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28F86" w14:textId="70B27FEB" w:rsidR="00AF6BA4" w:rsidRPr="00C24EEF" w:rsidRDefault="00AF6BA4" w:rsidP="002363D7">
      <w:pPr>
        <w:pStyle w:val="Naslov1"/>
        <w:rPr>
          <w:sz w:val="20"/>
          <w:szCs w:val="20"/>
          <w:lang w:eastAsia="ko-KR"/>
        </w:rPr>
      </w:pPr>
      <w:bookmarkStart w:id="0" w:name="_Toc492474460"/>
      <w:bookmarkStart w:id="1" w:name="_Toc532533792"/>
      <w:bookmarkStart w:id="2" w:name="_Toc534885128"/>
      <w:bookmarkStart w:id="3" w:name="_Toc534885879"/>
      <w:bookmarkStart w:id="4" w:name="_Toc125096651"/>
      <w:bookmarkStart w:id="5" w:name="_GoBack"/>
      <w:bookmarkEnd w:id="5"/>
      <w:r w:rsidRPr="00C24EEF">
        <w:rPr>
          <w:sz w:val="20"/>
          <w:szCs w:val="20"/>
          <w:lang w:eastAsia="ko-KR"/>
        </w:rPr>
        <w:t>Razpisni obrazci</w:t>
      </w:r>
      <w:bookmarkEnd w:id="0"/>
      <w:bookmarkEnd w:id="1"/>
      <w:bookmarkEnd w:id="2"/>
      <w:bookmarkEnd w:id="3"/>
      <w:bookmarkEnd w:id="4"/>
    </w:p>
    <w:p w14:paraId="50B8C9C4" w14:textId="77777777" w:rsidR="00AF6BA4" w:rsidRPr="00C24EEF" w:rsidRDefault="00AF6BA4" w:rsidP="00AF6BA4">
      <w:pPr>
        <w:tabs>
          <w:tab w:val="left" w:pos="0"/>
        </w:tabs>
        <w:autoSpaceDE w:val="0"/>
        <w:autoSpaceDN w:val="0"/>
        <w:adjustRightInd w:val="0"/>
        <w:spacing w:before="120"/>
        <w:rPr>
          <w:rFonts w:ascii="Arial" w:eastAsia="Batang" w:hAnsi="Arial" w:cs="Arial"/>
          <w:sz w:val="20"/>
          <w:szCs w:val="20"/>
          <w:lang w:eastAsia="ko-KR"/>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DE2CAF" w:rsidRPr="00DE2CAF" w14:paraId="3164C53A" w14:textId="77777777" w:rsidTr="00C95F8E">
        <w:trPr>
          <w:trHeight w:val="489"/>
        </w:trPr>
        <w:tc>
          <w:tcPr>
            <w:tcW w:w="2298" w:type="dxa"/>
          </w:tcPr>
          <w:p w14:paraId="4132C74C"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 xml:space="preserve">Razpisni obrazec  1  </w:t>
            </w:r>
          </w:p>
        </w:tc>
        <w:tc>
          <w:tcPr>
            <w:tcW w:w="6628" w:type="dxa"/>
          </w:tcPr>
          <w:p w14:paraId="54147F4E" w14:textId="77777777" w:rsidR="00DE2CAF" w:rsidRPr="00DE2CAF" w:rsidRDefault="00DE2CAF" w:rsidP="00C95F8E">
            <w:pPr>
              <w:spacing w:line="360" w:lineRule="auto"/>
              <w:jc w:val="both"/>
              <w:rPr>
                <w:rFonts w:ascii="Arial" w:hAnsi="Arial" w:cs="Arial"/>
                <w:sz w:val="20"/>
                <w:szCs w:val="20"/>
              </w:rPr>
            </w:pPr>
            <w:r w:rsidRPr="00DE2CAF">
              <w:rPr>
                <w:rFonts w:ascii="Arial" w:hAnsi="Arial" w:cs="Arial"/>
                <w:sz w:val="20"/>
                <w:szCs w:val="20"/>
              </w:rPr>
              <w:t>Podatki o ponudniku</w:t>
            </w:r>
          </w:p>
        </w:tc>
      </w:tr>
      <w:tr w:rsidR="00DE2CAF" w:rsidRPr="00DE2CAF" w14:paraId="6F375691" w14:textId="77777777" w:rsidTr="00C95F8E">
        <w:trPr>
          <w:trHeight w:val="489"/>
        </w:trPr>
        <w:tc>
          <w:tcPr>
            <w:tcW w:w="2298" w:type="dxa"/>
          </w:tcPr>
          <w:p w14:paraId="01EF1F83"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Razpisni obrazec 2</w:t>
            </w:r>
          </w:p>
        </w:tc>
        <w:tc>
          <w:tcPr>
            <w:tcW w:w="6628" w:type="dxa"/>
          </w:tcPr>
          <w:p w14:paraId="4D98851C" w14:textId="77777777" w:rsidR="00DE2CAF" w:rsidRPr="00DE2CAF" w:rsidRDefault="00DE2CAF" w:rsidP="00C95F8E">
            <w:pPr>
              <w:rPr>
                <w:rFonts w:ascii="Arial" w:hAnsi="Arial" w:cs="Arial"/>
                <w:sz w:val="20"/>
                <w:szCs w:val="20"/>
              </w:rPr>
            </w:pPr>
            <w:r w:rsidRPr="00DE2CAF">
              <w:rPr>
                <w:rFonts w:ascii="Arial" w:hAnsi="Arial" w:cs="Arial"/>
                <w:sz w:val="20"/>
                <w:szCs w:val="20"/>
              </w:rPr>
              <w:t>Ponudbeni predračun</w:t>
            </w:r>
          </w:p>
        </w:tc>
      </w:tr>
      <w:tr w:rsidR="00DE2CAF" w:rsidRPr="00DE2CAF" w14:paraId="33364F87" w14:textId="77777777" w:rsidTr="00C95F8E">
        <w:trPr>
          <w:trHeight w:val="489"/>
        </w:trPr>
        <w:tc>
          <w:tcPr>
            <w:tcW w:w="2298" w:type="dxa"/>
          </w:tcPr>
          <w:p w14:paraId="3900EFE3"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 xml:space="preserve">Razpisni obrazec 3      </w:t>
            </w:r>
          </w:p>
        </w:tc>
        <w:tc>
          <w:tcPr>
            <w:tcW w:w="6628" w:type="dxa"/>
          </w:tcPr>
          <w:p w14:paraId="73FFB100" w14:textId="77777777" w:rsidR="00DE2CAF" w:rsidRPr="00DE2CAF" w:rsidRDefault="00DE2CAF" w:rsidP="00C95F8E">
            <w:pPr>
              <w:rPr>
                <w:rFonts w:ascii="Arial" w:hAnsi="Arial" w:cs="Arial"/>
                <w:sz w:val="20"/>
                <w:szCs w:val="20"/>
              </w:rPr>
            </w:pPr>
            <w:r w:rsidRPr="00DE2CAF">
              <w:rPr>
                <w:rFonts w:ascii="Arial" w:hAnsi="Arial" w:cs="Arial"/>
                <w:sz w:val="20"/>
                <w:szCs w:val="20"/>
              </w:rPr>
              <w:t>Pooblastilo pooblaščene osebe ponudnika v zvezi s kaznivim dejanjem</w:t>
            </w:r>
          </w:p>
        </w:tc>
      </w:tr>
      <w:tr w:rsidR="00DE2CAF" w:rsidRPr="00DE2CAF" w14:paraId="1733E7B0" w14:textId="77777777" w:rsidTr="00C95F8E">
        <w:trPr>
          <w:trHeight w:val="489"/>
        </w:trPr>
        <w:tc>
          <w:tcPr>
            <w:tcW w:w="2298" w:type="dxa"/>
          </w:tcPr>
          <w:p w14:paraId="4595B1B4"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Razpisni obrazec 4</w:t>
            </w:r>
          </w:p>
        </w:tc>
        <w:tc>
          <w:tcPr>
            <w:tcW w:w="6628" w:type="dxa"/>
          </w:tcPr>
          <w:p w14:paraId="1ACF210E" w14:textId="77777777" w:rsidR="00DE2CAF" w:rsidRPr="00DE2CAF" w:rsidRDefault="00DE2CAF" w:rsidP="00C95F8E">
            <w:pPr>
              <w:autoSpaceDE w:val="0"/>
              <w:autoSpaceDN w:val="0"/>
              <w:adjustRightInd w:val="0"/>
              <w:rPr>
                <w:rFonts w:ascii="Arial" w:hAnsi="Arial" w:cs="Arial"/>
                <w:sz w:val="20"/>
                <w:szCs w:val="20"/>
              </w:rPr>
            </w:pPr>
            <w:r w:rsidRPr="00DE2CAF">
              <w:rPr>
                <w:rFonts w:ascii="Arial" w:hAnsi="Arial" w:cs="Arial"/>
                <w:sz w:val="20"/>
                <w:szCs w:val="20"/>
              </w:rPr>
              <w:t>Pooblastilo fizične osebe v zvezi s kaznivim dejanjem</w:t>
            </w:r>
          </w:p>
        </w:tc>
      </w:tr>
      <w:tr w:rsidR="00DE2CAF" w:rsidRPr="00DE2CAF" w14:paraId="420C7566" w14:textId="77777777" w:rsidTr="00C95F8E">
        <w:trPr>
          <w:trHeight w:val="470"/>
        </w:trPr>
        <w:tc>
          <w:tcPr>
            <w:tcW w:w="2298" w:type="dxa"/>
          </w:tcPr>
          <w:p w14:paraId="4A46FF99" w14:textId="6582EEC8"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5</w:t>
            </w:r>
          </w:p>
        </w:tc>
        <w:tc>
          <w:tcPr>
            <w:tcW w:w="6628" w:type="dxa"/>
          </w:tcPr>
          <w:p w14:paraId="20C85FB5" w14:textId="77777777" w:rsidR="00DE2CAF" w:rsidRPr="00DE2CAF" w:rsidRDefault="00DE2CAF" w:rsidP="00C95F8E">
            <w:pPr>
              <w:spacing w:line="276" w:lineRule="auto"/>
              <w:jc w:val="both"/>
              <w:rPr>
                <w:rFonts w:ascii="Arial" w:hAnsi="Arial" w:cs="Arial"/>
                <w:color w:val="FF0000"/>
                <w:sz w:val="20"/>
                <w:szCs w:val="20"/>
              </w:rPr>
            </w:pPr>
            <w:r w:rsidRPr="00DE2CAF">
              <w:rPr>
                <w:rFonts w:ascii="Arial" w:hAnsi="Arial" w:cs="Arial"/>
                <w:sz w:val="20"/>
                <w:szCs w:val="20"/>
              </w:rPr>
              <w:t>Vzorec pogodbe</w:t>
            </w:r>
          </w:p>
        </w:tc>
      </w:tr>
      <w:tr w:rsidR="00DE2CAF" w:rsidRPr="00DE2CAF" w14:paraId="766C572D" w14:textId="77777777" w:rsidTr="00C95F8E">
        <w:trPr>
          <w:trHeight w:val="406"/>
        </w:trPr>
        <w:tc>
          <w:tcPr>
            <w:tcW w:w="2298" w:type="dxa"/>
          </w:tcPr>
          <w:p w14:paraId="7300B14E" w14:textId="484B148B"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6</w:t>
            </w:r>
            <w:r w:rsidR="00DE2CAF" w:rsidRPr="00DE2CAF">
              <w:rPr>
                <w:rFonts w:ascii="Arial" w:hAnsi="Arial" w:cs="Arial"/>
                <w:color w:val="0D0D0D" w:themeColor="text1" w:themeTint="F2"/>
                <w:sz w:val="20"/>
                <w:szCs w:val="20"/>
              </w:rPr>
              <w:t xml:space="preserve"> a</w:t>
            </w:r>
          </w:p>
        </w:tc>
        <w:tc>
          <w:tcPr>
            <w:tcW w:w="6628" w:type="dxa"/>
          </w:tcPr>
          <w:p w14:paraId="7C9EE2B6" w14:textId="6A312FAB"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Vzorec bančne garancije za resnost ponudb</w:t>
            </w:r>
            <w:r w:rsidR="00400900">
              <w:rPr>
                <w:rFonts w:ascii="Arial" w:hAnsi="Arial" w:cs="Arial"/>
                <w:sz w:val="20"/>
                <w:szCs w:val="20"/>
              </w:rPr>
              <w:t>e</w:t>
            </w:r>
            <w:r w:rsidRPr="00DE2CAF">
              <w:rPr>
                <w:rFonts w:ascii="Arial" w:hAnsi="Arial" w:cs="Arial"/>
                <w:sz w:val="20"/>
                <w:szCs w:val="20"/>
              </w:rPr>
              <w:t xml:space="preserve"> </w:t>
            </w:r>
          </w:p>
        </w:tc>
      </w:tr>
      <w:tr w:rsidR="00DE2CAF" w:rsidRPr="00DE2CAF" w14:paraId="690C3E39" w14:textId="77777777" w:rsidTr="00C95F8E">
        <w:trPr>
          <w:trHeight w:val="406"/>
        </w:trPr>
        <w:tc>
          <w:tcPr>
            <w:tcW w:w="2298" w:type="dxa"/>
          </w:tcPr>
          <w:p w14:paraId="35594B51" w14:textId="151F850D"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6</w:t>
            </w:r>
            <w:r w:rsidR="00DE2CAF" w:rsidRPr="00DE2CAF">
              <w:rPr>
                <w:rFonts w:ascii="Arial" w:hAnsi="Arial" w:cs="Arial"/>
                <w:color w:val="0D0D0D" w:themeColor="text1" w:themeTint="F2"/>
                <w:sz w:val="20"/>
                <w:szCs w:val="20"/>
              </w:rPr>
              <w:t xml:space="preserve"> b</w:t>
            </w:r>
          </w:p>
        </w:tc>
        <w:tc>
          <w:tcPr>
            <w:tcW w:w="6628" w:type="dxa"/>
          </w:tcPr>
          <w:p w14:paraId="3DAB208B"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Vzorec bančne garancije za dobro izvedbo pogodbenih obveznosti</w:t>
            </w:r>
          </w:p>
        </w:tc>
      </w:tr>
      <w:tr w:rsidR="00DE2CAF" w:rsidRPr="00DE2CAF" w14:paraId="546897AF" w14:textId="77777777" w:rsidTr="00C95F8E">
        <w:trPr>
          <w:trHeight w:val="406"/>
        </w:trPr>
        <w:tc>
          <w:tcPr>
            <w:tcW w:w="2298" w:type="dxa"/>
          </w:tcPr>
          <w:p w14:paraId="15BC06B9" w14:textId="34E0CFD6"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7</w:t>
            </w:r>
          </w:p>
        </w:tc>
        <w:tc>
          <w:tcPr>
            <w:tcW w:w="6628" w:type="dxa"/>
          </w:tcPr>
          <w:p w14:paraId="695A9DE7"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Izjava ponudnika, da ne nastopa s podizvajalci</w:t>
            </w:r>
          </w:p>
        </w:tc>
      </w:tr>
      <w:tr w:rsidR="00DE2CAF" w:rsidRPr="00DE2CAF" w14:paraId="49ED2D6F" w14:textId="77777777" w:rsidTr="00C95F8E">
        <w:trPr>
          <w:trHeight w:val="457"/>
        </w:trPr>
        <w:tc>
          <w:tcPr>
            <w:tcW w:w="2298" w:type="dxa"/>
          </w:tcPr>
          <w:p w14:paraId="4B8FFC93" w14:textId="0F7EBBEA"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8</w:t>
            </w:r>
          </w:p>
        </w:tc>
        <w:tc>
          <w:tcPr>
            <w:tcW w:w="6628" w:type="dxa"/>
          </w:tcPr>
          <w:p w14:paraId="6DD971BC" w14:textId="77777777" w:rsidR="00DE2CAF" w:rsidRPr="00DE2CAF" w:rsidRDefault="00DE2CAF" w:rsidP="00C95F8E">
            <w:pPr>
              <w:spacing w:line="276" w:lineRule="auto"/>
              <w:jc w:val="both"/>
              <w:rPr>
                <w:rFonts w:ascii="Arial" w:hAnsi="Arial" w:cs="Arial"/>
                <w:sz w:val="20"/>
                <w:szCs w:val="20"/>
              </w:rPr>
            </w:pPr>
            <w:r w:rsidRPr="00DE2CAF">
              <w:rPr>
                <w:rFonts w:ascii="Arial" w:hAnsi="Arial" w:cs="Arial"/>
                <w:sz w:val="20"/>
                <w:szCs w:val="20"/>
              </w:rPr>
              <w:t>Podatki o podizvajalcu</w:t>
            </w:r>
          </w:p>
        </w:tc>
      </w:tr>
      <w:tr w:rsidR="00DE2CAF" w:rsidRPr="00DE2CAF" w14:paraId="4AC9BE3C" w14:textId="77777777" w:rsidTr="00C95F8E">
        <w:trPr>
          <w:trHeight w:val="489"/>
        </w:trPr>
        <w:tc>
          <w:tcPr>
            <w:tcW w:w="2298" w:type="dxa"/>
          </w:tcPr>
          <w:p w14:paraId="2AF4EA25" w14:textId="51D6B115"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9</w:t>
            </w:r>
            <w:r w:rsidR="00DE2CAF" w:rsidRPr="00DE2CAF">
              <w:rPr>
                <w:rFonts w:ascii="Arial" w:hAnsi="Arial" w:cs="Arial"/>
                <w:color w:val="0D0D0D" w:themeColor="text1" w:themeTint="F2"/>
                <w:sz w:val="20"/>
                <w:szCs w:val="20"/>
              </w:rPr>
              <w:t xml:space="preserve"> </w:t>
            </w:r>
          </w:p>
        </w:tc>
        <w:tc>
          <w:tcPr>
            <w:tcW w:w="6628" w:type="dxa"/>
          </w:tcPr>
          <w:p w14:paraId="10C759B9"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Soglasje podizvajalca</w:t>
            </w:r>
          </w:p>
        </w:tc>
      </w:tr>
      <w:tr w:rsidR="00DE2CAF" w:rsidRPr="00DE2CAF" w14:paraId="2AF552B1" w14:textId="77777777" w:rsidTr="00C95F8E">
        <w:trPr>
          <w:trHeight w:val="509"/>
        </w:trPr>
        <w:tc>
          <w:tcPr>
            <w:tcW w:w="2298" w:type="dxa"/>
          </w:tcPr>
          <w:p w14:paraId="3893EE32" w14:textId="1FC477C1"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10</w:t>
            </w:r>
          </w:p>
        </w:tc>
        <w:tc>
          <w:tcPr>
            <w:tcW w:w="6628" w:type="dxa"/>
          </w:tcPr>
          <w:p w14:paraId="1E25CB4F"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Seznam podizvajalcev</w:t>
            </w:r>
          </w:p>
        </w:tc>
      </w:tr>
      <w:tr w:rsidR="00DE2CAF" w:rsidRPr="00DE2CAF" w14:paraId="5D159B3B" w14:textId="77777777" w:rsidTr="00C95F8E">
        <w:trPr>
          <w:trHeight w:val="509"/>
        </w:trPr>
        <w:tc>
          <w:tcPr>
            <w:tcW w:w="2298" w:type="dxa"/>
          </w:tcPr>
          <w:p w14:paraId="20722499" w14:textId="6D15633B"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11</w:t>
            </w:r>
          </w:p>
        </w:tc>
        <w:tc>
          <w:tcPr>
            <w:tcW w:w="6628" w:type="dxa"/>
          </w:tcPr>
          <w:p w14:paraId="55F2C252"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Izjava o sprejemanju pogojev in tehničnih zahtev iz razpisne dokumentacije</w:t>
            </w:r>
          </w:p>
        </w:tc>
      </w:tr>
      <w:tr w:rsidR="00DE2CAF" w:rsidRPr="00DE2CAF" w14:paraId="18E81142" w14:textId="77777777" w:rsidTr="00C95F8E">
        <w:trPr>
          <w:trHeight w:val="489"/>
        </w:trPr>
        <w:tc>
          <w:tcPr>
            <w:tcW w:w="2298" w:type="dxa"/>
          </w:tcPr>
          <w:p w14:paraId="20F0FF4D" w14:textId="7C619AA6"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12</w:t>
            </w:r>
          </w:p>
        </w:tc>
        <w:tc>
          <w:tcPr>
            <w:tcW w:w="6628" w:type="dxa"/>
          </w:tcPr>
          <w:p w14:paraId="587EF0C8" w14:textId="77777777" w:rsidR="00DE2CAF" w:rsidRPr="00DE2CAF" w:rsidRDefault="00DE2CAF" w:rsidP="00C95F8E">
            <w:pPr>
              <w:spacing w:line="360" w:lineRule="auto"/>
              <w:rPr>
                <w:rFonts w:ascii="Arial" w:hAnsi="Arial" w:cs="Arial"/>
                <w:color w:val="FF0000"/>
                <w:sz w:val="20"/>
                <w:szCs w:val="20"/>
              </w:rPr>
            </w:pPr>
            <w:r w:rsidRPr="00DE2CAF">
              <w:rPr>
                <w:rFonts w:ascii="Arial" w:hAnsi="Arial" w:cs="Arial"/>
                <w:sz w:val="20"/>
                <w:szCs w:val="20"/>
              </w:rPr>
              <w:t>Referenca ponudnika</w:t>
            </w:r>
          </w:p>
        </w:tc>
      </w:tr>
      <w:tr w:rsidR="00DE2CAF" w:rsidRPr="00DE2CAF" w14:paraId="210F3807" w14:textId="77777777" w:rsidTr="00C95F8E">
        <w:trPr>
          <w:trHeight w:val="489"/>
        </w:trPr>
        <w:tc>
          <w:tcPr>
            <w:tcW w:w="2298" w:type="dxa"/>
          </w:tcPr>
          <w:p w14:paraId="19EADA56" w14:textId="1BFDB2E6" w:rsidR="00DE2CAF" w:rsidRPr="00D027F3" w:rsidRDefault="00D027F3" w:rsidP="00C95F8E">
            <w:pPr>
              <w:spacing w:line="360" w:lineRule="auto"/>
              <w:rPr>
                <w:rFonts w:ascii="Arial" w:hAnsi="Arial" w:cs="Arial"/>
                <w:b/>
                <w:sz w:val="20"/>
                <w:szCs w:val="20"/>
              </w:rPr>
            </w:pPr>
            <w:r w:rsidRPr="00D027F3">
              <w:rPr>
                <w:rFonts w:ascii="Arial" w:hAnsi="Arial" w:cs="Arial"/>
                <w:b/>
                <w:sz w:val="20"/>
                <w:szCs w:val="20"/>
              </w:rPr>
              <w:t>Priloga 1</w:t>
            </w:r>
          </w:p>
        </w:tc>
        <w:tc>
          <w:tcPr>
            <w:tcW w:w="6628" w:type="dxa"/>
          </w:tcPr>
          <w:p w14:paraId="61C6C20C" w14:textId="3FD1C33D" w:rsidR="00DE2CAF" w:rsidRPr="00D027F3" w:rsidRDefault="00D027F3" w:rsidP="00C95F8E">
            <w:pPr>
              <w:spacing w:line="360" w:lineRule="auto"/>
              <w:rPr>
                <w:rFonts w:ascii="Arial" w:hAnsi="Arial" w:cs="Arial"/>
                <w:b/>
                <w:sz w:val="20"/>
                <w:szCs w:val="20"/>
              </w:rPr>
            </w:pPr>
            <w:r w:rsidRPr="00D027F3">
              <w:rPr>
                <w:rFonts w:ascii="Arial" w:hAnsi="Arial" w:cs="Arial"/>
                <w:b/>
                <w:sz w:val="20"/>
                <w:szCs w:val="20"/>
              </w:rPr>
              <w:t>Povzetek naročila pragov 2023</w:t>
            </w:r>
          </w:p>
        </w:tc>
      </w:tr>
      <w:tr w:rsidR="00DE2CAF" w:rsidRPr="00DE2CAF" w14:paraId="53755513" w14:textId="77777777" w:rsidTr="00C95F8E">
        <w:trPr>
          <w:trHeight w:val="489"/>
        </w:trPr>
        <w:tc>
          <w:tcPr>
            <w:tcW w:w="2298" w:type="dxa"/>
          </w:tcPr>
          <w:p w14:paraId="5FE52D12" w14:textId="3855085D" w:rsidR="00DE2CAF" w:rsidRPr="00D027F3" w:rsidRDefault="00DE2CAF" w:rsidP="00D027F3">
            <w:pPr>
              <w:spacing w:line="360" w:lineRule="auto"/>
              <w:rPr>
                <w:rFonts w:ascii="Arial" w:hAnsi="Arial" w:cs="Arial"/>
                <w:b/>
                <w:sz w:val="20"/>
                <w:szCs w:val="20"/>
              </w:rPr>
            </w:pPr>
            <w:r w:rsidRPr="00D027F3">
              <w:rPr>
                <w:rFonts w:ascii="Arial" w:hAnsi="Arial" w:cs="Arial"/>
                <w:b/>
                <w:sz w:val="20"/>
                <w:szCs w:val="20"/>
              </w:rPr>
              <w:t xml:space="preserve">Priloga </w:t>
            </w:r>
            <w:r w:rsidR="00D027F3" w:rsidRPr="00D027F3">
              <w:rPr>
                <w:rFonts w:ascii="Arial" w:hAnsi="Arial" w:cs="Arial"/>
                <w:b/>
                <w:sz w:val="20"/>
                <w:szCs w:val="20"/>
              </w:rPr>
              <w:t>2</w:t>
            </w:r>
          </w:p>
        </w:tc>
        <w:tc>
          <w:tcPr>
            <w:tcW w:w="6628" w:type="dxa"/>
          </w:tcPr>
          <w:p w14:paraId="75FF0525" w14:textId="66728387" w:rsidR="00DE2CAF" w:rsidRPr="00D027F3" w:rsidRDefault="00D027F3" w:rsidP="00C95F8E">
            <w:pPr>
              <w:spacing w:line="360" w:lineRule="auto"/>
              <w:rPr>
                <w:rFonts w:ascii="Arial" w:hAnsi="Arial" w:cs="Arial"/>
                <w:b/>
                <w:sz w:val="20"/>
                <w:szCs w:val="20"/>
              </w:rPr>
            </w:pPr>
            <w:r w:rsidRPr="00D027F3">
              <w:rPr>
                <w:rFonts w:ascii="Arial" w:hAnsi="Arial" w:cs="Arial"/>
                <w:b/>
                <w:sz w:val="20"/>
                <w:szCs w:val="20"/>
              </w:rPr>
              <w:t>Tehnične zahteve</w:t>
            </w:r>
          </w:p>
        </w:tc>
      </w:tr>
    </w:tbl>
    <w:p w14:paraId="40B45A69" w14:textId="099AE8EE" w:rsidR="00F2358A" w:rsidRPr="00DE2CAF" w:rsidRDefault="00F2358A" w:rsidP="00392C07">
      <w:pPr>
        <w:autoSpaceDE w:val="0"/>
        <w:autoSpaceDN w:val="0"/>
        <w:adjustRightInd w:val="0"/>
        <w:spacing w:before="120"/>
        <w:rPr>
          <w:rFonts w:ascii="Arial" w:eastAsia="Batang" w:hAnsi="Arial" w:cs="Arial"/>
          <w:sz w:val="20"/>
          <w:szCs w:val="20"/>
          <w:lang w:eastAsia="ko-KR"/>
        </w:rPr>
      </w:pPr>
      <w:r w:rsidRPr="00DE2CAF">
        <w:rPr>
          <w:rFonts w:ascii="Arial" w:eastAsia="Batang" w:hAnsi="Arial" w:cs="Arial"/>
          <w:sz w:val="20"/>
          <w:szCs w:val="20"/>
          <w:lang w:eastAsia="ko-KR"/>
        </w:rPr>
        <w:br w:type="page"/>
      </w:r>
    </w:p>
    <w:p w14:paraId="00133EDA" w14:textId="6DE421A5" w:rsidR="003E2E91" w:rsidRPr="00C24EEF" w:rsidRDefault="0075604B" w:rsidP="000157CB">
      <w:pPr>
        <w:pStyle w:val="Naslov2"/>
        <w:rPr>
          <w:i w:val="0"/>
          <w:sz w:val="20"/>
          <w:szCs w:val="20"/>
        </w:rPr>
      </w:pPr>
      <w:bookmarkStart w:id="6" w:name="_Toc532533793"/>
      <w:bookmarkStart w:id="7" w:name="_Toc534885129"/>
      <w:bookmarkStart w:id="8" w:name="_Toc534885880"/>
      <w:bookmarkStart w:id="9" w:name="_Toc124496223"/>
      <w:bookmarkStart w:id="10" w:name="_Toc125096652"/>
      <w:r w:rsidRPr="00C24EEF">
        <w:rPr>
          <w:i w:val="0"/>
          <w:sz w:val="20"/>
          <w:szCs w:val="20"/>
        </w:rPr>
        <w:lastRenderedPageBreak/>
        <w:t>Razpisni obrazec 1: Podatki o ponudniku</w:t>
      </w:r>
      <w:bookmarkEnd w:id="6"/>
      <w:bookmarkEnd w:id="7"/>
      <w:bookmarkEnd w:id="8"/>
      <w:bookmarkEnd w:id="9"/>
      <w:bookmarkEnd w:id="10"/>
    </w:p>
    <w:p w14:paraId="0FF564AC" w14:textId="77777777" w:rsidR="003E2E91" w:rsidRPr="00C24EEF" w:rsidRDefault="003E2E91" w:rsidP="007124B4">
      <w:pPr>
        <w:autoSpaceDE w:val="0"/>
        <w:autoSpaceDN w:val="0"/>
        <w:adjustRightInd w:val="0"/>
        <w:rPr>
          <w:rFonts w:ascii="Arial" w:hAnsi="Arial" w:cs="Arial"/>
          <w:b/>
          <w:sz w:val="20"/>
          <w:szCs w:val="20"/>
        </w:rPr>
      </w:pPr>
    </w:p>
    <w:p w14:paraId="3E2978A1" w14:textId="77777777" w:rsidR="003E2E91" w:rsidRPr="00C24EEF" w:rsidRDefault="003E2E91" w:rsidP="007124B4">
      <w:pPr>
        <w:autoSpaceDE w:val="0"/>
        <w:autoSpaceDN w:val="0"/>
        <w:adjustRightInd w:val="0"/>
        <w:rPr>
          <w:rFonts w:ascii="Arial" w:hAnsi="Arial" w:cs="Arial"/>
          <w:b/>
          <w:sz w:val="20"/>
          <w:szCs w:val="20"/>
        </w:rPr>
      </w:pPr>
    </w:p>
    <w:p w14:paraId="698369E9" w14:textId="7182EDD4" w:rsidR="003E2E91" w:rsidRPr="00C24EEF" w:rsidRDefault="003E2E91" w:rsidP="003E2E91">
      <w:pPr>
        <w:autoSpaceDE w:val="0"/>
        <w:autoSpaceDN w:val="0"/>
        <w:adjustRightInd w:val="0"/>
        <w:jc w:val="center"/>
        <w:rPr>
          <w:rFonts w:ascii="Arial" w:hAnsi="Arial" w:cs="Arial"/>
          <w:b/>
          <w:sz w:val="20"/>
          <w:szCs w:val="20"/>
        </w:rPr>
      </w:pPr>
      <w:r w:rsidRPr="00C24EEF">
        <w:rPr>
          <w:rFonts w:ascii="Arial" w:hAnsi="Arial" w:cs="Arial"/>
          <w:b/>
          <w:sz w:val="20"/>
          <w:szCs w:val="20"/>
        </w:rPr>
        <w:t>Podatki o ponudniku</w:t>
      </w:r>
    </w:p>
    <w:p w14:paraId="003A3CF8" w14:textId="77777777" w:rsidR="003E2E91" w:rsidRPr="00C24E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C24EEF" w14:paraId="4485A3FB" w14:textId="77777777" w:rsidTr="003E2E91">
        <w:trPr>
          <w:trHeight w:val="798"/>
          <w:jc w:val="center"/>
        </w:trPr>
        <w:tc>
          <w:tcPr>
            <w:tcW w:w="5093" w:type="dxa"/>
            <w:vAlign w:val="center"/>
          </w:tcPr>
          <w:p w14:paraId="1FE95CC7"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Naziv ponudnika</w:t>
            </w:r>
          </w:p>
        </w:tc>
        <w:tc>
          <w:tcPr>
            <w:tcW w:w="4620" w:type="dxa"/>
          </w:tcPr>
          <w:p w14:paraId="5698F1EB"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7CD9A244" w14:textId="77777777" w:rsidTr="003E2E91">
        <w:trPr>
          <w:trHeight w:val="680"/>
          <w:jc w:val="center"/>
        </w:trPr>
        <w:tc>
          <w:tcPr>
            <w:tcW w:w="5093" w:type="dxa"/>
            <w:vAlign w:val="center"/>
          </w:tcPr>
          <w:p w14:paraId="55F0A554"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Naslov in kraj ponudnika</w:t>
            </w:r>
          </w:p>
        </w:tc>
        <w:tc>
          <w:tcPr>
            <w:tcW w:w="4620" w:type="dxa"/>
          </w:tcPr>
          <w:p w14:paraId="0C037CDB"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CB7276A" w14:textId="77777777" w:rsidTr="003E2E91">
        <w:trPr>
          <w:trHeight w:val="717"/>
          <w:jc w:val="center"/>
        </w:trPr>
        <w:tc>
          <w:tcPr>
            <w:tcW w:w="5093" w:type="dxa"/>
            <w:vAlign w:val="center"/>
          </w:tcPr>
          <w:p w14:paraId="4432FA32"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Odgovorna oseba ponudnika</w:t>
            </w:r>
          </w:p>
        </w:tc>
        <w:tc>
          <w:tcPr>
            <w:tcW w:w="4620" w:type="dxa"/>
          </w:tcPr>
          <w:p w14:paraId="72B534CA"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19C7F96F" w14:textId="77777777" w:rsidTr="003E2E91">
        <w:trPr>
          <w:trHeight w:val="699"/>
          <w:jc w:val="center"/>
        </w:trPr>
        <w:tc>
          <w:tcPr>
            <w:tcW w:w="5093" w:type="dxa"/>
            <w:vAlign w:val="center"/>
          </w:tcPr>
          <w:p w14:paraId="096FD511"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Telefon:</w:t>
            </w:r>
          </w:p>
        </w:tc>
        <w:tc>
          <w:tcPr>
            <w:tcW w:w="4620" w:type="dxa"/>
          </w:tcPr>
          <w:p w14:paraId="224DB290"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1DE0B93B" w14:textId="77777777" w:rsidTr="003E2E91">
        <w:trPr>
          <w:trHeight w:val="695"/>
          <w:jc w:val="center"/>
        </w:trPr>
        <w:tc>
          <w:tcPr>
            <w:tcW w:w="5093" w:type="dxa"/>
            <w:vAlign w:val="center"/>
          </w:tcPr>
          <w:p w14:paraId="27B8D6DD"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Elektronski naslov:</w:t>
            </w:r>
          </w:p>
        </w:tc>
        <w:tc>
          <w:tcPr>
            <w:tcW w:w="4620" w:type="dxa"/>
          </w:tcPr>
          <w:p w14:paraId="7917B752"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1912883" w14:textId="77777777" w:rsidTr="003E2E91">
        <w:trPr>
          <w:trHeight w:val="833"/>
          <w:jc w:val="center"/>
        </w:trPr>
        <w:tc>
          <w:tcPr>
            <w:tcW w:w="5093" w:type="dxa"/>
            <w:vAlign w:val="center"/>
          </w:tcPr>
          <w:p w14:paraId="512ECA66" w14:textId="77777777" w:rsidR="003E2E91" w:rsidRPr="00C24EEF" w:rsidRDefault="003E2E91" w:rsidP="003E2E91">
            <w:pPr>
              <w:spacing w:before="120"/>
              <w:ind w:left="-62"/>
              <w:rPr>
                <w:rFonts w:ascii="Arial" w:eastAsia="Batang" w:hAnsi="Arial" w:cs="Arial"/>
                <w:sz w:val="20"/>
                <w:szCs w:val="20"/>
                <w:lang w:eastAsia="ko-KR"/>
              </w:rPr>
            </w:pPr>
            <w:r w:rsidRPr="00C24EEF">
              <w:rPr>
                <w:rFonts w:ascii="Arial" w:eastAsia="Batang" w:hAnsi="Arial" w:cs="Arial"/>
                <w:sz w:val="20"/>
                <w:szCs w:val="20"/>
                <w:lang w:eastAsia="ko-KR"/>
              </w:rPr>
              <w:t>Matična številka podjetja</w:t>
            </w:r>
          </w:p>
        </w:tc>
        <w:tc>
          <w:tcPr>
            <w:tcW w:w="4620" w:type="dxa"/>
          </w:tcPr>
          <w:p w14:paraId="0B178D37" w14:textId="77777777" w:rsidR="003E2E91" w:rsidRPr="00C24EEF" w:rsidRDefault="003E2E91" w:rsidP="003E2E91">
            <w:pPr>
              <w:spacing w:before="120"/>
              <w:rPr>
                <w:rFonts w:ascii="Arial" w:eastAsia="Batang" w:hAnsi="Arial" w:cs="Arial"/>
                <w:sz w:val="20"/>
                <w:szCs w:val="20"/>
                <w:lang w:eastAsia="ko-KR"/>
              </w:rPr>
            </w:pPr>
          </w:p>
        </w:tc>
      </w:tr>
      <w:tr w:rsidR="003E2E91" w:rsidRPr="00C24EEF" w14:paraId="0BDD529E" w14:textId="77777777" w:rsidTr="003E2E91">
        <w:trPr>
          <w:trHeight w:val="703"/>
          <w:jc w:val="center"/>
        </w:trPr>
        <w:tc>
          <w:tcPr>
            <w:tcW w:w="5093" w:type="dxa"/>
            <w:vAlign w:val="center"/>
          </w:tcPr>
          <w:p w14:paraId="58CBDF89"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Identifikacijska št. za DDV</w:t>
            </w:r>
          </w:p>
        </w:tc>
        <w:tc>
          <w:tcPr>
            <w:tcW w:w="4620" w:type="dxa"/>
          </w:tcPr>
          <w:p w14:paraId="204B8295"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302CB9A8" w14:textId="77777777" w:rsidTr="003E2E91">
        <w:trPr>
          <w:trHeight w:val="699"/>
          <w:jc w:val="center"/>
        </w:trPr>
        <w:tc>
          <w:tcPr>
            <w:tcW w:w="5093" w:type="dxa"/>
            <w:vAlign w:val="center"/>
          </w:tcPr>
          <w:p w14:paraId="44B72BA0"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Št. vpisa v sodni register (št. vložka)</w:t>
            </w:r>
          </w:p>
        </w:tc>
        <w:tc>
          <w:tcPr>
            <w:tcW w:w="4620" w:type="dxa"/>
          </w:tcPr>
          <w:p w14:paraId="421163C1"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56A9C371" w14:textId="77777777" w:rsidTr="003E2E91">
        <w:trPr>
          <w:trHeight w:val="695"/>
          <w:jc w:val="center"/>
        </w:trPr>
        <w:tc>
          <w:tcPr>
            <w:tcW w:w="5093" w:type="dxa"/>
            <w:vAlign w:val="center"/>
          </w:tcPr>
          <w:p w14:paraId="3EDB3401" w14:textId="1619928D"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Transakcijski račun</w:t>
            </w:r>
            <w:r w:rsidR="005A15E5" w:rsidRPr="00C24EEF">
              <w:rPr>
                <w:rFonts w:ascii="Arial" w:eastAsia="Batang" w:hAnsi="Arial" w:cs="Arial"/>
                <w:sz w:val="20"/>
                <w:szCs w:val="20"/>
                <w:lang w:eastAsia="ko-KR"/>
              </w:rPr>
              <w:t xml:space="preserve"> (odprt pri banki)</w:t>
            </w:r>
            <w:r w:rsidR="00D52CB1" w:rsidRPr="00C24EEF">
              <w:rPr>
                <w:rFonts w:ascii="Arial" w:eastAsia="Batang" w:hAnsi="Arial" w:cs="Arial"/>
                <w:sz w:val="20"/>
                <w:szCs w:val="20"/>
                <w:lang w:eastAsia="ko-KR"/>
              </w:rPr>
              <w:t xml:space="preserve"> SWIFT CODE</w:t>
            </w:r>
          </w:p>
        </w:tc>
        <w:tc>
          <w:tcPr>
            <w:tcW w:w="4620" w:type="dxa"/>
          </w:tcPr>
          <w:p w14:paraId="7A66D942"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CEAB547" w14:textId="77777777" w:rsidTr="003E2E91">
        <w:trPr>
          <w:trHeight w:val="695"/>
          <w:jc w:val="center"/>
        </w:trPr>
        <w:tc>
          <w:tcPr>
            <w:tcW w:w="5093" w:type="dxa"/>
            <w:vAlign w:val="center"/>
          </w:tcPr>
          <w:p w14:paraId="49BBB9AA" w14:textId="77777777" w:rsidR="003E2E91" w:rsidRPr="00C24EEF" w:rsidRDefault="003E2E91" w:rsidP="003E2E91">
            <w:pPr>
              <w:spacing w:before="120" w:after="120"/>
              <w:ind w:left="-62"/>
              <w:rPr>
                <w:rFonts w:ascii="Arial" w:eastAsia="Batang" w:hAnsi="Arial" w:cs="Arial"/>
                <w:sz w:val="20"/>
                <w:szCs w:val="20"/>
                <w:lang w:eastAsia="ko-KR"/>
              </w:rPr>
            </w:pPr>
            <w:r w:rsidRPr="00C24E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C24EEF" w:rsidRDefault="003E2E91" w:rsidP="003E2E91">
            <w:pPr>
              <w:jc w:val="center"/>
              <w:rPr>
                <w:rFonts w:ascii="Arial" w:eastAsia="Batang" w:hAnsi="Arial" w:cs="Arial"/>
                <w:sz w:val="20"/>
                <w:szCs w:val="20"/>
                <w:lang w:eastAsia="ko-KR"/>
              </w:rPr>
            </w:pPr>
            <w:r w:rsidRPr="00C24EEF">
              <w:rPr>
                <w:rFonts w:ascii="Arial" w:eastAsia="Batang" w:hAnsi="Arial" w:cs="Arial"/>
                <w:sz w:val="20"/>
                <w:szCs w:val="20"/>
                <w:lang w:eastAsia="ko-KR"/>
              </w:rPr>
              <w:t>DA / NE</w:t>
            </w:r>
          </w:p>
        </w:tc>
      </w:tr>
      <w:tr w:rsidR="003E2E91" w:rsidRPr="00C24EEF" w14:paraId="43DC52E6" w14:textId="77777777" w:rsidTr="003E2E91">
        <w:trPr>
          <w:trHeight w:val="691"/>
          <w:jc w:val="center"/>
        </w:trPr>
        <w:tc>
          <w:tcPr>
            <w:tcW w:w="5093" w:type="dxa"/>
            <w:vAlign w:val="center"/>
          </w:tcPr>
          <w:p w14:paraId="433940CE"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Odgovorna oseba za podpis pogodbe:</w:t>
            </w:r>
          </w:p>
        </w:tc>
        <w:tc>
          <w:tcPr>
            <w:tcW w:w="4620" w:type="dxa"/>
          </w:tcPr>
          <w:p w14:paraId="0677FAC7"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52D18A8B" w14:textId="77777777" w:rsidTr="003E2E91">
        <w:trPr>
          <w:trHeight w:val="715"/>
          <w:jc w:val="center"/>
        </w:trPr>
        <w:tc>
          <w:tcPr>
            <w:tcW w:w="5093" w:type="dxa"/>
            <w:vAlign w:val="center"/>
          </w:tcPr>
          <w:p w14:paraId="76651AA4" w14:textId="77777777" w:rsidR="003E2E91" w:rsidRPr="00C24EEF" w:rsidRDefault="003E2E91" w:rsidP="003E2E91">
            <w:pPr>
              <w:spacing w:before="120"/>
              <w:ind w:left="-62"/>
              <w:rPr>
                <w:rFonts w:ascii="Arial" w:eastAsia="Batang" w:hAnsi="Arial" w:cs="Arial"/>
                <w:sz w:val="20"/>
                <w:szCs w:val="20"/>
                <w:lang w:eastAsia="ko-KR"/>
              </w:rPr>
            </w:pPr>
            <w:r w:rsidRPr="00C24EEF">
              <w:rPr>
                <w:rFonts w:ascii="Arial" w:eastAsia="Batang" w:hAnsi="Arial" w:cs="Arial"/>
                <w:sz w:val="20"/>
                <w:szCs w:val="20"/>
                <w:lang w:eastAsia="ko-KR"/>
              </w:rPr>
              <w:t>Kontaktna oseba za izvedbo javnega naročila</w:t>
            </w:r>
          </w:p>
          <w:p w14:paraId="1FBC04A9" w14:textId="77777777" w:rsidR="003E2E91" w:rsidRPr="00C24EEF" w:rsidRDefault="003E2E91" w:rsidP="003E2E91">
            <w:pPr>
              <w:ind w:left="-62"/>
              <w:rPr>
                <w:rFonts w:ascii="Arial" w:eastAsia="Batang" w:hAnsi="Arial" w:cs="Arial"/>
                <w:sz w:val="20"/>
                <w:szCs w:val="20"/>
                <w:lang w:eastAsia="ko-KR"/>
              </w:rPr>
            </w:pPr>
            <w:r w:rsidRPr="00C24EEF">
              <w:rPr>
                <w:rFonts w:ascii="Arial" w:eastAsia="Batang" w:hAnsi="Arial" w:cs="Arial"/>
                <w:sz w:val="20"/>
                <w:szCs w:val="20"/>
                <w:lang w:eastAsia="ko-KR"/>
              </w:rPr>
              <w:t>(ime in priimek, telefon in naslov elektronske pošte):</w:t>
            </w:r>
          </w:p>
        </w:tc>
        <w:tc>
          <w:tcPr>
            <w:tcW w:w="4620" w:type="dxa"/>
          </w:tcPr>
          <w:p w14:paraId="0B0B7D46" w14:textId="77777777" w:rsidR="003E2E91" w:rsidRPr="00C24EEF"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3492D676"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Kraj in datum:</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Žig:</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Podpis ponudnika:</w:t>
      </w:r>
      <w:r w:rsidRPr="00C24EEF">
        <w:rPr>
          <w:rFonts w:ascii="Arial" w:eastAsia="Batang" w:hAnsi="Arial" w:cs="Arial"/>
          <w:sz w:val="20"/>
          <w:szCs w:val="20"/>
          <w:lang w:eastAsia="ko-KR"/>
        </w:rPr>
        <w:t> </w:t>
      </w:r>
    </w:p>
    <w:p w14:paraId="5FE0EB63" w14:textId="4893E5BC" w:rsidR="0030017E" w:rsidRPr="00C24EEF" w:rsidRDefault="003E2E91" w:rsidP="007124B4">
      <w:pPr>
        <w:autoSpaceDE w:val="0"/>
        <w:autoSpaceDN w:val="0"/>
        <w:adjustRightInd w:val="0"/>
        <w:rPr>
          <w:rFonts w:ascii="Arial" w:hAnsi="Arial" w:cs="Arial"/>
          <w:b/>
          <w:sz w:val="20"/>
          <w:szCs w:val="20"/>
        </w:rPr>
      </w:pPr>
      <w:r w:rsidRPr="00C24EEF">
        <w:rPr>
          <w:rFonts w:ascii="Arial" w:hAnsi="Arial" w:cs="Arial"/>
          <w:b/>
          <w:sz w:val="20"/>
          <w:szCs w:val="20"/>
        </w:rPr>
        <w:br w:type="page"/>
      </w:r>
      <w:r w:rsidR="0075604B" w:rsidRPr="00C24EEF">
        <w:rPr>
          <w:rFonts w:ascii="Arial" w:hAnsi="Arial" w:cs="Arial"/>
          <w:b/>
          <w:sz w:val="20"/>
          <w:szCs w:val="20"/>
        </w:rPr>
        <w:lastRenderedPageBreak/>
        <w:t xml:space="preserve">Razpisni obrazec 2: Ponudba s ponudbenim predračunom </w:t>
      </w:r>
    </w:p>
    <w:p w14:paraId="029F034B" w14:textId="77777777" w:rsidR="00564547" w:rsidRPr="00C24EEF" w:rsidRDefault="00564547" w:rsidP="007124B4">
      <w:pPr>
        <w:autoSpaceDE w:val="0"/>
        <w:autoSpaceDN w:val="0"/>
        <w:adjustRightInd w:val="0"/>
        <w:rPr>
          <w:rFonts w:ascii="Arial" w:hAnsi="Arial" w:cs="Arial"/>
          <w:sz w:val="20"/>
          <w:szCs w:val="20"/>
        </w:rPr>
      </w:pPr>
    </w:p>
    <w:p w14:paraId="5D96D35A" w14:textId="5E320AB4" w:rsidR="007124B4" w:rsidRPr="00C24EEF" w:rsidRDefault="00BE2358" w:rsidP="007124B4">
      <w:pPr>
        <w:autoSpaceDE w:val="0"/>
        <w:autoSpaceDN w:val="0"/>
        <w:adjustRightInd w:val="0"/>
        <w:rPr>
          <w:rFonts w:ascii="Arial" w:hAnsi="Arial" w:cs="Arial"/>
          <w:sz w:val="20"/>
          <w:szCs w:val="20"/>
        </w:rPr>
      </w:pPr>
      <w:r w:rsidRPr="00C24EEF">
        <w:rPr>
          <w:rFonts w:ascii="Arial" w:hAnsi="Arial" w:cs="Arial"/>
          <w:sz w:val="20"/>
          <w:szCs w:val="20"/>
        </w:rPr>
        <w:t>Ponudnik</w:t>
      </w:r>
      <w:r w:rsidR="007124B4" w:rsidRPr="00C24EEF">
        <w:rPr>
          <w:rFonts w:ascii="Arial" w:hAnsi="Arial" w:cs="Arial"/>
          <w:sz w:val="20"/>
          <w:szCs w:val="20"/>
        </w:rPr>
        <w:t>:</w:t>
      </w:r>
    </w:p>
    <w:p w14:paraId="21A0204D" w14:textId="5384D474" w:rsidR="007124B4" w:rsidRPr="00C24EEF" w:rsidRDefault="007124B4" w:rsidP="007124B4">
      <w:pPr>
        <w:autoSpaceDE w:val="0"/>
        <w:autoSpaceDN w:val="0"/>
        <w:adjustRightInd w:val="0"/>
        <w:rPr>
          <w:rFonts w:ascii="Arial" w:hAnsi="Arial" w:cs="Arial"/>
          <w:sz w:val="20"/>
          <w:szCs w:val="20"/>
        </w:rPr>
      </w:pPr>
      <w:r w:rsidRPr="00C24EEF">
        <w:rPr>
          <w:rFonts w:ascii="Arial" w:hAnsi="Arial" w:cs="Arial"/>
          <w:sz w:val="20"/>
          <w:szCs w:val="20"/>
        </w:rPr>
        <w:t>__________________</w:t>
      </w:r>
    </w:p>
    <w:p w14:paraId="0DF6AC8D" w14:textId="43733E33" w:rsidR="007124B4" w:rsidRPr="00C24EEF" w:rsidRDefault="00275B3E" w:rsidP="007124B4">
      <w:pPr>
        <w:autoSpaceDE w:val="0"/>
        <w:autoSpaceDN w:val="0"/>
        <w:adjustRightInd w:val="0"/>
        <w:rPr>
          <w:rFonts w:ascii="Arial" w:hAnsi="Arial" w:cs="Arial"/>
          <w:sz w:val="20"/>
          <w:szCs w:val="20"/>
        </w:rPr>
      </w:pPr>
      <w:r w:rsidRPr="00C24EEF">
        <w:rPr>
          <w:rFonts w:ascii="Arial" w:hAnsi="Arial" w:cs="Arial"/>
          <w:sz w:val="20"/>
          <w:szCs w:val="20"/>
        </w:rPr>
        <w:t>__</w:t>
      </w:r>
      <w:r w:rsidR="007124B4" w:rsidRPr="00C24EEF">
        <w:rPr>
          <w:rFonts w:ascii="Arial" w:hAnsi="Arial" w:cs="Arial"/>
          <w:sz w:val="20"/>
          <w:szCs w:val="20"/>
        </w:rPr>
        <w:t>_____________</w:t>
      </w:r>
      <w:r w:rsidRPr="00C24EEF">
        <w:rPr>
          <w:rFonts w:ascii="Arial" w:hAnsi="Arial" w:cs="Arial"/>
          <w:sz w:val="20"/>
          <w:szCs w:val="20"/>
        </w:rPr>
        <w:t>___</w:t>
      </w:r>
    </w:p>
    <w:p w14:paraId="64A0E88A" w14:textId="0619C462" w:rsidR="007124B4" w:rsidRPr="00C24EEF" w:rsidRDefault="007124B4" w:rsidP="007124B4">
      <w:pPr>
        <w:autoSpaceDE w:val="0"/>
        <w:autoSpaceDN w:val="0"/>
        <w:adjustRightInd w:val="0"/>
        <w:rPr>
          <w:rFonts w:ascii="Arial" w:hAnsi="Arial" w:cs="Arial"/>
          <w:sz w:val="20"/>
          <w:szCs w:val="20"/>
        </w:rPr>
      </w:pPr>
      <w:r w:rsidRPr="00C24EEF">
        <w:rPr>
          <w:rFonts w:ascii="Arial" w:hAnsi="Arial" w:cs="Arial"/>
          <w:sz w:val="20"/>
          <w:szCs w:val="20"/>
        </w:rPr>
        <w:t>__________________</w:t>
      </w:r>
    </w:p>
    <w:p w14:paraId="258F9C53" w14:textId="2CD295DB" w:rsidR="002D49DC" w:rsidRPr="00C24EEF" w:rsidRDefault="002D49DC" w:rsidP="007124B4">
      <w:pPr>
        <w:autoSpaceDE w:val="0"/>
        <w:autoSpaceDN w:val="0"/>
        <w:adjustRightInd w:val="0"/>
        <w:rPr>
          <w:rFonts w:ascii="Arial" w:hAnsi="Arial" w:cs="Arial"/>
          <w:sz w:val="20"/>
          <w:szCs w:val="20"/>
        </w:rPr>
      </w:pPr>
    </w:p>
    <w:p w14:paraId="16A99403" w14:textId="77777777" w:rsidR="002D49DC" w:rsidRPr="00C24EEF" w:rsidRDefault="002D49DC" w:rsidP="002D49DC">
      <w:pPr>
        <w:rPr>
          <w:rFonts w:ascii="Arial" w:hAnsi="Arial" w:cs="Arial"/>
          <w:sz w:val="20"/>
          <w:szCs w:val="20"/>
        </w:rPr>
      </w:pPr>
      <w:r w:rsidRPr="00C24EEF">
        <w:rPr>
          <w:rFonts w:ascii="Arial" w:hAnsi="Arial" w:cs="Arial"/>
          <w:sz w:val="20"/>
          <w:szCs w:val="20"/>
        </w:rPr>
        <w:t>Številka predračuna: …………………</w:t>
      </w:r>
    </w:p>
    <w:p w14:paraId="02A006AB" w14:textId="77777777" w:rsidR="002D49DC" w:rsidRPr="00C24EEF" w:rsidRDefault="002D49DC" w:rsidP="002D49DC">
      <w:pPr>
        <w:rPr>
          <w:rFonts w:ascii="Arial" w:hAnsi="Arial" w:cs="Arial"/>
          <w:sz w:val="20"/>
          <w:szCs w:val="20"/>
        </w:rPr>
      </w:pPr>
      <w:r w:rsidRPr="00C24EEF">
        <w:rPr>
          <w:rFonts w:ascii="Arial" w:hAnsi="Arial" w:cs="Arial"/>
          <w:sz w:val="20"/>
          <w:szCs w:val="20"/>
        </w:rPr>
        <w:t>Datum: …………………………………</w:t>
      </w:r>
    </w:p>
    <w:p w14:paraId="502C7DDA" w14:textId="77777777" w:rsidR="002D49DC" w:rsidRPr="00C24EEF" w:rsidRDefault="002D49DC" w:rsidP="002D49DC">
      <w:pPr>
        <w:rPr>
          <w:rFonts w:ascii="Arial" w:hAnsi="Arial" w:cs="Arial"/>
          <w:sz w:val="20"/>
          <w:szCs w:val="20"/>
        </w:rPr>
      </w:pPr>
    </w:p>
    <w:p w14:paraId="55E4E2B9" w14:textId="78E91C67" w:rsidR="002D49DC" w:rsidRPr="00C24EEF" w:rsidRDefault="002D49DC" w:rsidP="002D49DC">
      <w:pPr>
        <w:jc w:val="both"/>
        <w:rPr>
          <w:rFonts w:ascii="Arial" w:hAnsi="Arial" w:cs="Arial"/>
          <w:sz w:val="20"/>
          <w:szCs w:val="20"/>
        </w:rPr>
      </w:pPr>
      <w:r w:rsidRPr="00C24EEF">
        <w:rPr>
          <w:rFonts w:ascii="Arial" w:hAnsi="Arial" w:cs="Arial"/>
          <w:sz w:val="20"/>
          <w:szCs w:val="20"/>
        </w:rPr>
        <w:t xml:space="preserve">Na podlagi javnega razpisa za oddajo javnega naročila za: »Dobava </w:t>
      </w:r>
      <w:r w:rsidR="00DE2CAF" w:rsidRPr="004B387C">
        <w:rPr>
          <w:rFonts w:ascii="Arial" w:hAnsi="Arial" w:cs="Arial"/>
          <w:sz w:val="20"/>
          <w:szCs w:val="20"/>
        </w:rPr>
        <w:t xml:space="preserve">lesenih </w:t>
      </w:r>
      <w:r w:rsidR="00FC63E4" w:rsidRPr="004B387C">
        <w:rPr>
          <w:rFonts w:ascii="Arial" w:hAnsi="Arial" w:cs="Arial"/>
          <w:sz w:val="20"/>
          <w:szCs w:val="20"/>
        </w:rPr>
        <w:t xml:space="preserve">železniških </w:t>
      </w:r>
      <w:r w:rsidR="00DE2CAF">
        <w:rPr>
          <w:rFonts w:ascii="Arial" w:hAnsi="Arial" w:cs="Arial"/>
          <w:sz w:val="20"/>
          <w:szCs w:val="20"/>
        </w:rPr>
        <w:t>pragov 2023</w:t>
      </w:r>
      <w:r w:rsidRPr="00C24EEF">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C24EEF" w:rsidRDefault="002D49DC" w:rsidP="002D49DC">
      <w:pPr>
        <w:rPr>
          <w:rFonts w:ascii="Arial" w:hAnsi="Arial" w:cs="Arial"/>
          <w:sz w:val="20"/>
          <w:szCs w:val="20"/>
        </w:rPr>
      </w:pPr>
    </w:p>
    <w:p w14:paraId="07F119C0" w14:textId="77777777" w:rsidR="002D49DC" w:rsidRPr="00C24EEF" w:rsidRDefault="002D49DC" w:rsidP="002D49DC">
      <w:pPr>
        <w:rPr>
          <w:rFonts w:ascii="Arial" w:hAnsi="Arial" w:cs="Arial"/>
          <w:sz w:val="20"/>
          <w:szCs w:val="20"/>
        </w:rPr>
      </w:pPr>
      <w:r w:rsidRPr="00C24EEF">
        <w:rPr>
          <w:rFonts w:ascii="Arial" w:hAnsi="Arial" w:cs="Arial"/>
          <w:sz w:val="20"/>
          <w:szCs w:val="20"/>
        </w:rPr>
        <w:t>I. Ponudbo dajemo (ustrezno obkrožiti):</w:t>
      </w:r>
    </w:p>
    <w:p w14:paraId="47759797" w14:textId="77777777" w:rsidR="002D49DC" w:rsidRPr="00C24EEF" w:rsidRDefault="002D49DC" w:rsidP="002D49DC">
      <w:pPr>
        <w:rPr>
          <w:rFonts w:ascii="Arial" w:hAnsi="Arial" w:cs="Arial"/>
          <w:sz w:val="20"/>
          <w:szCs w:val="20"/>
        </w:rPr>
      </w:pPr>
      <w:r w:rsidRPr="00C24EEF">
        <w:rPr>
          <w:rFonts w:ascii="Arial" w:hAnsi="Arial" w:cs="Arial"/>
          <w:sz w:val="20"/>
          <w:szCs w:val="20"/>
        </w:rPr>
        <w:t>a) samostojno</w:t>
      </w:r>
    </w:p>
    <w:p w14:paraId="05456895" w14:textId="77777777" w:rsidR="002D49DC" w:rsidRPr="00C24EEF" w:rsidRDefault="002D49DC" w:rsidP="002D49DC">
      <w:pPr>
        <w:rPr>
          <w:rFonts w:ascii="Arial" w:hAnsi="Arial" w:cs="Arial"/>
          <w:sz w:val="20"/>
          <w:szCs w:val="20"/>
        </w:rPr>
      </w:pPr>
      <w:r w:rsidRPr="00C24EEF">
        <w:rPr>
          <w:rFonts w:ascii="Arial" w:hAnsi="Arial" w:cs="Arial"/>
          <w:sz w:val="20"/>
          <w:szCs w:val="20"/>
        </w:rPr>
        <w:t>b) skupno ponudbo v skupini izvajalcev:_________________________________</w:t>
      </w:r>
    </w:p>
    <w:p w14:paraId="25CBCDF9" w14:textId="77777777" w:rsidR="002D49DC" w:rsidRPr="00C24EEF" w:rsidRDefault="002D49DC" w:rsidP="007124B4">
      <w:pPr>
        <w:autoSpaceDE w:val="0"/>
        <w:autoSpaceDN w:val="0"/>
        <w:adjustRightInd w:val="0"/>
        <w:rPr>
          <w:rFonts w:ascii="Arial" w:hAnsi="Arial" w:cs="Arial"/>
          <w:sz w:val="20"/>
          <w:szCs w:val="20"/>
        </w:rPr>
      </w:pPr>
    </w:p>
    <w:p w14:paraId="40D19287" w14:textId="77777777" w:rsidR="00BE2358" w:rsidRPr="00C24EEF" w:rsidRDefault="00BE2358" w:rsidP="007124B4">
      <w:pPr>
        <w:autoSpaceDE w:val="0"/>
        <w:autoSpaceDN w:val="0"/>
        <w:adjustRightInd w:val="0"/>
        <w:jc w:val="center"/>
        <w:rPr>
          <w:rFonts w:ascii="Arial" w:hAnsi="Arial" w:cs="Arial"/>
          <w:b/>
          <w:sz w:val="20"/>
          <w:szCs w:val="20"/>
        </w:rPr>
      </w:pPr>
    </w:p>
    <w:p w14:paraId="0C05F225" w14:textId="50C0DEC6" w:rsidR="007124B4" w:rsidRDefault="00D86756" w:rsidP="007124B4">
      <w:pPr>
        <w:autoSpaceDE w:val="0"/>
        <w:autoSpaceDN w:val="0"/>
        <w:adjustRightInd w:val="0"/>
        <w:jc w:val="center"/>
        <w:rPr>
          <w:rFonts w:ascii="Arial" w:hAnsi="Arial" w:cs="Arial"/>
          <w:b/>
          <w:sz w:val="20"/>
          <w:szCs w:val="20"/>
        </w:rPr>
      </w:pPr>
      <w:r w:rsidRPr="00C24EEF">
        <w:rPr>
          <w:rFonts w:ascii="Arial" w:hAnsi="Arial" w:cs="Arial"/>
          <w:b/>
          <w:sz w:val="20"/>
          <w:szCs w:val="20"/>
        </w:rPr>
        <w:t>PREDRAČUN</w:t>
      </w:r>
      <w:r w:rsidR="002A14C7" w:rsidRPr="00C24EEF">
        <w:rPr>
          <w:rFonts w:ascii="Arial" w:hAnsi="Arial" w:cs="Arial"/>
          <w:b/>
          <w:sz w:val="20"/>
          <w:szCs w:val="20"/>
        </w:rPr>
        <w:t xml:space="preserve"> št. ………..</w:t>
      </w:r>
    </w:p>
    <w:p w14:paraId="37F8CF92" w14:textId="5F3FD886" w:rsidR="00202B88" w:rsidRPr="00C95F8E" w:rsidRDefault="00202B88" w:rsidP="00202B88">
      <w:pPr>
        <w:autoSpaceDE w:val="0"/>
        <w:autoSpaceDN w:val="0"/>
        <w:adjustRightInd w:val="0"/>
        <w:rPr>
          <w:rFonts w:ascii="Arial" w:hAnsi="Arial" w:cs="Arial"/>
          <w:b/>
          <w:sz w:val="16"/>
          <w:szCs w:val="16"/>
        </w:rPr>
      </w:pPr>
      <w:r w:rsidRPr="00C95F8E">
        <w:rPr>
          <w:rFonts w:ascii="Arial" w:hAnsi="Arial" w:cs="Arial"/>
          <w:b/>
          <w:sz w:val="16"/>
          <w:szCs w:val="16"/>
        </w:rPr>
        <w:t>SKLOP 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202B88" w:rsidRPr="00C95F8E" w14:paraId="5FA7C9F7"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B62DFA6" w14:textId="77777777" w:rsidR="00202B88" w:rsidRPr="00C95F8E" w:rsidRDefault="00202B88">
            <w:pPr>
              <w:jc w:val="center"/>
              <w:rPr>
                <w:rFonts w:ascii="Arial" w:hAnsi="Arial" w:cs="Arial"/>
                <w:b/>
                <w:bCs/>
                <w:iCs/>
                <w:sz w:val="16"/>
                <w:szCs w:val="16"/>
              </w:rPr>
            </w:pPr>
            <w:proofErr w:type="spellStart"/>
            <w:r w:rsidRPr="00C95F8E">
              <w:rPr>
                <w:rFonts w:ascii="Arial" w:hAnsi="Arial" w:cs="Arial"/>
                <w:b/>
                <w:bCs/>
                <w:iCs/>
                <w:sz w:val="16"/>
                <w:szCs w:val="16"/>
              </w:rPr>
              <w:t>Zap</w:t>
            </w:r>
            <w:proofErr w:type="spellEnd"/>
            <w:r w:rsidRPr="00C95F8E">
              <w:rPr>
                <w:rFonts w:ascii="Arial" w:hAnsi="Arial" w:cs="Arial"/>
                <w:b/>
                <w:bCs/>
                <w:iCs/>
                <w:sz w:val="16"/>
                <w:szCs w:val="16"/>
              </w:rPr>
              <w:t>.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B4C0F4F" w14:textId="77777777" w:rsidR="00202B88" w:rsidRPr="00C95F8E" w:rsidRDefault="00202B88">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FF441D0" w14:textId="3DC4B675" w:rsidR="00202B88" w:rsidRPr="00C95F8E" w:rsidRDefault="00202B88">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2B3048E" w14:textId="77777777" w:rsidR="00202B88" w:rsidRPr="00C95F8E" w:rsidRDefault="00202B88" w:rsidP="00202B88">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58E24F36" w14:textId="38C29F2B" w:rsidR="00202B88" w:rsidRPr="00C95F8E" w:rsidRDefault="00202B88" w:rsidP="00202B88">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D05B96F" w14:textId="77777777" w:rsidR="00202B88" w:rsidRPr="00C95F8E" w:rsidRDefault="00202B88">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202B88" w:rsidRPr="00C95F8E" w14:paraId="32317744" w14:textId="77777777" w:rsidTr="00C95F8E">
        <w:trPr>
          <w:trHeight w:val="15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56CF2C32" w14:textId="77777777" w:rsidR="00202B88" w:rsidRPr="00C95F8E" w:rsidRDefault="00202B88" w:rsidP="00DE2CAF">
            <w:pPr>
              <w:jc w:val="center"/>
              <w:rPr>
                <w:rFonts w:ascii="Arial" w:hAnsi="Arial" w:cs="Arial"/>
                <w:iCs/>
                <w:sz w:val="16"/>
                <w:szCs w:val="16"/>
              </w:rPr>
            </w:pPr>
            <w:r w:rsidRPr="00C95F8E">
              <w:rPr>
                <w:rFonts w:ascii="Arial" w:hAnsi="Arial" w:cs="Arial"/>
                <w:iCs/>
                <w:sz w:val="16"/>
                <w:szCs w:val="16"/>
              </w:rPr>
              <w:t>1.</w:t>
            </w:r>
          </w:p>
        </w:tc>
        <w:tc>
          <w:tcPr>
            <w:tcW w:w="5833" w:type="dxa"/>
            <w:tcBorders>
              <w:top w:val="nil"/>
              <w:left w:val="single" w:sz="4" w:space="0" w:color="auto"/>
              <w:bottom w:val="single" w:sz="4" w:space="0" w:color="auto"/>
              <w:right w:val="single" w:sz="4" w:space="0" w:color="auto"/>
            </w:tcBorders>
            <w:shd w:val="clear" w:color="000000" w:fill="FFFFFF"/>
            <w:vAlign w:val="center"/>
            <w:hideMark/>
          </w:tcPr>
          <w:p w14:paraId="694FBD62" w14:textId="3A8E2EFA" w:rsidR="00202B88" w:rsidRPr="00C95F8E" w:rsidRDefault="00202B88" w:rsidP="00DE2CAF">
            <w:pPr>
              <w:rPr>
                <w:rFonts w:ascii="Arial" w:hAnsi="Arial" w:cs="Arial"/>
                <w:iCs/>
                <w:sz w:val="16"/>
                <w:szCs w:val="16"/>
              </w:rPr>
            </w:pPr>
            <w:r w:rsidRPr="00C95F8E">
              <w:rPr>
                <w:rFonts w:ascii="Arial" w:hAnsi="Arial" w:cs="Arial"/>
                <w:color w:val="000000"/>
                <w:sz w:val="16"/>
                <w:szCs w:val="16"/>
              </w:rPr>
              <w:t>Prag tirni bukov ostrorobi impregniran (</w:t>
            </w:r>
            <w:proofErr w:type="spellStart"/>
            <w:r w:rsidRPr="00C95F8E">
              <w:rPr>
                <w:rFonts w:ascii="Arial" w:hAnsi="Arial" w:cs="Arial"/>
                <w:color w:val="000000"/>
                <w:sz w:val="16"/>
                <w:szCs w:val="16"/>
              </w:rPr>
              <w:t>kreozot</w:t>
            </w:r>
            <w:proofErr w:type="spellEnd"/>
            <w:r w:rsidRPr="00C95F8E">
              <w:rPr>
                <w:rFonts w:ascii="Arial" w:hAnsi="Arial" w:cs="Arial"/>
                <w:color w:val="000000"/>
                <w:sz w:val="16"/>
                <w:szCs w:val="16"/>
              </w:rPr>
              <w:t>)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332146BF" w14:textId="7A0232D6" w:rsidR="00202B88" w:rsidRPr="00C95F8E" w:rsidRDefault="00202B88" w:rsidP="00DE2CAF">
            <w:pPr>
              <w:jc w:val="center"/>
              <w:rPr>
                <w:rFonts w:ascii="Arial" w:hAnsi="Arial" w:cs="Arial"/>
                <w:iCs/>
                <w:sz w:val="16"/>
                <w:szCs w:val="16"/>
              </w:rPr>
            </w:pPr>
            <w:r w:rsidRPr="00C95F8E">
              <w:rPr>
                <w:rFonts w:ascii="Arial" w:hAnsi="Arial" w:cs="Arial"/>
                <w:iCs/>
                <w:sz w:val="16"/>
                <w:szCs w:val="16"/>
              </w:rPr>
              <w:t>12.750</w:t>
            </w:r>
          </w:p>
        </w:tc>
        <w:tc>
          <w:tcPr>
            <w:tcW w:w="1283" w:type="dxa"/>
            <w:tcBorders>
              <w:top w:val="nil"/>
              <w:left w:val="nil"/>
              <w:bottom w:val="single" w:sz="4" w:space="0" w:color="auto"/>
              <w:right w:val="single" w:sz="4" w:space="0" w:color="auto"/>
            </w:tcBorders>
            <w:shd w:val="clear" w:color="000000" w:fill="DCE6F1"/>
            <w:noWrap/>
            <w:vAlign w:val="bottom"/>
            <w:hideMark/>
          </w:tcPr>
          <w:p w14:paraId="222766C2" w14:textId="77777777" w:rsidR="00202B88" w:rsidRPr="00C95F8E" w:rsidRDefault="00202B88" w:rsidP="00DE2CAF">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5C9DF0F3" w14:textId="77777777" w:rsidR="00202B88" w:rsidRPr="00C95F8E" w:rsidRDefault="00202B88" w:rsidP="00DE2CAF">
            <w:pPr>
              <w:rPr>
                <w:rFonts w:ascii="Arial" w:hAnsi="Arial" w:cs="Arial"/>
                <w:iCs/>
                <w:sz w:val="16"/>
                <w:szCs w:val="16"/>
              </w:rPr>
            </w:pPr>
            <w:r w:rsidRPr="00C95F8E">
              <w:rPr>
                <w:rFonts w:ascii="Arial" w:hAnsi="Arial" w:cs="Arial"/>
                <w:iCs/>
                <w:sz w:val="16"/>
                <w:szCs w:val="16"/>
              </w:rPr>
              <w:t> </w:t>
            </w:r>
          </w:p>
        </w:tc>
      </w:tr>
      <w:tr w:rsidR="00CC370A" w:rsidRPr="00C95F8E" w14:paraId="778D7CBE" w14:textId="77777777" w:rsidTr="00CC370A">
        <w:trPr>
          <w:trHeight w:val="212"/>
        </w:trPr>
        <w:tc>
          <w:tcPr>
            <w:tcW w:w="587" w:type="dxa"/>
            <w:tcBorders>
              <w:top w:val="single" w:sz="4" w:space="0" w:color="auto"/>
            </w:tcBorders>
            <w:shd w:val="clear" w:color="auto" w:fill="auto"/>
            <w:noWrap/>
            <w:vAlign w:val="center"/>
            <w:hideMark/>
          </w:tcPr>
          <w:p w14:paraId="4778525E" w14:textId="7A507689" w:rsidR="00CC370A" w:rsidRPr="00C95F8E" w:rsidRDefault="00CC370A">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11A92568" w14:textId="7BE05D21" w:rsidR="00CC370A" w:rsidRPr="00C95F8E" w:rsidRDefault="00CC370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6ADC2C7E" w14:textId="6CAC28EE" w:rsidR="00CC370A" w:rsidRPr="00C95F8E" w:rsidRDefault="00CC370A" w:rsidP="00CC370A">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1BA3D776" w14:textId="77777777" w:rsidR="00CC370A" w:rsidRPr="00C95F8E" w:rsidRDefault="00CC370A">
            <w:pPr>
              <w:rPr>
                <w:rFonts w:ascii="Arial" w:hAnsi="Arial" w:cs="Arial"/>
                <w:b/>
                <w:bCs/>
                <w:iCs/>
                <w:sz w:val="16"/>
                <w:szCs w:val="16"/>
              </w:rPr>
            </w:pPr>
            <w:r w:rsidRPr="00C95F8E">
              <w:rPr>
                <w:rFonts w:ascii="Arial" w:hAnsi="Arial" w:cs="Arial"/>
                <w:b/>
                <w:bCs/>
                <w:iCs/>
                <w:sz w:val="16"/>
                <w:szCs w:val="16"/>
              </w:rPr>
              <w:t> </w:t>
            </w:r>
          </w:p>
        </w:tc>
      </w:tr>
      <w:tr w:rsidR="00CC370A" w:rsidRPr="00C95F8E" w14:paraId="0A026E2D" w14:textId="77777777" w:rsidTr="00CC370A">
        <w:trPr>
          <w:trHeight w:val="99"/>
        </w:trPr>
        <w:tc>
          <w:tcPr>
            <w:tcW w:w="587" w:type="dxa"/>
            <w:shd w:val="clear" w:color="auto" w:fill="auto"/>
            <w:noWrap/>
            <w:vAlign w:val="bottom"/>
          </w:tcPr>
          <w:p w14:paraId="19A41A16" w14:textId="77777777" w:rsidR="00CC370A" w:rsidRPr="00C95F8E" w:rsidRDefault="00CC370A">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47898D44" w14:textId="77777777" w:rsidR="00CC370A" w:rsidRPr="00C95F8E" w:rsidRDefault="00CC370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02FD4A4A" w14:textId="14A173EF" w:rsidR="00CC370A" w:rsidRPr="00C95F8E" w:rsidRDefault="00CC370A" w:rsidP="00CC370A">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4A17B187" w14:textId="77777777" w:rsidR="00CC370A" w:rsidRPr="00C95F8E" w:rsidRDefault="00CC370A">
            <w:pPr>
              <w:rPr>
                <w:rFonts w:ascii="Arial" w:hAnsi="Arial" w:cs="Arial"/>
                <w:b/>
                <w:bCs/>
                <w:iCs/>
                <w:sz w:val="16"/>
                <w:szCs w:val="16"/>
              </w:rPr>
            </w:pPr>
          </w:p>
        </w:tc>
      </w:tr>
      <w:tr w:rsidR="00CC370A" w:rsidRPr="00C95F8E" w14:paraId="1BD2E1EE" w14:textId="77777777" w:rsidTr="00CC370A">
        <w:trPr>
          <w:trHeight w:val="397"/>
        </w:trPr>
        <w:tc>
          <w:tcPr>
            <w:tcW w:w="587" w:type="dxa"/>
            <w:shd w:val="clear" w:color="auto" w:fill="auto"/>
            <w:noWrap/>
            <w:vAlign w:val="center"/>
          </w:tcPr>
          <w:p w14:paraId="1F73AE2C" w14:textId="77777777" w:rsidR="00CC370A" w:rsidRPr="00C95F8E" w:rsidRDefault="00CC370A">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33ED8CED" w14:textId="77777777" w:rsidR="00CC370A" w:rsidRPr="00C95F8E" w:rsidRDefault="00CC370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3B4429C1" w14:textId="573016B4" w:rsidR="00CC370A" w:rsidRPr="00C95F8E" w:rsidRDefault="00CC370A" w:rsidP="00CC370A">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410299CB" w14:textId="77777777" w:rsidR="00CC370A" w:rsidRPr="00C95F8E" w:rsidRDefault="00CC370A">
            <w:pPr>
              <w:rPr>
                <w:rFonts w:ascii="Arial" w:hAnsi="Arial" w:cs="Arial"/>
                <w:b/>
                <w:bCs/>
                <w:iCs/>
                <w:sz w:val="16"/>
                <w:szCs w:val="16"/>
              </w:rPr>
            </w:pPr>
          </w:p>
        </w:tc>
      </w:tr>
    </w:tbl>
    <w:p w14:paraId="42A1D8EA" w14:textId="77777777" w:rsidR="00BB3A4C" w:rsidRPr="00C95F8E" w:rsidRDefault="00BB3A4C" w:rsidP="00BE2358">
      <w:pPr>
        <w:autoSpaceDE w:val="0"/>
        <w:autoSpaceDN w:val="0"/>
        <w:adjustRightInd w:val="0"/>
        <w:spacing w:line="276" w:lineRule="auto"/>
        <w:jc w:val="both"/>
        <w:rPr>
          <w:rFonts w:ascii="Arial" w:eastAsia="Batang" w:hAnsi="Arial" w:cs="Arial"/>
          <w:b/>
          <w:sz w:val="16"/>
          <w:szCs w:val="16"/>
          <w:lang w:eastAsia="ko-KR"/>
        </w:rPr>
      </w:pPr>
    </w:p>
    <w:p w14:paraId="3E1B5676" w14:textId="77777777" w:rsidR="00C95F8E" w:rsidRPr="00C95F8E" w:rsidRDefault="00C95F8E" w:rsidP="00BE2358">
      <w:pPr>
        <w:autoSpaceDE w:val="0"/>
        <w:autoSpaceDN w:val="0"/>
        <w:adjustRightInd w:val="0"/>
        <w:spacing w:line="276" w:lineRule="auto"/>
        <w:jc w:val="both"/>
        <w:rPr>
          <w:rFonts w:ascii="Arial" w:eastAsia="Batang" w:hAnsi="Arial" w:cs="Arial"/>
          <w:b/>
          <w:sz w:val="16"/>
          <w:szCs w:val="16"/>
          <w:lang w:eastAsia="ko-KR"/>
        </w:rPr>
      </w:pPr>
    </w:p>
    <w:p w14:paraId="3AC2300E" w14:textId="62D1B1E3" w:rsidR="00C95F8E" w:rsidRPr="00C95F8E" w:rsidRDefault="00C95F8E" w:rsidP="00C95F8E">
      <w:pPr>
        <w:autoSpaceDE w:val="0"/>
        <w:autoSpaceDN w:val="0"/>
        <w:adjustRightInd w:val="0"/>
        <w:rPr>
          <w:rFonts w:ascii="Arial" w:hAnsi="Arial" w:cs="Arial"/>
          <w:b/>
          <w:sz w:val="16"/>
          <w:szCs w:val="16"/>
        </w:rPr>
      </w:pPr>
      <w:r w:rsidRPr="00C95F8E">
        <w:rPr>
          <w:rFonts w:ascii="Arial" w:hAnsi="Arial" w:cs="Arial"/>
          <w:b/>
          <w:sz w:val="16"/>
          <w:szCs w:val="16"/>
        </w:rPr>
        <w:t>SKLOP II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C95F8E" w:rsidRPr="00C95F8E" w14:paraId="2AFE8679"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6BA5D88" w14:textId="77777777" w:rsidR="00C95F8E" w:rsidRPr="00C95F8E" w:rsidRDefault="00C95F8E" w:rsidP="00C95F8E">
            <w:pPr>
              <w:jc w:val="center"/>
              <w:rPr>
                <w:rFonts w:ascii="Arial" w:hAnsi="Arial" w:cs="Arial"/>
                <w:b/>
                <w:bCs/>
                <w:iCs/>
                <w:sz w:val="16"/>
                <w:szCs w:val="16"/>
              </w:rPr>
            </w:pPr>
            <w:proofErr w:type="spellStart"/>
            <w:r w:rsidRPr="00C95F8E">
              <w:rPr>
                <w:rFonts w:ascii="Arial" w:hAnsi="Arial" w:cs="Arial"/>
                <w:b/>
                <w:bCs/>
                <w:iCs/>
                <w:sz w:val="16"/>
                <w:szCs w:val="16"/>
              </w:rPr>
              <w:t>Zap</w:t>
            </w:r>
            <w:proofErr w:type="spellEnd"/>
            <w:r w:rsidRPr="00C95F8E">
              <w:rPr>
                <w:rFonts w:ascii="Arial" w:hAnsi="Arial" w:cs="Arial"/>
                <w:b/>
                <w:bCs/>
                <w:iCs/>
                <w:sz w:val="16"/>
                <w:szCs w:val="16"/>
              </w:rPr>
              <w:t>.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76A2F914"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53A69D4"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CFAC3B5"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0B32BA7E"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4292F0B"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62C60683"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316D1AB8" w14:textId="6A5AA7D8"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833" w:type="dxa"/>
            <w:tcBorders>
              <w:top w:val="nil"/>
              <w:left w:val="single" w:sz="4" w:space="0" w:color="auto"/>
              <w:bottom w:val="single" w:sz="8" w:space="0" w:color="auto"/>
              <w:right w:val="single" w:sz="4" w:space="0" w:color="auto"/>
            </w:tcBorders>
            <w:shd w:val="clear" w:color="000000" w:fill="FFFFFF"/>
            <w:vAlign w:val="center"/>
            <w:hideMark/>
          </w:tcPr>
          <w:p w14:paraId="41A6DB9C"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tirni bukov ostrorobi impregniran (alternativna zaščita)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3943D68D"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6.250</w:t>
            </w:r>
          </w:p>
        </w:tc>
        <w:tc>
          <w:tcPr>
            <w:tcW w:w="1283" w:type="dxa"/>
            <w:tcBorders>
              <w:top w:val="nil"/>
              <w:left w:val="nil"/>
              <w:bottom w:val="single" w:sz="4" w:space="0" w:color="auto"/>
              <w:right w:val="single" w:sz="4" w:space="0" w:color="auto"/>
            </w:tcBorders>
            <w:shd w:val="clear" w:color="000000" w:fill="DCE6F1"/>
            <w:noWrap/>
            <w:vAlign w:val="bottom"/>
            <w:hideMark/>
          </w:tcPr>
          <w:p w14:paraId="7A8AA1C1"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336C74B5"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C95F8E" w:rsidRPr="00C95F8E" w14:paraId="66C87B8A" w14:textId="77777777" w:rsidTr="00C95F8E">
        <w:trPr>
          <w:trHeight w:val="212"/>
        </w:trPr>
        <w:tc>
          <w:tcPr>
            <w:tcW w:w="587" w:type="dxa"/>
            <w:tcBorders>
              <w:top w:val="single" w:sz="4" w:space="0" w:color="auto"/>
            </w:tcBorders>
            <w:shd w:val="clear" w:color="auto" w:fill="auto"/>
            <w:noWrap/>
            <w:vAlign w:val="center"/>
            <w:hideMark/>
          </w:tcPr>
          <w:p w14:paraId="61F4C9B9" w14:textId="77777777" w:rsidR="00C95F8E" w:rsidRPr="00C95F8E" w:rsidRDefault="00C95F8E" w:rsidP="00C95F8E">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06EB9AE6"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17A2111F"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3F778224" w14:textId="77777777" w:rsidR="00C95F8E" w:rsidRPr="00C95F8E" w:rsidRDefault="00C95F8E" w:rsidP="00C95F8E">
            <w:pPr>
              <w:rPr>
                <w:rFonts w:ascii="Arial" w:hAnsi="Arial" w:cs="Arial"/>
                <w:b/>
                <w:bCs/>
                <w:iCs/>
                <w:sz w:val="16"/>
                <w:szCs w:val="16"/>
              </w:rPr>
            </w:pPr>
            <w:r w:rsidRPr="00C95F8E">
              <w:rPr>
                <w:rFonts w:ascii="Arial" w:hAnsi="Arial" w:cs="Arial"/>
                <w:b/>
                <w:bCs/>
                <w:iCs/>
                <w:sz w:val="16"/>
                <w:szCs w:val="16"/>
              </w:rPr>
              <w:t> </w:t>
            </w:r>
          </w:p>
        </w:tc>
      </w:tr>
      <w:tr w:rsidR="00C95F8E" w:rsidRPr="00C95F8E" w14:paraId="7E788028" w14:textId="77777777" w:rsidTr="00C95F8E">
        <w:trPr>
          <w:trHeight w:val="99"/>
        </w:trPr>
        <w:tc>
          <w:tcPr>
            <w:tcW w:w="587" w:type="dxa"/>
            <w:shd w:val="clear" w:color="auto" w:fill="auto"/>
            <w:noWrap/>
            <w:vAlign w:val="bottom"/>
          </w:tcPr>
          <w:p w14:paraId="34383C84"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6C76768E"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7AF274A"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3583058B" w14:textId="77777777" w:rsidR="00C95F8E" w:rsidRPr="00C95F8E" w:rsidRDefault="00C95F8E" w:rsidP="00C95F8E">
            <w:pPr>
              <w:rPr>
                <w:rFonts w:ascii="Arial" w:hAnsi="Arial" w:cs="Arial"/>
                <w:b/>
                <w:bCs/>
                <w:iCs/>
                <w:sz w:val="16"/>
                <w:szCs w:val="16"/>
              </w:rPr>
            </w:pPr>
          </w:p>
        </w:tc>
      </w:tr>
      <w:tr w:rsidR="00C95F8E" w:rsidRPr="00C95F8E" w14:paraId="60D899AF" w14:textId="77777777" w:rsidTr="00C95F8E">
        <w:trPr>
          <w:trHeight w:val="397"/>
        </w:trPr>
        <w:tc>
          <w:tcPr>
            <w:tcW w:w="587" w:type="dxa"/>
            <w:shd w:val="clear" w:color="auto" w:fill="auto"/>
            <w:noWrap/>
            <w:vAlign w:val="center"/>
          </w:tcPr>
          <w:p w14:paraId="6FD9767D"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04A39246"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22F3A75"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38E268BB" w14:textId="77777777" w:rsidR="00C95F8E" w:rsidRPr="00C95F8E" w:rsidRDefault="00C95F8E" w:rsidP="00C95F8E">
            <w:pPr>
              <w:rPr>
                <w:rFonts w:ascii="Arial" w:hAnsi="Arial" w:cs="Arial"/>
                <w:b/>
                <w:bCs/>
                <w:iCs/>
                <w:sz w:val="16"/>
                <w:szCs w:val="16"/>
              </w:rPr>
            </w:pPr>
          </w:p>
        </w:tc>
      </w:tr>
    </w:tbl>
    <w:p w14:paraId="3CEDCC26" w14:textId="77777777" w:rsidR="00C95F8E" w:rsidRPr="00C95F8E" w:rsidRDefault="00C95F8E" w:rsidP="00BE2358">
      <w:pPr>
        <w:autoSpaceDE w:val="0"/>
        <w:autoSpaceDN w:val="0"/>
        <w:adjustRightInd w:val="0"/>
        <w:spacing w:line="276" w:lineRule="auto"/>
        <w:jc w:val="both"/>
        <w:rPr>
          <w:rFonts w:ascii="Arial" w:eastAsia="Batang" w:hAnsi="Arial" w:cs="Arial"/>
          <w:b/>
          <w:sz w:val="16"/>
          <w:szCs w:val="16"/>
          <w:lang w:eastAsia="ko-KR"/>
        </w:rPr>
      </w:pPr>
    </w:p>
    <w:p w14:paraId="09BDA8C5" w14:textId="77777777" w:rsidR="00C95F8E" w:rsidRPr="00C95F8E" w:rsidRDefault="00C95F8E" w:rsidP="00BE2358">
      <w:pPr>
        <w:autoSpaceDE w:val="0"/>
        <w:autoSpaceDN w:val="0"/>
        <w:adjustRightInd w:val="0"/>
        <w:spacing w:line="276" w:lineRule="auto"/>
        <w:jc w:val="both"/>
        <w:rPr>
          <w:rFonts w:ascii="Arial" w:eastAsia="Batang" w:hAnsi="Arial" w:cs="Arial"/>
          <w:b/>
          <w:sz w:val="16"/>
          <w:szCs w:val="16"/>
          <w:lang w:eastAsia="ko-KR"/>
        </w:rPr>
      </w:pPr>
    </w:p>
    <w:p w14:paraId="72A0923C" w14:textId="3E626F4D" w:rsidR="00202B88" w:rsidRPr="00C95F8E" w:rsidRDefault="00202B88" w:rsidP="00BE2358">
      <w:pPr>
        <w:autoSpaceDE w:val="0"/>
        <w:autoSpaceDN w:val="0"/>
        <w:adjustRightInd w:val="0"/>
        <w:spacing w:line="276" w:lineRule="auto"/>
        <w:jc w:val="both"/>
        <w:rPr>
          <w:rFonts w:ascii="Arial" w:eastAsia="Batang" w:hAnsi="Arial" w:cs="Arial"/>
          <w:b/>
          <w:sz w:val="16"/>
          <w:szCs w:val="16"/>
          <w:lang w:eastAsia="ko-KR"/>
        </w:rPr>
      </w:pPr>
      <w:r w:rsidRPr="00C95F8E">
        <w:rPr>
          <w:rFonts w:ascii="Arial" w:eastAsia="Batang" w:hAnsi="Arial" w:cs="Arial"/>
          <w:b/>
          <w:sz w:val="16"/>
          <w:szCs w:val="16"/>
          <w:lang w:eastAsia="ko-KR"/>
        </w:rPr>
        <w:t>SKLOP II</w:t>
      </w:r>
      <w:r w:rsidR="00C95F8E">
        <w:rPr>
          <w:rFonts w:ascii="Arial" w:eastAsia="Batang" w:hAnsi="Arial" w:cs="Arial"/>
          <w:b/>
          <w:sz w:val="16"/>
          <w:szCs w:val="16"/>
          <w:lang w:eastAsia="ko-KR"/>
        </w:rPr>
        <w:t>I</w:t>
      </w:r>
    </w:p>
    <w:tbl>
      <w:tblPr>
        <w:tblW w:w="10071" w:type="dxa"/>
        <w:tblCellMar>
          <w:left w:w="70" w:type="dxa"/>
          <w:right w:w="70" w:type="dxa"/>
        </w:tblCellMar>
        <w:tblLook w:val="04A0" w:firstRow="1" w:lastRow="0" w:firstColumn="1" w:lastColumn="0" w:noHBand="0" w:noVBand="1"/>
      </w:tblPr>
      <w:tblGrid>
        <w:gridCol w:w="620"/>
        <w:gridCol w:w="5671"/>
        <w:gridCol w:w="1112"/>
        <w:gridCol w:w="1278"/>
        <w:gridCol w:w="1390"/>
      </w:tblGrid>
      <w:tr w:rsidR="00CC370A" w:rsidRPr="00C95F8E" w14:paraId="26CA0BE9" w14:textId="77777777" w:rsidTr="00CC370A">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A2236F5" w14:textId="77777777" w:rsidR="00202B88" w:rsidRPr="00C95F8E" w:rsidRDefault="00202B88" w:rsidP="00C95F8E">
            <w:pPr>
              <w:jc w:val="center"/>
              <w:rPr>
                <w:rFonts w:ascii="Arial" w:hAnsi="Arial" w:cs="Arial"/>
                <w:b/>
                <w:bCs/>
                <w:iCs/>
                <w:sz w:val="16"/>
                <w:szCs w:val="16"/>
              </w:rPr>
            </w:pPr>
            <w:proofErr w:type="spellStart"/>
            <w:r w:rsidRPr="00C95F8E">
              <w:rPr>
                <w:rFonts w:ascii="Arial" w:hAnsi="Arial" w:cs="Arial"/>
                <w:b/>
                <w:bCs/>
                <w:iCs/>
                <w:sz w:val="16"/>
                <w:szCs w:val="16"/>
              </w:rPr>
              <w:t>Zap</w:t>
            </w:r>
            <w:proofErr w:type="spellEnd"/>
            <w:r w:rsidRPr="00C95F8E">
              <w:rPr>
                <w:rFonts w:ascii="Arial" w:hAnsi="Arial" w:cs="Arial"/>
                <w:b/>
                <w:bCs/>
                <w:iCs/>
                <w:sz w:val="16"/>
                <w:szCs w:val="16"/>
              </w:rPr>
              <w:t>. štev.</w:t>
            </w:r>
          </w:p>
        </w:tc>
        <w:tc>
          <w:tcPr>
            <w:tcW w:w="567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DA35222"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OPIS</w:t>
            </w:r>
          </w:p>
        </w:tc>
        <w:tc>
          <w:tcPr>
            <w:tcW w:w="111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D92C93B"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33E9EF8" w14:textId="77777777" w:rsidR="00202B88" w:rsidRPr="00C95F8E" w:rsidRDefault="00202B88"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54657552"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 </w:t>
            </w:r>
          </w:p>
        </w:tc>
        <w:tc>
          <w:tcPr>
            <w:tcW w:w="139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352B3D6"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C370A" w:rsidRPr="00C95F8E" w14:paraId="4F737D01" w14:textId="77777777" w:rsidTr="00CC370A">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037A417" w14:textId="77777777" w:rsidR="00CC370A" w:rsidRPr="00C95F8E" w:rsidRDefault="00CC370A" w:rsidP="00CC370A">
            <w:pPr>
              <w:jc w:val="center"/>
              <w:rPr>
                <w:rFonts w:ascii="Arial" w:hAnsi="Arial" w:cs="Arial"/>
                <w:iCs/>
                <w:sz w:val="16"/>
                <w:szCs w:val="16"/>
              </w:rPr>
            </w:pPr>
            <w:r w:rsidRPr="00C95F8E">
              <w:rPr>
                <w:rFonts w:ascii="Arial" w:hAnsi="Arial" w:cs="Arial"/>
                <w:iCs/>
                <w:sz w:val="16"/>
                <w:szCs w:val="16"/>
              </w:rPr>
              <w:t>1.</w:t>
            </w:r>
          </w:p>
        </w:tc>
        <w:tc>
          <w:tcPr>
            <w:tcW w:w="5671" w:type="dxa"/>
            <w:tcBorders>
              <w:top w:val="nil"/>
              <w:left w:val="single" w:sz="4" w:space="0" w:color="auto"/>
              <w:bottom w:val="single" w:sz="4" w:space="0" w:color="auto"/>
              <w:right w:val="single" w:sz="4" w:space="0" w:color="auto"/>
            </w:tcBorders>
            <w:shd w:val="clear" w:color="000000" w:fill="FFFFFF"/>
            <w:vAlign w:val="center"/>
            <w:hideMark/>
          </w:tcPr>
          <w:p w14:paraId="619ED3E8" w14:textId="7D594E5E" w:rsidR="00CC370A" w:rsidRPr="00C95F8E" w:rsidRDefault="00CC370A" w:rsidP="00CC370A">
            <w:pPr>
              <w:rPr>
                <w:rFonts w:ascii="Arial" w:hAnsi="Arial" w:cs="Arial"/>
                <w:iCs/>
                <w:sz w:val="16"/>
                <w:szCs w:val="16"/>
              </w:rPr>
            </w:pPr>
            <w:r w:rsidRPr="00C95F8E">
              <w:rPr>
                <w:rFonts w:ascii="Arial" w:hAnsi="Arial" w:cs="Arial"/>
                <w:color w:val="000000"/>
                <w:sz w:val="16"/>
                <w:szCs w:val="16"/>
              </w:rPr>
              <w:t>Prag kretniški hrastov impregniran (alternativna zaščita) 16 x 26 x 260 cm</w:t>
            </w:r>
          </w:p>
        </w:tc>
        <w:tc>
          <w:tcPr>
            <w:tcW w:w="1112" w:type="dxa"/>
            <w:tcBorders>
              <w:top w:val="nil"/>
              <w:left w:val="single" w:sz="8" w:space="0" w:color="auto"/>
              <w:bottom w:val="single" w:sz="4" w:space="0" w:color="auto"/>
              <w:right w:val="single" w:sz="4" w:space="0" w:color="auto"/>
            </w:tcBorders>
            <w:shd w:val="clear" w:color="000000" w:fill="D9D9D9"/>
            <w:noWrap/>
            <w:vAlign w:val="bottom"/>
            <w:hideMark/>
          </w:tcPr>
          <w:p w14:paraId="2534450C" w14:textId="2CCF495C" w:rsidR="00CC370A" w:rsidRPr="00C95F8E" w:rsidRDefault="00CC370A" w:rsidP="00CC370A">
            <w:pPr>
              <w:jc w:val="center"/>
              <w:rPr>
                <w:rFonts w:ascii="Arial" w:hAnsi="Arial" w:cs="Arial"/>
                <w:iCs/>
                <w:sz w:val="16"/>
                <w:szCs w:val="16"/>
              </w:rPr>
            </w:pPr>
            <w:r w:rsidRPr="00C95F8E">
              <w:rPr>
                <w:rFonts w:ascii="Arial" w:hAnsi="Arial" w:cs="Arial"/>
                <w:iCs/>
                <w:sz w:val="16"/>
                <w:szCs w:val="16"/>
              </w:rPr>
              <w:t>160</w:t>
            </w:r>
          </w:p>
        </w:tc>
        <w:tc>
          <w:tcPr>
            <w:tcW w:w="1278" w:type="dxa"/>
            <w:tcBorders>
              <w:top w:val="nil"/>
              <w:left w:val="nil"/>
              <w:bottom w:val="single" w:sz="4" w:space="0" w:color="auto"/>
              <w:right w:val="single" w:sz="4" w:space="0" w:color="auto"/>
            </w:tcBorders>
            <w:shd w:val="clear" w:color="000000" w:fill="DCE6F1"/>
            <w:noWrap/>
            <w:vAlign w:val="bottom"/>
            <w:hideMark/>
          </w:tcPr>
          <w:p w14:paraId="6149A810" w14:textId="77777777" w:rsidR="00CC370A" w:rsidRPr="00C95F8E" w:rsidRDefault="00CC370A" w:rsidP="00CC370A">
            <w:pPr>
              <w:jc w:val="center"/>
              <w:rPr>
                <w:rFonts w:ascii="Arial" w:hAnsi="Arial" w:cs="Arial"/>
                <w:iCs/>
                <w:sz w:val="16"/>
                <w:szCs w:val="16"/>
              </w:rPr>
            </w:pPr>
            <w:r w:rsidRPr="00C95F8E">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61C14B52" w14:textId="77777777" w:rsidR="00CC370A" w:rsidRPr="00C95F8E" w:rsidRDefault="00CC370A" w:rsidP="00CC370A">
            <w:pPr>
              <w:rPr>
                <w:rFonts w:ascii="Arial" w:hAnsi="Arial" w:cs="Arial"/>
                <w:iCs/>
                <w:sz w:val="16"/>
                <w:szCs w:val="16"/>
              </w:rPr>
            </w:pPr>
            <w:r w:rsidRPr="00C95F8E">
              <w:rPr>
                <w:rFonts w:ascii="Arial" w:hAnsi="Arial" w:cs="Arial"/>
                <w:iCs/>
                <w:sz w:val="16"/>
                <w:szCs w:val="16"/>
              </w:rPr>
              <w:t> </w:t>
            </w:r>
          </w:p>
        </w:tc>
      </w:tr>
      <w:tr w:rsidR="00CC370A" w:rsidRPr="00C95F8E" w14:paraId="7467B056" w14:textId="77777777" w:rsidTr="00CC370A">
        <w:trPr>
          <w:trHeight w:val="19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1C8F5EA4" w14:textId="77777777" w:rsidR="00CC370A" w:rsidRPr="00C95F8E" w:rsidRDefault="00CC370A" w:rsidP="00CC370A">
            <w:pPr>
              <w:jc w:val="center"/>
              <w:rPr>
                <w:rFonts w:ascii="Arial" w:hAnsi="Arial" w:cs="Arial"/>
                <w:iCs/>
                <w:sz w:val="16"/>
                <w:szCs w:val="16"/>
              </w:rPr>
            </w:pPr>
            <w:r w:rsidRPr="00C95F8E">
              <w:rPr>
                <w:rFonts w:ascii="Arial" w:hAnsi="Arial" w:cs="Arial"/>
                <w:iCs/>
                <w:sz w:val="16"/>
                <w:szCs w:val="16"/>
              </w:rPr>
              <w:t>2.</w:t>
            </w:r>
          </w:p>
        </w:tc>
        <w:tc>
          <w:tcPr>
            <w:tcW w:w="5671" w:type="dxa"/>
            <w:tcBorders>
              <w:top w:val="nil"/>
              <w:left w:val="single" w:sz="4" w:space="0" w:color="auto"/>
              <w:bottom w:val="single" w:sz="4" w:space="0" w:color="auto"/>
              <w:right w:val="single" w:sz="4" w:space="0" w:color="auto"/>
            </w:tcBorders>
            <w:shd w:val="clear" w:color="000000" w:fill="FFFFFF"/>
            <w:vAlign w:val="center"/>
            <w:hideMark/>
          </w:tcPr>
          <w:p w14:paraId="432E73CC" w14:textId="02E141EE" w:rsidR="00CC370A" w:rsidRPr="00C95F8E" w:rsidRDefault="00CC370A" w:rsidP="00CC370A">
            <w:pPr>
              <w:rPr>
                <w:rFonts w:ascii="Arial" w:hAnsi="Arial" w:cs="Arial"/>
                <w:iCs/>
                <w:sz w:val="16"/>
                <w:szCs w:val="16"/>
              </w:rPr>
            </w:pPr>
            <w:r w:rsidRPr="00C95F8E">
              <w:rPr>
                <w:rFonts w:ascii="Arial" w:hAnsi="Arial" w:cs="Arial"/>
                <w:color w:val="000000"/>
                <w:sz w:val="16"/>
                <w:szCs w:val="16"/>
              </w:rPr>
              <w:t>Prag kretniški hrastov impregniran (alternativna zaščita) 16 x 26 x 270 cm</w:t>
            </w:r>
          </w:p>
        </w:tc>
        <w:tc>
          <w:tcPr>
            <w:tcW w:w="1112" w:type="dxa"/>
            <w:tcBorders>
              <w:top w:val="nil"/>
              <w:left w:val="single" w:sz="8" w:space="0" w:color="auto"/>
              <w:bottom w:val="single" w:sz="4" w:space="0" w:color="auto"/>
              <w:right w:val="single" w:sz="4" w:space="0" w:color="auto"/>
            </w:tcBorders>
            <w:shd w:val="clear" w:color="000000" w:fill="D9D9D9"/>
            <w:noWrap/>
            <w:vAlign w:val="bottom"/>
            <w:hideMark/>
          </w:tcPr>
          <w:p w14:paraId="681D381E" w14:textId="16DD810A" w:rsidR="00CC370A" w:rsidRPr="00C95F8E" w:rsidRDefault="00CC370A" w:rsidP="00CC370A">
            <w:pPr>
              <w:jc w:val="center"/>
              <w:rPr>
                <w:rFonts w:ascii="Arial" w:hAnsi="Arial" w:cs="Arial"/>
                <w:iCs/>
                <w:sz w:val="16"/>
                <w:szCs w:val="16"/>
              </w:rPr>
            </w:pPr>
            <w:r w:rsidRPr="00C95F8E">
              <w:rPr>
                <w:rFonts w:ascii="Arial" w:hAnsi="Arial" w:cs="Arial"/>
                <w:iCs/>
                <w:sz w:val="16"/>
                <w:szCs w:val="16"/>
              </w:rPr>
              <w:t>110</w:t>
            </w:r>
          </w:p>
        </w:tc>
        <w:tc>
          <w:tcPr>
            <w:tcW w:w="1278" w:type="dxa"/>
            <w:tcBorders>
              <w:top w:val="nil"/>
              <w:left w:val="nil"/>
              <w:bottom w:val="single" w:sz="4" w:space="0" w:color="auto"/>
              <w:right w:val="single" w:sz="4" w:space="0" w:color="auto"/>
            </w:tcBorders>
            <w:shd w:val="clear" w:color="000000" w:fill="DCE6F1"/>
            <w:noWrap/>
            <w:vAlign w:val="bottom"/>
            <w:hideMark/>
          </w:tcPr>
          <w:p w14:paraId="43FEBD07" w14:textId="77777777" w:rsidR="00CC370A" w:rsidRPr="00C95F8E" w:rsidRDefault="00CC370A" w:rsidP="00CC370A">
            <w:pPr>
              <w:jc w:val="center"/>
              <w:rPr>
                <w:rFonts w:ascii="Arial" w:hAnsi="Arial" w:cs="Arial"/>
                <w:iCs/>
                <w:sz w:val="16"/>
                <w:szCs w:val="16"/>
              </w:rPr>
            </w:pPr>
            <w:r w:rsidRPr="00C95F8E">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1EA67F20" w14:textId="77777777" w:rsidR="00CC370A" w:rsidRPr="00C95F8E" w:rsidRDefault="00CC370A" w:rsidP="00CC370A">
            <w:pPr>
              <w:rPr>
                <w:rFonts w:ascii="Arial" w:hAnsi="Arial" w:cs="Arial"/>
                <w:iCs/>
                <w:sz w:val="16"/>
                <w:szCs w:val="16"/>
              </w:rPr>
            </w:pPr>
            <w:r w:rsidRPr="00C95F8E">
              <w:rPr>
                <w:rFonts w:ascii="Arial" w:hAnsi="Arial" w:cs="Arial"/>
                <w:iCs/>
                <w:sz w:val="16"/>
                <w:szCs w:val="16"/>
              </w:rPr>
              <w:t> </w:t>
            </w:r>
          </w:p>
        </w:tc>
      </w:tr>
      <w:tr w:rsidR="00CC370A" w:rsidRPr="00C95F8E" w14:paraId="56C20E12" w14:textId="77777777" w:rsidTr="00CC370A">
        <w:trPr>
          <w:trHeight w:val="198"/>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5B5F297" w14:textId="5753B91B" w:rsidR="00CC370A" w:rsidRPr="00C95F8E" w:rsidRDefault="00CC370A" w:rsidP="00CC370A">
            <w:pPr>
              <w:jc w:val="center"/>
              <w:rPr>
                <w:rFonts w:ascii="Arial" w:hAnsi="Arial" w:cs="Arial"/>
                <w:iCs/>
                <w:sz w:val="16"/>
                <w:szCs w:val="16"/>
              </w:rPr>
            </w:pPr>
            <w:r w:rsidRPr="00C95F8E">
              <w:rPr>
                <w:rFonts w:ascii="Arial" w:hAnsi="Arial" w:cs="Arial"/>
                <w:iCs/>
                <w:sz w:val="16"/>
                <w:szCs w:val="16"/>
              </w:rPr>
              <w:t>3.</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40286BD0" w14:textId="16AAF312"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280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69BCE60C" w14:textId="48EC9192" w:rsidR="00CC370A" w:rsidRPr="00C95F8E" w:rsidRDefault="00CC370A" w:rsidP="00CC370A">
            <w:pPr>
              <w:jc w:val="center"/>
              <w:rPr>
                <w:rFonts w:ascii="Arial" w:hAnsi="Arial" w:cs="Arial"/>
                <w:iCs/>
                <w:sz w:val="16"/>
                <w:szCs w:val="16"/>
              </w:rPr>
            </w:pPr>
            <w:r w:rsidRPr="00C95F8E">
              <w:rPr>
                <w:rFonts w:ascii="Arial" w:hAnsi="Arial" w:cs="Arial"/>
                <w:iCs/>
                <w:sz w:val="16"/>
                <w:szCs w:val="16"/>
              </w:rPr>
              <w:t>90</w:t>
            </w:r>
          </w:p>
        </w:tc>
        <w:tc>
          <w:tcPr>
            <w:tcW w:w="1278" w:type="dxa"/>
            <w:tcBorders>
              <w:top w:val="nil"/>
              <w:left w:val="nil"/>
              <w:bottom w:val="single" w:sz="4" w:space="0" w:color="auto"/>
              <w:right w:val="single" w:sz="4" w:space="0" w:color="auto"/>
            </w:tcBorders>
            <w:shd w:val="clear" w:color="000000" w:fill="DCE6F1"/>
            <w:noWrap/>
            <w:vAlign w:val="bottom"/>
          </w:tcPr>
          <w:p w14:paraId="0ED2523F"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35AA0657" w14:textId="77777777" w:rsidR="00CC370A" w:rsidRPr="00C95F8E" w:rsidRDefault="00CC370A" w:rsidP="00CC370A">
            <w:pPr>
              <w:rPr>
                <w:rFonts w:ascii="Arial" w:hAnsi="Arial" w:cs="Arial"/>
                <w:iCs/>
                <w:sz w:val="16"/>
                <w:szCs w:val="16"/>
              </w:rPr>
            </w:pPr>
          </w:p>
        </w:tc>
      </w:tr>
      <w:tr w:rsidR="00CC370A" w:rsidRPr="00C95F8E" w14:paraId="18879581" w14:textId="77777777" w:rsidTr="00CC370A">
        <w:trPr>
          <w:trHeight w:val="19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DA2B9E7" w14:textId="41F1133B" w:rsidR="00CC370A" w:rsidRPr="00C95F8E" w:rsidRDefault="00CC370A" w:rsidP="00CC370A">
            <w:pPr>
              <w:jc w:val="center"/>
              <w:rPr>
                <w:rFonts w:ascii="Arial" w:hAnsi="Arial" w:cs="Arial"/>
                <w:iCs/>
                <w:sz w:val="16"/>
                <w:szCs w:val="16"/>
              </w:rPr>
            </w:pPr>
            <w:r w:rsidRPr="00C95F8E">
              <w:rPr>
                <w:rFonts w:ascii="Arial" w:hAnsi="Arial" w:cs="Arial"/>
                <w:iCs/>
                <w:sz w:val="16"/>
                <w:szCs w:val="16"/>
              </w:rPr>
              <w:t>4.</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16C2CC4E" w14:textId="373BC871"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290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A2489B4" w14:textId="393271E1" w:rsidR="00CC370A" w:rsidRPr="00C95F8E" w:rsidRDefault="00CC370A" w:rsidP="00CC370A">
            <w:pPr>
              <w:jc w:val="center"/>
              <w:rPr>
                <w:rFonts w:ascii="Arial" w:hAnsi="Arial" w:cs="Arial"/>
                <w:iCs/>
                <w:sz w:val="16"/>
                <w:szCs w:val="16"/>
              </w:rPr>
            </w:pPr>
            <w:r w:rsidRPr="00C95F8E">
              <w:rPr>
                <w:rFonts w:ascii="Arial" w:hAnsi="Arial" w:cs="Arial"/>
                <w:iCs/>
                <w:sz w:val="16"/>
                <w:szCs w:val="16"/>
              </w:rPr>
              <w:t>90</w:t>
            </w:r>
          </w:p>
        </w:tc>
        <w:tc>
          <w:tcPr>
            <w:tcW w:w="1278" w:type="dxa"/>
            <w:tcBorders>
              <w:top w:val="nil"/>
              <w:left w:val="nil"/>
              <w:bottom w:val="single" w:sz="4" w:space="0" w:color="auto"/>
              <w:right w:val="single" w:sz="4" w:space="0" w:color="auto"/>
            </w:tcBorders>
            <w:shd w:val="clear" w:color="000000" w:fill="DCE6F1"/>
            <w:noWrap/>
            <w:vAlign w:val="bottom"/>
          </w:tcPr>
          <w:p w14:paraId="76C38F29"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475810C1" w14:textId="77777777" w:rsidR="00CC370A" w:rsidRPr="00C95F8E" w:rsidRDefault="00CC370A" w:rsidP="00CC370A">
            <w:pPr>
              <w:rPr>
                <w:rFonts w:ascii="Arial" w:hAnsi="Arial" w:cs="Arial"/>
                <w:iCs/>
                <w:sz w:val="16"/>
                <w:szCs w:val="16"/>
              </w:rPr>
            </w:pPr>
          </w:p>
        </w:tc>
      </w:tr>
      <w:tr w:rsidR="00CC370A" w:rsidRPr="00C95F8E" w14:paraId="5E925D9A" w14:textId="77777777" w:rsidTr="00CC370A">
        <w:trPr>
          <w:trHeight w:val="19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02E6C26" w14:textId="587B90C7" w:rsidR="00CC370A" w:rsidRPr="00C95F8E" w:rsidRDefault="00CC370A" w:rsidP="00CC370A">
            <w:pPr>
              <w:jc w:val="center"/>
              <w:rPr>
                <w:rFonts w:ascii="Arial" w:hAnsi="Arial" w:cs="Arial"/>
                <w:iCs/>
                <w:sz w:val="16"/>
                <w:szCs w:val="16"/>
              </w:rPr>
            </w:pPr>
            <w:r w:rsidRPr="00C95F8E">
              <w:rPr>
                <w:rFonts w:ascii="Arial" w:hAnsi="Arial" w:cs="Arial"/>
                <w:iCs/>
                <w:sz w:val="16"/>
                <w:szCs w:val="16"/>
              </w:rPr>
              <w:t>5.</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FF7B8E1" w14:textId="0B856BCC"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300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5D7C9017" w14:textId="5B5EB122" w:rsidR="00CC370A" w:rsidRPr="00C95F8E" w:rsidRDefault="00CC370A" w:rsidP="00CC370A">
            <w:pPr>
              <w:jc w:val="center"/>
              <w:rPr>
                <w:rFonts w:ascii="Arial" w:hAnsi="Arial" w:cs="Arial"/>
                <w:iCs/>
                <w:sz w:val="16"/>
                <w:szCs w:val="16"/>
              </w:rPr>
            </w:pPr>
            <w:r w:rsidRPr="00C95F8E">
              <w:rPr>
                <w:rFonts w:ascii="Arial" w:hAnsi="Arial" w:cs="Arial"/>
                <w:iCs/>
                <w:sz w:val="16"/>
                <w:szCs w:val="16"/>
              </w:rPr>
              <w:t>76</w:t>
            </w:r>
          </w:p>
        </w:tc>
        <w:tc>
          <w:tcPr>
            <w:tcW w:w="1278" w:type="dxa"/>
            <w:tcBorders>
              <w:top w:val="nil"/>
              <w:left w:val="nil"/>
              <w:bottom w:val="single" w:sz="4" w:space="0" w:color="auto"/>
              <w:right w:val="single" w:sz="4" w:space="0" w:color="auto"/>
            </w:tcBorders>
            <w:shd w:val="clear" w:color="000000" w:fill="DCE6F1"/>
            <w:noWrap/>
            <w:vAlign w:val="bottom"/>
          </w:tcPr>
          <w:p w14:paraId="0EB0A20B"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94531C0" w14:textId="77777777" w:rsidR="00CC370A" w:rsidRPr="00C95F8E" w:rsidRDefault="00CC370A" w:rsidP="00CC370A">
            <w:pPr>
              <w:rPr>
                <w:rFonts w:ascii="Arial" w:hAnsi="Arial" w:cs="Arial"/>
                <w:iCs/>
                <w:sz w:val="16"/>
                <w:szCs w:val="16"/>
              </w:rPr>
            </w:pPr>
          </w:p>
        </w:tc>
      </w:tr>
      <w:tr w:rsidR="00CC370A" w:rsidRPr="00C95F8E" w14:paraId="7850703F" w14:textId="77777777" w:rsidTr="00CC370A">
        <w:trPr>
          <w:trHeight w:val="20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01DC865" w14:textId="176E1409" w:rsidR="00CC370A" w:rsidRPr="00C95F8E" w:rsidRDefault="00CC370A" w:rsidP="00CC370A">
            <w:pPr>
              <w:jc w:val="center"/>
              <w:rPr>
                <w:rFonts w:ascii="Arial" w:hAnsi="Arial" w:cs="Arial"/>
                <w:iCs/>
                <w:sz w:val="16"/>
                <w:szCs w:val="16"/>
              </w:rPr>
            </w:pPr>
            <w:r w:rsidRPr="00C95F8E">
              <w:rPr>
                <w:rFonts w:ascii="Arial" w:hAnsi="Arial" w:cs="Arial"/>
                <w:iCs/>
                <w:sz w:val="16"/>
                <w:szCs w:val="16"/>
              </w:rPr>
              <w:t>6.</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019D904E" w14:textId="1885354C"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310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4B5AA00" w14:textId="50402453" w:rsidR="00CC370A" w:rsidRPr="00C95F8E" w:rsidRDefault="00CC370A" w:rsidP="00CC370A">
            <w:pPr>
              <w:jc w:val="center"/>
              <w:rPr>
                <w:rFonts w:ascii="Arial" w:hAnsi="Arial" w:cs="Arial"/>
                <w:iCs/>
                <w:sz w:val="16"/>
                <w:szCs w:val="16"/>
              </w:rPr>
            </w:pPr>
            <w:r w:rsidRPr="00C95F8E">
              <w:rPr>
                <w:rFonts w:ascii="Arial" w:hAnsi="Arial" w:cs="Arial"/>
                <w:iCs/>
                <w:sz w:val="16"/>
                <w:szCs w:val="16"/>
              </w:rPr>
              <w:t>86</w:t>
            </w:r>
          </w:p>
        </w:tc>
        <w:tc>
          <w:tcPr>
            <w:tcW w:w="1278" w:type="dxa"/>
            <w:tcBorders>
              <w:top w:val="nil"/>
              <w:left w:val="nil"/>
              <w:bottom w:val="single" w:sz="4" w:space="0" w:color="auto"/>
              <w:right w:val="single" w:sz="4" w:space="0" w:color="auto"/>
            </w:tcBorders>
            <w:shd w:val="clear" w:color="000000" w:fill="DCE6F1"/>
            <w:noWrap/>
            <w:vAlign w:val="bottom"/>
          </w:tcPr>
          <w:p w14:paraId="1847752E"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08672704" w14:textId="77777777" w:rsidR="00CC370A" w:rsidRPr="00C95F8E" w:rsidRDefault="00CC370A" w:rsidP="00CC370A">
            <w:pPr>
              <w:rPr>
                <w:rFonts w:ascii="Arial" w:hAnsi="Arial" w:cs="Arial"/>
                <w:iCs/>
                <w:sz w:val="16"/>
                <w:szCs w:val="16"/>
              </w:rPr>
            </w:pPr>
          </w:p>
        </w:tc>
      </w:tr>
      <w:tr w:rsidR="00CC370A" w:rsidRPr="00C95F8E" w14:paraId="7F4A7A35" w14:textId="77777777" w:rsidTr="00CC370A">
        <w:trPr>
          <w:trHeight w:val="18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0EF1464" w14:textId="75036CC4" w:rsidR="00CC370A" w:rsidRPr="00C95F8E" w:rsidRDefault="00CC370A" w:rsidP="00CC370A">
            <w:pPr>
              <w:jc w:val="center"/>
              <w:rPr>
                <w:rFonts w:ascii="Arial" w:hAnsi="Arial" w:cs="Arial"/>
                <w:iCs/>
                <w:sz w:val="16"/>
                <w:szCs w:val="16"/>
              </w:rPr>
            </w:pPr>
            <w:r w:rsidRPr="00C95F8E">
              <w:rPr>
                <w:rFonts w:ascii="Arial" w:hAnsi="Arial" w:cs="Arial"/>
                <w:iCs/>
                <w:sz w:val="16"/>
                <w:szCs w:val="16"/>
              </w:rPr>
              <w:t>7.</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2EEE06FD" w14:textId="495A6353"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320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7C8ED666" w14:textId="6E6D7C54" w:rsidR="00CC370A" w:rsidRPr="00C95F8E" w:rsidRDefault="00CC370A" w:rsidP="00CC370A">
            <w:pPr>
              <w:jc w:val="center"/>
              <w:rPr>
                <w:rFonts w:ascii="Arial" w:hAnsi="Arial" w:cs="Arial"/>
                <w:iCs/>
                <w:sz w:val="16"/>
                <w:szCs w:val="16"/>
              </w:rPr>
            </w:pPr>
            <w:r w:rsidRPr="00C95F8E">
              <w:rPr>
                <w:rFonts w:ascii="Arial" w:hAnsi="Arial" w:cs="Arial"/>
                <w:iCs/>
                <w:sz w:val="16"/>
                <w:szCs w:val="16"/>
              </w:rPr>
              <w:t>72</w:t>
            </w:r>
          </w:p>
        </w:tc>
        <w:tc>
          <w:tcPr>
            <w:tcW w:w="1278" w:type="dxa"/>
            <w:tcBorders>
              <w:top w:val="nil"/>
              <w:left w:val="nil"/>
              <w:bottom w:val="single" w:sz="4" w:space="0" w:color="auto"/>
              <w:right w:val="single" w:sz="4" w:space="0" w:color="auto"/>
            </w:tcBorders>
            <w:shd w:val="clear" w:color="000000" w:fill="DCE6F1"/>
            <w:noWrap/>
            <w:vAlign w:val="bottom"/>
          </w:tcPr>
          <w:p w14:paraId="0EC3F3A1"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0E66229C" w14:textId="77777777" w:rsidR="00CC370A" w:rsidRPr="00C95F8E" w:rsidRDefault="00CC370A" w:rsidP="00CC370A">
            <w:pPr>
              <w:rPr>
                <w:rFonts w:ascii="Arial" w:hAnsi="Arial" w:cs="Arial"/>
                <w:iCs/>
                <w:sz w:val="16"/>
                <w:szCs w:val="16"/>
              </w:rPr>
            </w:pPr>
          </w:p>
        </w:tc>
      </w:tr>
      <w:tr w:rsidR="00CC370A" w:rsidRPr="00C95F8E" w14:paraId="05BB9662" w14:textId="77777777" w:rsidTr="00CC370A">
        <w:trPr>
          <w:trHeight w:val="19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73F44A7" w14:textId="1F7090B1" w:rsidR="00CC370A" w:rsidRPr="00C95F8E" w:rsidRDefault="00CC370A" w:rsidP="00CC370A">
            <w:pPr>
              <w:jc w:val="center"/>
              <w:rPr>
                <w:rFonts w:ascii="Arial" w:hAnsi="Arial" w:cs="Arial"/>
                <w:iCs/>
                <w:sz w:val="16"/>
                <w:szCs w:val="16"/>
              </w:rPr>
            </w:pPr>
            <w:r w:rsidRPr="00C95F8E">
              <w:rPr>
                <w:rFonts w:ascii="Arial" w:hAnsi="Arial" w:cs="Arial"/>
                <w:iCs/>
                <w:sz w:val="16"/>
                <w:szCs w:val="16"/>
              </w:rPr>
              <w:t>8.</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0139AF30" w14:textId="2BA14244"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330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D0262DC" w14:textId="4B5CE8A0" w:rsidR="00CC370A" w:rsidRPr="00C95F8E" w:rsidRDefault="00CC370A" w:rsidP="00CC370A">
            <w:pPr>
              <w:jc w:val="center"/>
              <w:rPr>
                <w:rFonts w:ascii="Arial" w:hAnsi="Arial" w:cs="Arial"/>
                <w:iCs/>
                <w:sz w:val="16"/>
                <w:szCs w:val="16"/>
              </w:rPr>
            </w:pPr>
            <w:r w:rsidRPr="00C95F8E">
              <w:rPr>
                <w:rFonts w:ascii="Arial" w:hAnsi="Arial" w:cs="Arial"/>
                <w:iCs/>
                <w:sz w:val="16"/>
                <w:szCs w:val="16"/>
              </w:rPr>
              <w:t>64</w:t>
            </w:r>
          </w:p>
        </w:tc>
        <w:tc>
          <w:tcPr>
            <w:tcW w:w="1278" w:type="dxa"/>
            <w:tcBorders>
              <w:top w:val="nil"/>
              <w:left w:val="nil"/>
              <w:bottom w:val="single" w:sz="4" w:space="0" w:color="auto"/>
              <w:right w:val="single" w:sz="4" w:space="0" w:color="auto"/>
            </w:tcBorders>
            <w:shd w:val="clear" w:color="000000" w:fill="DCE6F1"/>
            <w:noWrap/>
            <w:vAlign w:val="bottom"/>
          </w:tcPr>
          <w:p w14:paraId="7F976205"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D9845D3" w14:textId="77777777" w:rsidR="00CC370A" w:rsidRPr="00C95F8E" w:rsidRDefault="00CC370A" w:rsidP="00CC370A">
            <w:pPr>
              <w:rPr>
                <w:rFonts w:ascii="Arial" w:hAnsi="Arial" w:cs="Arial"/>
                <w:iCs/>
                <w:sz w:val="16"/>
                <w:szCs w:val="16"/>
              </w:rPr>
            </w:pPr>
          </w:p>
        </w:tc>
      </w:tr>
      <w:tr w:rsidR="00CC370A" w:rsidRPr="00C95F8E" w14:paraId="1F730350" w14:textId="77777777" w:rsidTr="00CC370A">
        <w:trPr>
          <w:trHeight w:val="10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9ED9CEA" w14:textId="3C6BA8F2" w:rsidR="00CC370A" w:rsidRPr="00C95F8E" w:rsidRDefault="00CC370A" w:rsidP="00CC370A">
            <w:pPr>
              <w:jc w:val="center"/>
              <w:rPr>
                <w:rFonts w:ascii="Arial" w:hAnsi="Arial" w:cs="Arial"/>
                <w:iCs/>
                <w:sz w:val="16"/>
                <w:szCs w:val="16"/>
              </w:rPr>
            </w:pPr>
            <w:r w:rsidRPr="00C95F8E">
              <w:rPr>
                <w:rFonts w:ascii="Arial" w:hAnsi="Arial" w:cs="Arial"/>
                <w:iCs/>
                <w:sz w:val="16"/>
                <w:szCs w:val="16"/>
              </w:rPr>
              <w:t>9.</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0BA995E1" w14:textId="6477FFBF"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340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03E78D31" w14:textId="47F6BD3C" w:rsidR="00CC370A" w:rsidRPr="00C95F8E" w:rsidRDefault="00CC370A" w:rsidP="00CC370A">
            <w:pPr>
              <w:jc w:val="center"/>
              <w:rPr>
                <w:rFonts w:ascii="Arial" w:hAnsi="Arial" w:cs="Arial"/>
                <w:iCs/>
                <w:sz w:val="16"/>
                <w:szCs w:val="16"/>
              </w:rPr>
            </w:pPr>
            <w:r w:rsidRPr="00C95F8E">
              <w:rPr>
                <w:rFonts w:ascii="Arial" w:hAnsi="Arial" w:cs="Arial"/>
                <w:iCs/>
                <w:sz w:val="16"/>
                <w:szCs w:val="16"/>
              </w:rPr>
              <w:t>66</w:t>
            </w:r>
          </w:p>
        </w:tc>
        <w:tc>
          <w:tcPr>
            <w:tcW w:w="1278" w:type="dxa"/>
            <w:tcBorders>
              <w:top w:val="nil"/>
              <w:left w:val="nil"/>
              <w:bottom w:val="single" w:sz="4" w:space="0" w:color="auto"/>
              <w:right w:val="single" w:sz="4" w:space="0" w:color="auto"/>
            </w:tcBorders>
            <w:shd w:val="clear" w:color="000000" w:fill="DCE6F1"/>
            <w:noWrap/>
            <w:vAlign w:val="bottom"/>
          </w:tcPr>
          <w:p w14:paraId="652049F8"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2C29FA3" w14:textId="77777777" w:rsidR="00CC370A" w:rsidRPr="00C95F8E" w:rsidRDefault="00CC370A" w:rsidP="00CC370A">
            <w:pPr>
              <w:rPr>
                <w:rFonts w:ascii="Arial" w:hAnsi="Arial" w:cs="Arial"/>
                <w:iCs/>
                <w:sz w:val="16"/>
                <w:szCs w:val="16"/>
              </w:rPr>
            </w:pPr>
          </w:p>
        </w:tc>
      </w:tr>
      <w:tr w:rsidR="00CC370A" w:rsidRPr="00C95F8E" w14:paraId="2EC1A97F" w14:textId="77777777" w:rsidTr="00CC370A">
        <w:trPr>
          <w:trHeight w:val="3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1A52D866" w14:textId="093D332B" w:rsidR="00CC370A" w:rsidRPr="00C95F8E" w:rsidRDefault="00CC370A" w:rsidP="00CC370A">
            <w:pPr>
              <w:jc w:val="center"/>
              <w:rPr>
                <w:rFonts w:ascii="Arial" w:hAnsi="Arial" w:cs="Arial"/>
                <w:iCs/>
                <w:sz w:val="16"/>
                <w:szCs w:val="16"/>
              </w:rPr>
            </w:pPr>
            <w:r w:rsidRPr="00C95F8E">
              <w:rPr>
                <w:rFonts w:ascii="Arial" w:hAnsi="Arial" w:cs="Arial"/>
                <w:iCs/>
                <w:sz w:val="16"/>
                <w:szCs w:val="16"/>
              </w:rPr>
              <w:t>10.</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7448DB4" w14:textId="6A9B2271"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350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BFD2BA1" w14:textId="5B08987E" w:rsidR="00CC370A" w:rsidRPr="00C95F8E" w:rsidRDefault="00CC370A" w:rsidP="00CC370A">
            <w:pPr>
              <w:jc w:val="center"/>
              <w:rPr>
                <w:rFonts w:ascii="Arial" w:hAnsi="Arial" w:cs="Arial"/>
                <w:iCs/>
                <w:sz w:val="16"/>
                <w:szCs w:val="16"/>
              </w:rPr>
            </w:pPr>
            <w:r w:rsidRPr="00C95F8E">
              <w:rPr>
                <w:rFonts w:ascii="Arial" w:hAnsi="Arial" w:cs="Arial"/>
                <w:iCs/>
                <w:sz w:val="16"/>
                <w:szCs w:val="16"/>
              </w:rPr>
              <w:t>66</w:t>
            </w:r>
          </w:p>
        </w:tc>
        <w:tc>
          <w:tcPr>
            <w:tcW w:w="1278" w:type="dxa"/>
            <w:tcBorders>
              <w:top w:val="nil"/>
              <w:left w:val="nil"/>
              <w:bottom w:val="single" w:sz="4" w:space="0" w:color="auto"/>
              <w:right w:val="single" w:sz="4" w:space="0" w:color="auto"/>
            </w:tcBorders>
            <w:shd w:val="clear" w:color="000000" w:fill="DCE6F1"/>
            <w:noWrap/>
            <w:vAlign w:val="bottom"/>
          </w:tcPr>
          <w:p w14:paraId="5A7F6F11"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5D4C620" w14:textId="77777777" w:rsidR="00CC370A" w:rsidRPr="00C95F8E" w:rsidRDefault="00CC370A" w:rsidP="00CC370A">
            <w:pPr>
              <w:rPr>
                <w:rFonts w:ascii="Arial" w:hAnsi="Arial" w:cs="Arial"/>
                <w:iCs/>
                <w:sz w:val="16"/>
                <w:szCs w:val="16"/>
              </w:rPr>
            </w:pPr>
          </w:p>
        </w:tc>
      </w:tr>
      <w:tr w:rsidR="00CC370A" w:rsidRPr="00C95F8E" w14:paraId="2BBFA00F" w14:textId="77777777" w:rsidTr="00CC370A">
        <w:trPr>
          <w:trHeight w:val="10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69027E1" w14:textId="0BE0B7A4" w:rsidR="00CC370A" w:rsidRPr="00C95F8E" w:rsidRDefault="00CC370A" w:rsidP="00CC370A">
            <w:pPr>
              <w:jc w:val="center"/>
              <w:rPr>
                <w:rFonts w:ascii="Arial" w:hAnsi="Arial" w:cs="Arial"/>
                <w:iCs/>
                <w:sz w:val="16"/>
                <w:szCs w:val="16"/>
              </w:rPr>
            </w:pPr>
            <w:r w:rsidRPr="00C95F8E">
              <w:rPr>
                <w:rFonts w:ascii="Arial" w:hAnsi="Arial" w:cs="Arial"/>
                <w:iCs/>
                <w:sz w:val="16"/>
                <w:szCs w:val="16"/>
              </w:rPr>
              <w:t>11.</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356CC29" w14:textId="5C854402"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360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63E33089" w14:textId="66E00EA2" w:rsidR="00CC370A" w:rsidRPr="00C95F8E" w:rsidRDefault="00CC370A" w:rsidP="00CC370A">
            <w:pPr>
              <w:jc w:val="center"/>
              <w:rPr>
                <w:rFonts w:ascii="Arial" w:hAnsi="Arial" w:cs="Arial"/>
                <w:iCs/>
                <w:sz w:val="16"/>
                <w:szCs w:val="16"/>
              </w:rPr>
            </w:pPr>
            <w:r w:rsidRPr="00C95F8E">
              <w:rPr>
                <w:rFonts w:ascii="Arial" w:hAnsi="Arial" w:cs="Arial"/>
                <w:iCs/>
                <w:sz w:val="16"/>
                <w:szCs w:val="16"/>
              </w:rPr>
              <w:t>56</w:t>
            </w:r>
          </w:p>
        </w:tc>
        <w:tc>
          <w:tcPr>
            <w:tcW w:w="1278" w:type="dxa"/>
            <w:tcBorders>
              <w:top w:val="nil"/>
              <w:left w:val="nil"/>
              <w:bottom w:val="single" w:sz="4" w:space="0" w:color="auto"/>
              <w:right w:val="single" w:sz="4" w:space="0" w:color="auto"/>
            </w:tcBorders>
            <w:shd w:val="clear" w:color="000000" w:fill="DCE6F1"/>
            <w:noWrap/>
            <w:vAlign w:val="bottom"/>
          </w:tcPr>
          <w:p w14:paraId="1DC9EA7D"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6357468" w14:textId="77777777" w:rsidR="00CC370A" w:rsidRPr="00C95F8E" w:rsidRDefault="00CC370A" w:rsidP="00CC370A">
            <w:pPr>
              <w:rPr>
                <w:rFonts w:ascii="Arial" w:hAnsi="Arial" w:cs="Arial"/>
                <w:iCs/>
                <w:sz w:val="16"/>
                <w:szCs w:val="16"/>
              </w:rPr>
            </w:pPr>
          </w:p>
        </w:tc>
      </w:tr>
      <w:tr w:rsidR="00CC370A" w:rsidRPr="00C95F8E" w14:paraId="51D58C9D" w14:textId="77777777" w:rsidTr="00CC370A">
        <w:trPr>
          <w:trHeight w:val="3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16C36F6" w14:textId="46F1B8D6" w:rsidR="00CC370A" w:rsidRPr="00C95F8E" w:rsidRDefault="00CC370A" w:rsidP="00CC370A">
            <w:pPr>
              <w:jc w:val="center"/>
              <w:rPr>
                <w:rFonts w:ascii="Arial" w:hAnsi="Arial" w:cs="Arial"/>
                <w:iCs/>
                <w:sz w:val="16"/>
                <w:szCs w:val="16"/>
              </w:rPr>
            </w:pPr>
            <w:r w:rsidRPr="00C95F8E">
              <w:rPr>
                <w:rFonts w:ascii="Arial" w:hAnsi="Arial" w:cs="Arial"/>
                <w:iCs/>
                <w:sz w:val="16"/>
                <w:szCs w:val="16"/>
              </w:rPr>
              <w:t>12.</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F858190" w14:textId="7F8EDD56"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370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FC85771" w14:textId="2150C02D" w:rsidR="00CC370A" w:rsidRPr="00C95F8E" w:rsidRDefault="00CC370A" w:rsidP="00CC370A">
            <w:pPr>
              <w:jc w:val="center"/>
              <w:rPr>
                <w:rFonts w:ascii="Arial" w:hAnsi="Arial" w:cs="Arial"/>
                <w:iCs/>
                <w:sz w:val="16"/>
                <w:szCs w:val="16"/>
              </w:rPr>
            </w:pPr>
            <w:r w:rsidRPr="00C95F8E">
              <w:rPr>
                <w:rFonts w:ascii="Arial" w:hAnsi="Arial" w:cs="Arial"/>
                <w:iCs/>
                <w:sz w:val="16"/>
                <w:szCs w:val="16"/>
              </w:rPr>
              <w:t>61</w:t>
            </w:r>
          </w:p>
        </w:tc>
        <w:tc>
          <w:tcPr>
            <w:tcW w:w="1278" w:type="dxa"/>
            <w:tcBorders>
              <w:top w:val="nil"/>
              <w:left w:val="nil"/>
              <w:bottom w:val="single" w:sz="4" w:space="0" w:color="auto"/>
              <w:right w:val="single" w:sz="4" w:space="0" w:color="auto"/>
            </w:tcBorders>
            <w:shd w:val="clear" w:color="000000" w:fill="DCE6F1"/>
            <w:noWrap/>
            <w:vAlign w:val="bottom"/>
          </w:tcPr>
          <w:p w14:paraId="63CF53A1"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3C82F91" w14:textId="77777777" w:rsidR="00CC370A" w:rsidRPr="00C95F8E" w:rsidRDefault="00CC370A" w:rsidP="00CC370A">
            <w:pPr>
              <w:rPr>
                <w:rFonts w:ascii="Arial" w:hAnsi="Arial" w:cs="Arial"/>
                <w:iCs/>
                <w:sz w:val="16"/>
                <w:szCs w:val="16"/>
              </w:rPr>
            </w:pPr>
          </w:p>
        </w:tc>
      </w:tr>
      <w:tr w:rsidR="00CC370A" w:rsidRPr="00C95F8E" w14:paraId="5F462CAF" w14:textId="77777777" w:rsidTr="00CC370A">
        <w:trPr>
          <w:trHeight w:val="13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0880530F" w14:textId="424CD4AA" w:rsidR="00CC370A" w:rsidRPr="00C95F8E" w:rsidRDefault="00CC370A" w:rsidP="00CC370A">
            <w:pPr>
              <w:jc w:val="center"/>
              <w:rPr>
                <w:rFonts w:ascii="Arial" w:hAnsi="Arial" w:cs="Arial"/>
                <w:iCs/>
                <w:sz w:val="16"/>
                <w:szCs w:val="16"/>
              </w:rPr>
            </w:pPr>
            <w:r w:rsidRPr="00C95F8E">
              <w:rPr>
                <w:rFonts w:ascii="Arial" w:hAnsi="Arial" w:cs="Arial"/>
                <w:iCs/>
                <w:sz w:val="16"/>
                <w:szCs w:val="16"/>
              </w:rPr>
              <w:t>13.</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DFF08C4" w14:textId="26CE1990"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380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7C002862" w14:textId="5BE3E968" w:rsidR="00CC370A" w:rsidRPr="00C95F8E" w:rsidRDefault="00CC370A" w:rsidP="00CC370A">
            <w:pPr>
              <w:jc w:val="center"/>
              <w:rPr>
                <w:rFonts w:ascii="Arial" w:hAnsi="Arial" w:cs="Arial"/>
                <w:iCs/>
                <w:sz w:val="16"/>
                <w:szCs w:val="16"/>
              </w:rPr>
            </w:pPr>
            <w:r w:rsidRPr="00C95F8E">
              <w:rPr>
                <w:rFonts w:ascii="Arial" w:hAnsi="Arial" w:cs="Arial"/>
                <w:iCs/>
                <w:sz w:val="16"/>
                <w:szCs w:val="16"/>
              </w:rPr>
              <w:t>56</w:t>
            </w:r>
          </w:p>
        </w:tc>
        <w:tc>
          <w:tcPr>
            <w:tcW w:w="1278" w:type="dxa"/>
            <w:tcBorders>
              <w:top w:val="nil"/>
              <w:left w:val="nil"/>
              <w:bottom w:val="single" w:sz="4" w:space="0" w:color="auto"/>
              <w:right w:val="single" w:sz="4" w:space="0" w:color="auto"/>
            </w:tcBorders>
            <w:shd w:val="clear" w:color="000000" w:fill="DCE6F1"/>
            <w:noWrap/>
            <w:vAlign w:val="bottom"/>
          </w:tcPr>
          <w:p w14:paraId="2D1A27FF"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5F7D26CB" w14:textId="77777777" w:rsidR="00CC370A" w:rsidRPr="00C95F8E" w:rsidRDefault="00CC370A" w:rsidP="00CC370A">
            <w:pPr>
              <w:rPr>
                <w:rFonts w:ascii="Arial" w:hAnsi="Arial" w:cs="Arial"/>
                <w:iCs/>
                <w:sz w:val="16"/>
                <w:szCs w:val="16"/>
              </w:rPr>
            </w:pPr>
          </w:p>
        </w:tc>
      </w:tr>
      <w:tr w:rsidR="00CC370A" w:rsidRPr="00C95F8E" w14:paraId="2EB00561" w14:textId="77777777" w:rsidTr="00CC370A">
        <w:trPr>
          <w:trHeight w:val="16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22D27D8" w14:textId="18875F51" w:rsidR="00CC370A" w:rsidRPr="00C95F8E" w:rsidRDefault="00CC370A" w:rsidP="00CC370A">
            <w:pPr>
              <w:jc w:val="center"/>
              <w:rPr>
                <w:rFonts w:ascii="Arial" w:hAnsi="Arial" w:cs="Arial"/>
                <w:iCs/>
                <w:sz w:val="16"/>
                <w:szCs w:val="16"/>
              </w:rPr>
            </w:pPr>
            <w:r w:rsidRPr="00C95F8E">
              <w:rPr>
                <w:rFonts w:ascii="Arial" w:hAnsi="Arial" w:cs="Arial"/>
                <w:iCs/>
                <w:sz w:val="16"/>
                <w:szCs w:val="16"/>
              </w:rPr>
              <w:lastRenderedPageBreak/>
              <w:t>14.</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95E3D05" w14:textId="4BB783C0"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390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6F57C174" w14:textId="6F794BF2" w:rsidR="00CC370A" w:rsidRPr="00C95F8E" w:rsidRDefault="00CC370A" w:rsidP="00CC370A">
            <w:pPr>
              <w:jc w:val="center"/>
              <w:rPr>
                <w:rFonts w:ascii="Arial" w:hAnsi="Arial" w:cs="Arial"/>
                <w:iCs/>
                <w:sz w:val="16"/>
                <w:szCs w:val="16"/>
              </w:rPr>
            </w:pPr>
            <w:r w:rsidRPr="00C95F8E">
              <w:rPr>
                <w:rFonts w:ascii="Arial" w:hAnsi="Arial" w:cs="Arial"/>
                <w:iCs/>
                <w:sz w:val="16"/>
                <w:szCs w:val="16"/>
              </w:rPr>
              <w:t>45</w:t>
            </w:r>
          </w:p>
        </w:tc>
        <w:tc>
          <w:tcPr>
            <w:tcW w:w="1278" w:type="dxa"/>
            <w:tcBorders>
              <w:top w:val="nil"/>
              <w:left w:val="nil"/>
              <w:bottom w:val="single" w:sz="4" w:space="0" w:color="auto"/>
              <w:right w:val="single" w:sz="4" w:space="0" w:color="auto"/>
            </w:tcBorders>
            <w:shd w:val="clear" w:color="000000" w:fill="DCE6F1"/>
            <w:noWrap/>
            <w:vAlign w:val="bottom"/>
          </w:tcPr>
          <w:p w14:paraId="14A57AC6"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B63CCAE" w14:textId="77777777" w:rsidR="00CC370A" w:rsidRPr="00C95F8E" w:rsidRDefault="00CC370A" w:rsidP="00CC370A">
            <w:pPr>
              <w:rPr>
                <w:rFonts w:ascii="Arial" w:hAnsi="Arial" w:cs="Arial"/>
                <w:iCs/>
                <w:sz w:val="16"/>
                <w:szCs w:val="16"/>
              </w:rPr>
            </w:pPr>
          </w:p>
        </w:tc>
      </w:tr>
      <w:tr w:rsidR="00CC370A" w:rsidRPr="00C95F8E" w14:paraId="4326B2F2" w14:textId="77777777" w:rsidTr="00CC370A">
        <w:trPr>
          <w:trHeight w:val="8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1CB2FBC" w14:textId="1C606CF0" w:rsidR="00CC370A" w:rsidRPr="00C95F8E" w:rsidRDefault="00CC370A" w:rsidP="00CC370A">
            <w:pPr>
              <w:jc w:val="center"/>
              <w:rPr>
                <w:rFonts w:ascii="Arial" w:hAnsi="Arial" w:cs="Arial"/>
                <w:iCs/>
                <w:sz w:val="16"/>
                <w:szCs w:val="16"/>
              </w:rPr>
            </w:pPr>
            <w:r w:rsidRPr="00C95F8E">
              <w:rPr>
                <w:rFonts w:ascii="Arial" w:hAnsi="Arial" w:cs="Arial"/>
                <w:iCs/>
                <w:sz w:val="16"/>
                <w:szCs w:val="16"/>
              </w:rPr>
              <w:t>15.</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AF2FC70" w14:textId="5A463FCE"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400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6CB36EB" w14:textId="50C44903" w:rsidR="00CC370A" w:rsidRPr="00C95F8E" w:rsidRDefault="00CC370A" w:rsidP="00CC370A">
            <w:pPr>
              <w:jc w:val="center"/>
              <w:rPr>
                <w:rFonts w:ascii="Arial" w:hAnsi="Arial" w:cs="Arial"/>
                <w:iCs/>
                <w:sz w:val="16"/>
                <w:szCs w:val="16"/>
              </w:rPr>
            </w:pPr>
            <w:r w:rsidRPr="00C95F8E">
              <w:rPr>
                <w:rFonts w:ascii="Arial" w:hAnsi="Arial" w:cs="Arial"/>
                <w:iCs/>
                <w:sz w:val="16"/>
                <w:szCs w:val="16"/>
              </w:rPr>
              <w:t>31</w:t>
            </w:r>
          </w:p>
        </w:tc>
        <w:tc>
          <w:tcPr>
            <w:tcW w:w="1278" w:type="dxa"/>
            <w:tcBorders>
              <w:top w:val="nil"/>
              <w:left w:val="nil"/>
              <w:bottom w:val="single" w:sz="4" w:space="0" w:color="auto"/>
              <w:right w:val="single" w:sz="4" w:space="0" w:color="auto"/>
            </w:tcBorders>
            <w:shd w:val="clear" w:color="000000" w:fill="DCE6F1"/>
            <w:noWrap/>
            <w:vAlign w:val="bottom"/>
          </w:tcPr>
          <w:p w14:paraId="2D06B43B"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753D139F" w14:textId="77777777" w:rsidR="00CC370A" w:rsidRPr="00C95F8E" w:rsidRDefault="00CC370A" w:rsidP="00CC370A">
            <w:pPr>
              <w:rPr>
                <w:rFonts w:ascii="Arial" w:hAnsi="Arial" w:cs="Arial"/>
                <w:iCs/>
                <w:sz w:val="16"/>
                <w:szCs w:val="16"/>
              </w:rPr>
            </w:pPr>
          </w:p>
        </w:tc>
      </w:tr>
      <w:tr w:rsidR="00CC370A" w:rsidRPr="00C95F8E" w14:paraId="372AA9D7" w14:textId="77777777" w:rsidTr="00CC370A">
        <w:trPr>
          <w:trHeight w:val="10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EABD53E" w14:textId="3A3FE3BE" w:rsidR="00CC370A" w:rsidRPr="00C95F8E" w:rsidRDefault="00CC370A" w:rsidP="00CC370A">
            <w:pPr>
              <w:jc w:val="center"/>
              <w:rPr>
                <w:rFonts w:ascii="Arial" w:hAnsi="Arial" w:cs="Arial"/>
                <w:iCs/>
                <w:sz w:val="16"/>
                <w:szCs w:val="16"/>
              </w:rPr>
            </w:pPr>
            <w:r w:rsidRPr="00C95F8E">
              <w:rPr>
                <w:rFonts w:ascii="Arial" w:hAnsi="Arial" w:cs="Arial"/>
                <w:iCs/>
                <w:sz w:val="16"/>
                <w:szCs w:val="16"/>
              </w:rPr>
              <w:t>16.</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61207181" w14:textId="540AA09F"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410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4AF54BB" w14:textId="32A5D0C4" w:rsidR="00CC370A" w:rsidRPr="00C95F8E" w:rsidRDefault="00CC370A" w:rsidP="00CC370A">
            <w:pPr>
              <w:jc w:val="center"/>
              <w:rPr>
                <w:rFonts w:ascii="Arial" w:hAnsi="Arial" w:cs="Arial"/>
                <w:iCs/>
                <w:sz w:val="16"/>
                <w:szCs w:val="16"/>
              </w:rPr>
            </w:pPr>
            <w:r w:rsidRPr="00C95F8E">
              <w:rPr>
                <w:rFonts w:ascii="Arial" w:hAnsi="Arial" w:cs="Arial"/>
                <w:iCs/>
                <w:sz w:val="16"/>
                <w:szCs w:val="16"/>
              </w:rPr>
              <w:t>47</w:t>
            </w:r>
          </w:p>
        </w:tc>
        <w:tc>
          <w:tcPr>
            <w:tcW w:w="1278" w:type="dxa"/>
            <w:tcBorders>
              <w:top w:val="nil"/>
              <w:left w:val="nil"/>
              <w:bottom w:val="single" w:sz="4" w:space="0" w:color="auto"/>
              <w:right w:val="single" w:sz="4" w:space="0" w:color="auto"/>
            </w:tcBorders>
            <w:shd w:val="clear" w:color="000000" w:fill="DCE6F1"/>
            <w:noWrap/>
            <w:vAlign w:val="bottom"/>
          </w:tcPr>
          <w:p w14:paraId="45524EDE"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01A878B0" w14:textId="77777777" w:rsidR="00CC370A" w:rsidRPr="00C95F8E" w:rsidRDefault="00CC370A" w:rsidP="00CC370A">
            <w:pPr>
              <w:rPr>
                <w:rFonts w:ascii="Arial" w:hAnsi="Arial" w:cs="Arial"/>
                <w:iCs/>
                <w:sz w:val="16"/>
                <w:szCs w:val="16"/>
              </w:rPr>
            </w:pPr>
          </w:p>
        </w:tc>
      </w:tr>
      <w:tr w:rsidR="00CC370A" w:rsidRPr="00C95F8E" w14:paraId="4CE9068B" w14:textId="77777777" w:rsidTr="00CC370A">
        <w:trPr>
          <w:trHeight w:val="13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10F2A04" w14:textId="4010BE79" w:rsidR="00CC370A" w:rsidRPr="00C95F8E" w:rsidRDefault="00CC370A" w:rsidP="00CC370A">
            <w:pPr>
              <w:jc w:val="center"/>
              <w:rPr>
                <w:rFonts w:ascii="Arial" w:hAnsi="Arial" w:cs="Arial"/>
                <w:iCs/>
                <w:sz w:val="16"/>
                <w:szCs w:val="16"/>
              </w:rPr>
            </w:pPr>
            <w:r w:rsidRPr="00C95F8E">
              <w:rPr>
                <w:rFonts w:ascii="Arial" w:hAnsi="Arial" w:cs="Arial"/>
                <w:iCs/>
                <w:sz w:val="16"/>
                <w:szCs w:val="16"/>
              </w:rPr>
              <w:t>17.</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DCB97C5" w14:textId="36C0C4FC"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420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668A42DF" w14:textId="18BBC94A" w:rsidR="00CC370A" w:rsidRPr="00C95F8E" w:rsidRDefault="00CC370A" w:rsidP="00CC370A">
            <w:pPr>
              <w:jc w:val="center"/>
              <w:rPr>
                <w:rFonts w:ascii="Arial" w:hAnsi="Arial" w:cs="Arial"/>
                <w:iCs/>
                <w:sz w:val="16"/>
                <w:szCs w:val="16"/>
              </w:rPr>
            </w:pPr>
            <w:r w:rsidRPr="00C95F8E">
              <w:rPr>
                <w:rFonts w:ascii="Arial" w:hAnsi="Arial" w:cs="Arial"/>
                <w:iCs/>
                <w:sz w:val="16"/>
                <w:szCs w:val="16"/>
              </w:rPr>
              <w:t>47</w:t>
            </w:r>
          </w:p>
        </w:tc>
        <w:tc>
          <w:tcPr>
            <w:tcW w:w="1278" w:type="dxa"/>
            <w:tcBorders>
              <w:top w:val="nil"/>
              <w:left w:val="nil"/>
              <w:bottom w:val="single" w:sz="4" w:space="0" w:color="auto"/>
              <w:right w:val="single" w:sz="4" w:space="0" w:color="auto"/>
            </w:tcBorders>
            <w:shd w:val="clear" w:color="000000" w:fill="DCE6F1"/>
            <w:noWrap/>
            <w:vAlign w:val="bottom"/>
          </w:tcPr>
          <w:p w14:paraId="61344AD6"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E27EE2D" w14:textId="77777777" w:rsidR="00CC370A" w:rsidRPr="00C95F8E" w:rsidRDefault="00CC370A" w:rsidP="00CC370A">
            <w:pPr>
              <w:rPr>
                <w:rFonts w:ascii="Arial" w:hAnsi="Arial" w:cs="Arial"/>
                <w:iCs/>
                <w:sz w:val="16"/>
                <w:szCs w:val="16"/>
              </w:rPr>
            </w:pPr>
          </w:p>
        </w:tc>
      </w:tr>
      <w:tr w:rsidR="00CC370A" w:rsidRPr="00C95F8E" w14:paraId="1EC7DB2E" w14:textId="77777777" w:rsidTr="00CC370A">
        <w:trPr>
          <w:trHeight w:val="95"/>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2ACE64D" w14:textId="5D68089D" w:rsidR="00CC370A" w:rsidRPr="00C95F8E" w:rsidRDefault="00CC370A" w:rsidP="00CC370A">
            <w:pPr>
              <w:jc w:val="center"/>
              <w:rPr>
                <w:rFonts w:ascii="Arial" w:hAnsi="Arial" w:cs="Arial"/>
                <w:iCs/>
                <w:sz w:val="16"/>
                <w:szCs w:val="16"/>
              </w:rPr>
            </w:pPr>
            <w:r w:rsidRPr="00C95F8E">
              <w:rPr>
                <w:rFonts w:ascii="Arial" w:hAnsi="Arial" w:cs="Arial"/>
                <w:iCs/>
                <w:sz w:val="16"/>
                <w:szCs w:val="16"/>
              </w:rPr>
              <w:t>18.</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E0BEFB6" w14:textId="1C51CD7E"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430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0AF80DDC" w14:textId="00D8AADD" w:rsidR="00CC370A" w:rsidRPr="00C95F8E" w:rsidRDefault="00CC370A" w:rsidP="00CC370A">
            <w:pPr>
              <w:jc w:val="center"/>
              <w:rPr>
                <w:rFonts w:ascii="Arial" w:hAnsi="Arial" w:cs="Arial"/>
                <w:iCs/>
                <w:sz w:val="16"/>
                <w:szCs w:val="16"/>
              </w:rPr>
            </w:pPr>
            <w:r w:rsidRPr="00C95F8E">
              <w:rPr>
                <w:rFonts w:ascii="Arial" w:hAnsi="Arial" w:cs="Arial"/>
                <w:iCs/>
                <w:sz w:val="16"/>
                <w:szCs w:val="16"/>
              </w:rPr>
              <w:t>41</w:t>
            </w:r>
          </w:p>
        </w:tc>
        <w:tc>
          <w:tcPr>
            <w:tcW w:w="1278" w:type="dxa"/>
            <w:tcBorders>
              <w:top w:val="nil"/>
              <w:left w:val="nil"/>
              <w:bottom w:val="single" w:sz="4" w:space="0" w:color="auto"/>
              <w:right w:val="single" w:sz="4" w:space="0" w:color="auto"/>
            </w:tcBorders>
            <w:shd w:val="clear" w:color="000000" w:fill="DCE6F1"/>
            <w:noWrap/>
            <w:vAlign w:val="bottom"/>
          </w:tcPr>
          <w:p w14:paraId="6938643F"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336AAEFC" w14:textId="77777777" w:rsidR="00CC370A" w:rsidRPr="00C95F8E" w:rsidRDefault="00CC370A" w:rsidP="00CC370A">
            <w:pPr>
              <w:rPr>
                <w:rFonts w:ascii="Arial" w:hAnsi="Arial" w:cs="Arial"/>
                <w:iCs/>
                <w:sz w:val="16"/>
                <w:szCs w:val="16"/>
              </w:rPr>
            </w:pPr>
          </w:p>
        </w:tc>
      </w:tr>
      <w:tr w:rsidR="00CC370A" w:rsidRPr="00C95F8E" w14:paraId="3186E712" w14:textId="77777777" w:rsidTr="00CC370A">
        <w:trPr>
          <w:trHeight w:val="128"/>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430412F" w14:textId="7B1F5502" w:rsidR="00CC370A" w:rsidRPr="00C95F8E" w:rsidRDefault="00CC370A" w:rsidP="00CC370A">
            <w:pPr>
              <w:jc w:val="center"/>
              <w:rPr>
                <w:rFonts w:ascii="Arial" w:hAnsi="Arial" w:cs="Arial"/>
                <w:iCs/>
                <w:sz w:val="16"/>
                <w:szCs w:val="16"/>
              </w:rPr>
            </w:pPr>
            <w:r w:rsidRPr="00C95F8E">
              <w:rPr>
                <w:rFonts w:ascii="Arial" w:hAnsi="Arial" w:cs="Arial"/>
                <w:iCs/>
                <w:sz w:val="16"/>
                <w:szCs w:val="16"/>
              </w:rPr>
              <w:t>19.</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A41A13B" w14:textId="09451B5E"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440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2D349B2" w14:textId="3F34DD57" w:rsidR="00CC370A" w:rsidRPr="00C95F8E" w:rsidRDefault="00CC370A" w:rsidP="00CC370A">
            <w:pPr>
              <w:jc w:val="center"/>
              <w:rPr>
                <w:rFonts w:ascii="Arial" w:hAnsi="Arial" w:cs="Arial"/>
                <w:iCs/>
                <w:sz w:val="16"/>
                <w:szCs w:val="16"/>
              </w:rPr>
            </w:pPr>
            <w:r w:rsidRPr="00C95F8E">
              <w:rPr>
                <w:rFonts w:ascii="Arial" w:hAnsi="Arial" w:cs="Arial"/>
                <w:iCs/>
                <w:sz w:val="16"/>
                <w:szCs w:val="16"/>
              </w:rPr>
              <w:t>46</w:t>
            </w:r>
          </w:p>
        </w:tc>
        <w:tc>
          <w:tcPr>
            <w:tcW w:w="1278" w:type="dxa"/>
            <w:tcBorders>
              <w:top w:val="nil"/>
              <w:left w:val="nil"/>
              <w:bottom w:val="single" w:sz="4" w:space="0" w:color="auto"/>
              <w:right w:val="single" w:sz="4" w:space="0" w:color="auto"/>
            </w:tcBorders>
            <w:shd w:val="clear" w:color="000000" w:fill="DCE6F1"/>
            <w:noWrap/>
            <w:vAlign w:val="bottom"/>
          </w:tcPr>
          <w:p w14:paraId="3EBF15D8"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43B5D3B0" w14:textId="77777777" w:rsidR="00CC370A" w:rsidRPr="00C95F8E" w:rsidRDefault="00CC370A" w:rsidP="00CC370A">
            <w:pPr>
              <w:rPr>
                <w:rFonts w:ascii="Arial" w:hAnsi="Arial" w:cs="Arial"/>
                <w:iCs/>
                <w:sz w:val="16"/>
                <w:szCs w:val="16"/>
              </w:rPr>
            </w:pPr>
          </w:p>
        </w:tc>
      </w:tr>
      <w:tr w:rsidR="00CC370A" w:rsidRPr="00C95F8E" w14:paraId="56D2B8A7" w14:textId="77777777" w:rsidTr="00CC370A">
        <w:trPr>
          <w:trHeight w:val="16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1F5B791B" w14:textId="7C0D3618" w:rsidR="00CC370A" w:rsidRPr="00C95F8E" w:rsidRDefault="00CC370A" w:rsidP="00CC370A">
            <w:pPr>
              <w:jc w:val="center"/>
              <w:rPr>
                <w:rFonts w:ascii="Arial" w:hAnsi="Arial" w:cs="Arial"/>
                <w:iCs/>
                <w:sz w:val="16"/>
                <w:szCs w:val="16"/>
              </w:rPr>
            </w:pPr>
            <w:r w:rsidRPr="00C95F8E">
              <w:rPr>
                <w:rFonts w:ascii="Arial" w:hAnsi="Arial" w:cs="Arial"/>
                <w:iCs/>
                <w:sz w:val="16"/>
                <w:szCs w:val="16"/>
              </w:rPr>
              <w:t>20.</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1341B2F0" w14:textId="3B37884A"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450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5A7A6885" w14:textId="532E923A" w:rsidR="00CC370A" w:rsidRPr="00C95F8E" w:rsidRDefault="00CC370A" w:rsidP="00CC370A">
            <w:pPr>
              <w:jc w:val="center"/>
              <w:rPr>
                <w:rFonts w:ascii="Arial" w:hAnsi="Arial" w:cs="Arial"/>
                <w:iCs/>
                <w:sz w:val="16"/>
                <w:szCs w:val="16"/>
              </w:rPr>
            </w:pPr>
            <w:r w:rsidRPr="00C95F8E">
              <w:rPr>
                <w:rFonts w:ascii="Arial" w:hAnsi="Arial" w:cs="Arial"/>
                <w:iCs/>
                <w:sz w:val="16"/>
                <w:szCs w:val="16"/>
              </w:rPr>
              <w:t>32</w:t>
            </w:r>
          </w:p>
        </w:tc>
        <w:tc>
          <w:tcPr>
            <w:tcW w:w="1278" w:type="dxa"/>
            <w:tcBorders>
              <w:top w:val="nil"/>
              <w:left w:val="nil"/>
              <w:bottom w:val="single" w:sz="4" w:space="0" w:color="auto"/>
              <w:right w:val="single" w:sz="4" w:space="0" w:color="auto"/>
            </w:tcBorders>
            <w:shd w:val="clear" w:color="000000" w:fill="DCE6F1"/>
            <w:noWrap/>
            <w:vAlign w:val="bottom"/>
          </w:tcPr>
          <w:p w14:paraId="25088D29"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541C2560" w14:textId="77777777" w:rsidR="00CC370A" w:rsidRPr="00C95F8E" w:rsidRDefault="00CC370A" w:rsidP="00CC370A">
            <w:pPr>
              <w:rPr>
                <w:rFonts w:ascii="Arial" w:hAnsi="Arial" w:cs="Arial"/>
                <w:iCs/>
                <w:sz w:val="16"/>
                <w:szCs w:val="16"/>
              </w:rPr>
            </w:pPr>
          </w:p>
        </w:tc>
      </w:tr>
      <w:tr w:rsidR="00CC370A" w:rsidRPr="00C95F8E" w14:paraId="1CBF95DF" w14:textId="77777777" w:rsidTr="00CC370A">
        <w:trPr>
          <w:trHeight w:val="12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D02C445" w14:textId="21E1270A" w:rsidR="00CC370A" w:rsidRPr="00C95F8E" w:rsidRDefault="00CC370A" w:rsidP="00CC370A">
            <w:pPr>
              <w:jc w:val="center"/>
              <w:rPr>
                <w:rFonts w:ascii="Arial" w:hAnsi="Arial" w:cs="Arial"/>
                <w:iCs/>
                <w:sz w:val="16"/>
                <w:szCs w:val="16"/>
              </w:rPr>
            </w:pPr>
            <w:r w:rsidRPr="00C95F8E">
              <w:rPr>
                <w:rFonts w:ascii="Arial" w:hAnsi="Arial" w:cs="Arial"/>
                <w:iCs/>
                <w:sz w:val="16"/>
                <w:szCs w:val="16"/>
              </w:rPr>
              <w:t>21.</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1E307099" w14:textId="5C745FFD"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460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35C55DA" w14:textId="435B0602" w:rsidR="00CC370A" w:rsidRPr="00C95F8E" w:rsidRDefault="00CC370A" w:rsidP="00CC370A">
            <w:pPr>
              <w:jc w:val="center"/>
              <w:rPr>
                <w:rFonts w:ascii="Arial" w:hAnsi="Arial" w:cs="Arial"/>
                <w:iCs/>
                <w:sz w:val="16"/>
                <w:szCs w:val="16"/>
              </w:rPr>
            </w:pPr>
            <w:r w:rsidRPr="00C95F8E">
              <w:rPr>
                <w:rFonts w:ascii="Arial" w:hAnsi="Arial" w:cs="Arial"/>
                <w:iCs/>
                <w:sz w:val="16"/>
                <w:szCs w:val="16"/>
              </w:rPr>
              <w:t>32</w:t>
            </w:r>
          </w:p>
        </w:tc>
        <w:tc>
          <w:tcPr>
            <w:tcW w:w="1278" w:type="dxa"/>
            <w:tcBorders>
              <w:top w:val="nil"/>
              <w:left w:val="nil"/>
              <w:bottom w:val="single" w:sz="4" w:space="0" w:color="auto"/>
              <w:right w:val="single" w:sz="4" w:space="0" w:color="auto"/>
            </w:tcBorders>
            <w:shd w:val="clear" w:color="000000" w:fill="DCE6F1"/>
            <w:noWrap/>
            <w:vAlign w:val="bottom"/>
          </w:tcPr>
          <w:p w14:paraId="485675D8"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37F3BDA8" w14:textId="77777777" w:rsidR="00CC370A" w:rsidRPr="00C95F8E" w:rsidRDefault="00CC370A" w:rsidP="00CC370A">
            <w:pPr>
              <w:rPr>
                <w:rFonts w:ascii="Arial" w:hAnsi="Arial" w:cs="Arial"/>
                <w:iCs/>
                <w:sz w:val="16"/>
                <w:szCs w:val="16"/>
              </w:rPr>
            </w:pPr>
          </w:p>
        </w:tc>
      </w:tr>
      <w:tr w:rsidR="00CC370A" w:rsidRPr="00C95F8E" w14:paraId="7DC38FD4" w14:textId="77777777" w:rsidTr="00CC370A">
        <w:trPr>
          <w:trHeight w:val="134"/>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CE55C8E" w14:textId="55A368E6" w:rsidR="00CC370A" w:rsidRPr="00C95F8E" w:rsidRDefault="00CC370A" w:rsidP="00CC370A">
            <w:pPr>
              <w:jc w:val="center"/>
              <w:rPr>
                <w:rFonts w:ascii="Arial" w:hAnsi="Arial" w:cs="Arial"/>
                <w:iCs/>
                <w:sz w:val="16"/>
                <w:szCs w:val="16"/>
              </w:rPr>
            </w:pPr>
            <w:r w:rsidRPr="00C95F8E">
              <w:rPr>
                <w:rFonts w:ascii="Arial" w:hAnsi="Arial" w:cs="Arial"/>
                <w:iCs/>
                <w:sz w:val="16"/>
                <w:szCs w:val="16"/>
              </w:rPr>
              <w:t>22.</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061CBDE8" w14:textId="77935655"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470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7AE2CC0" w14:textId="70CF633A" w:rsidR="00CC370A" w:rsidRPr="00C95F8E" w:rsidRDefault="00CC370A" w:rsidP="00CC370A">
            <w:pPr>
              <w:jc w:val="center"/>
              <w:rPr>
                <w:rFonts w:ascii="Arial" w:hAnsi="Arial" w:cs="Arial"/>
                <w:iCs/>
                <w:sz w:val="16"/>
                <w:szCs w:val="16"/>
              </w:rPr>
            </w:pPr>
            <w:r w:rsidRPr="00C95F8E">
              <w:rPr>
                <w:rFonts w:ascii="Arial" w:hAnsi="Arial" w:cs="Arial"/>
                <w:iCs/>
                <w:sz w:val="16"/>
                <w:szCs w:val="16"/>
              </w:rPr>
              <w:t>27</w:t>
            </w:r>
          </w:p>
        </w:tc>
        <w:tc>
          <w:tcPr>
            <w:tcW w:w="1278" w:type="dxa"/>
            <w:tcBorders>
              <w:top w:val="nil"/>
              <w:left w:val="nil"/>
              <w:bottom w:val="single" w:sz="4" w:space="0" w:color="auto"/>
              <w:right w:val="single" w:sz="4" w:space="0" w:color="auto"/>
            </w:tcBorders>
            <w:shd w:val="clear" w:color="000000" w:fill="DCE6F1"/>
            <w:noWrap/>
            <w:vAlign w:val="bottom"/>
          </w:tcPr>
          <w:p w14:paraId="0FF76F76"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27BADB4" w14:textId="77777777" w:rsidR="00CC370A" w:rsidRPr="00C95F8E" w:rsidRDefault="00CC370A" w:rsidP="00CC370A">
            <w:pPr>
              <w:rPr>
                <w:rFonts w:ascii="Arial" w:hAnsi="Arial" w:cs="Arial"/>
                <w:iCs/>
                <w:sz w:val="16"/>
                <w:szCs w:val="16"/>
              </w:rPr>
            </w:pPr>
          </w:p>
        </w:tc>
      </w:tr>
      <w:tr w:rsidR="00CC370A" w:rsidRPr="00C95F8E" w14:paraId="19FB0902" w14:textId="77777777" w:rsidTr="00CC370A">
        <w:trPr>
          <w:trHeight w:val="6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271B61F" w14:textId="78FC1738" w:rsidR="00CC370A" w:rsidRPr="00C95F8E" w:rsidRDefault="00CC370A" w:rsidP="00CC370A">
            <w:pPr>
              <w:jc w:val="center"/>
              <w:rPr>
                <w:rFonts w:ascii="Arial" w:hAnsi="Arial" w:cs="Arial"/>
                <w:iCs/>
                <w:sz w:val="16"/>
                <w:szCs w:val="16"/>
              </w:rPr>
            </w:pPr>
            <w:r w:rsidRPr="00C95F8E">
              <w:rPr>
                <w:rFonts w:ascii="Arial" w:hAnsi="Arial" w:cs="Arial"/>
                <w:iCs/>
                <w:sz w:val="16"/>
                <w:szCs w:val="16"/>
              </w:rPr>
              <w:t>23.</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6F6491B6" w14:textId="6A63EA85"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480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0036D3C7" w14:textId="34476CE7" w:rsidR="00CC370A" w:rsidRPr="00C95F8E" w:rsidRDefault="00CC370A" w:rsidP="00CC370A">
            <w:pPr>
              <w:jc w:val="center"/>
              <w:rPr>
                <w:rFonts w:ascii="Arial" w:hAnsi="Arial" w:cs="Arial"/>
                <w:iCs/>
                <w:sz w:val="16"/>
                <w:szCs w:val="16"/>
              </w:rPr>
            </w:pPr>
            <w:r w:rsidRPr="00C95F8E">
              <w:rPr>
                <w:rFonts w:ascii="Arial" w:hAnsi="Arial" w:cs="Arial"/>
                <w:iCs/>
                <w:sz w:val="16"/>
                <w:szCs w:val="16"/>
              </w:rPr>
              <w:t>15</w:t>
            </w:r>
          </w:p>
        </w:tc>
        <w:tc>
          <w:tcPr>
            <w:tcW w:w="1278" w:type="dxa"/>
            <w:tcBorders>
              <w:top w:val="nil"/>
              <w:left w:val="nil"/>
              <w:bottom w:val="single" w:sz="4" w:space="0" w:color="auto"/>
              <w:right w:val="single" w:sz="4" w:space="0" w:color="auto"/>
            </w:tcBorders>
            <w:shd w:val="clear" w:color="000000" w:fill="DCE6F1"/>
            <w:noWrap/>
            <w:vAlign w:val="bottom"/>
          </w:tcPr>
          <w:p w14:paraId="5267390E"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5D04BE07" w14:textId="77777777" w:rsidR="00CC370A" w:rsidRPr="00C95F8E" w:rsidRDefault="00CC370A" w:rsidP="00CC370A">
            <w:pPr>
              <w:rPr>
                <w:rFonts w:ascii="Arial" w:hAnsi="Arial" w:cs="Arial"/>
                <w:iCs/>
                <w:sz w:val="16"/>
                <w:szCs w:val="16"/>
              </w:rPr>
            </w:pPr>
          </w:p>
        </w:tc>
      </w:tr>
      <w:tr w:rsidR="00CC370A" w:rsidRPr="00C95F8E" w14:paraId="254478D2" w14:textId="77777777" w:rsidTr="00CC370A">
        <w:trPr>
          <w:trHeight w:val="9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E954BDF" w14:textId="7A13AD1C" w:rsidR="00CC370A" w:rsidRPr="00C95F8E" w:rsidRDefault="00CC370A" w:rsidP="00CC370A">
            <w:pPr>
              <w:jc w:val="center"/>
              <w:rPr>
                <w:rFonts w:ascii="Arial" w:hAnsi="Arial" w:cs="Arial"/>
                <w:iCs/>
                <w:sz w:val="16"/>
                <w:szCs w:val="16"/>
              </w:rPr>
            </w:pPr>
            <w:r w:rsidRPr="00C95F8E">
              <w:rPr>
                <w:rFonts w:ascii="Arial" w:hAnsi="Arial" w:cs="Arial"/>
                <w:iCs/>
                <w:sz w:val="16"/>
                <w:szCs w:val="16"/>
              </w:rPr>
              <w:t>24.</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08C820D" w14:textId="1628E309"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490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96616F9" w14:textId="6320FCCB" w:rsidR="00CC370A" w:rsidRPr="00C95F8E" w:rsidRDefault="00CC370A" w:rsidP="00CC370A">
            <w:pPr>
              <w:jc w:val="center"/>
              <w:rPr>
                <w:rFonts w:ascii="Arial" w:hAnsi="Arial" w:cs="Arial"/>
                <w:iCs/>
                <w:sz w:val="16"/>
                <w:szCs w:val="16"/>
              </w:rPr>
            </w:pPr>
            <w:r w:rsidRPr="00C95F8E">
              <w:rPr>
                <w:rFonts w:ascii="Arial" w:hAnsi="Arial" w:cs="Arial"/>
                <w:iCs/>
                <w:sz w:val="16"/>
                <w:szCs w:val="16"/>
              </w:rPr>
              <w:t>15</w:t>
            </w:r>
          </w:p>
        </w:tc>
        <w:tc>
          <w:tcPr>
            <w:tcW w:w="1278" w:type="dxa"/>
            <w:tcBorders>
              <w:top w:val="nil"/>
              <w:left w:val="nil"/>
              <w:bottom w:val="single" w:sz="4" w:space="0" w:color="auto"/>
              <w:right w:val="single" w:sz="4" w:space="0" w:color="auto"/>
            </w:tcBorders>
            <w:shd w:val="clear" w:color="000000" w:fill="DCE6F1"/>
            <w:noWrap/>
            <w:vAlign w:val="bottom"/>
          </w:tcPr>
          <w:p w14:paraId="1C8C17AA"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457499FE" w14:textId="77777777" w:rsidR="00CC370A" w:rsidRPr="00C95F8E" w:rsidRDefault="00CC370A" w:rsidP="00CC370A">
            <w:pPr>
              <w:rPr>
                <w:rFonts w:ascii="Arial" w:hAnsi="Arial" w:cs="Arial"/>
                <w:iCs/>
                <w:sz w:val="16"/>
                <w:szCs w:val="16"/>
              </w:rPr>
            </w:pPr>
          </w:p>
        </w:tc>
      </w:tr>
      <w:tr w:rsidR="00CC370A" w:rsidRPr="00C95F8E" w14:paraId="3A0CF51B" w14:textId="77777777" w:rsidTr="00CC370A">
        <w:trPr>
          <w:trHeight w:val="92"/>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BD812" w14:textId="5FE50F6B" w:rsidR="00CC370A" w:rsidRPr="00C95F8E" w:rsidRDefault="00CC370A" w:rsidP="00CC370A">
            <w:pPr>
              <w:jc w:val="center"/>
              <w:rPr>
                <w:rFonts w:ascii="Arial" w:hAnsi="Arial" w:cs="Arial"/>
                <w:iCs/>
                <w:sz w:val="16"/>
                <w:szCs w:val="16"/>
              </w:rPr>
            </w:pPr>
            <w:r w:rsidRPr="00C95F8E">
              <w:rPr>
                <w:rFonts w:ascii="Arial" w:hAnsi="Arial" w:cs="Arial"/>
                <w:iCs/>
                <w:sz w:val="16"/>
                <w:szCs w:val="16"/>
              </w:rPr>
              <w:t>25.</w:t>
            </w:r>
          </w:p>
        </w:tc>
        <w:tc>
          <w:tcPr>
            <w:tcW w:w="5671" w:type="dxa"/>
            <w:tcBorders>
              <w:top w:val="single" w:sz="4" w:space="0" w:color="auto"/>
              <w:left w:val="single" w:sz="4" w:space="0" w:color="auto"/>
              <w:bottom w:val="single" w:sz="4" w:space="0" w:color="auto"/>
              <w:right w:val="single" w:sz="4" w:space="0" w:color="auto"/>
            </w:tcBorders>
            <w:shd w:val="clear" w:color="000000" w:fill="FFFFFF"/>
            <w:vAlign w:val="center"/>
          </w:tcPr>
          <w:p w14:paraId="62FD04D3" w14:textId="399A8745"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500 cm</w:t>
            </w:r>
          </w:p>
        </w:tc>
        <w:tc>
          <w:tcPr>
            <w:tcW w:w="1112"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1FAF0E23" w14:textId="196A14E6" w:rsidR="00CC370A" w:rsidRPr="00C95F8E" w:rsidRDefault="00CC370A" w:rsidP="00CC370A">
            <w:pPr>
              <w:jc w:val="center"/>
              <w:rPr>
                <w:rFonts w:ascii="Arial" w:hAnsi="Arial" w:cs="Arial"/>
                <w:iCs/>
                <w:sz w:val="16"/>
                <w:szCs w:val="16"/>
              </w:rPr>
            </w:pPr>
            <w:r w:rsidRPr="00C95F8E">
              <w:rPr>
                <w:rFonts w:ascii="Arial" w:hAnsi="Arial" w:cs="Arial"/>
                <w:iCs/>
                <w:sz w:val="16"/>
                <w:szCs w:val="16"/>
              </w:rPr>
              <w:t>10</w:t>
            </w:r>
          </w:p>
        </w:tc>
        <w:tc>
          <w:tcPr>
            <w:tcW w:w="1278" w:type="dxa"/>
            <w:tcBorders>
              <w:top w:val="nil"/>
              <w:left w:val="nil"/>
              <w:bottom w:val="single" w:sz="4" w:space="0" w:color="auto"/>
              <w:right w:val="single" w:sz="4" w:space="0" w:color="auto"/>
            </w:tcBorders>
            <w:shd w:val="clear" w:color="000000" w:fill="DCE6F1"/>
            <w:noWrap/>
            <w:vAlign w:val="bottom"/>
          </w:tcPr>
          <w:p w14:paraId="19BE1561"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nil"/>
              <w:right w:val="single" w:sz="4" w:space="0" w:color="auto"/>
            </w:tcBorders>
            <w:shd w:val="clear" w:color="000000" w:fill="DCE6F1"/>
            <w:noWrap/>
            <w:vAlign w:val="bottom"/>
          </w:tcPr>
          <w:p w14:paraId="2C46FAB6" w14:textId="77777777" w:rsidR="00CC370A" w:rsidRPr="00C95F8E" w:rsidRDefault="00CC370A" w:rsidP="00CC370A">
            <w:pPr>
              <w:rPr>
                <w:rFonts w:ascii="Arial" w:hAnsi="Arial" w:cs="Arial"/>
                <w:iCs/>
                <w:sz w:val="16"/>
                <w:szCs w:val="16"/>
              </w:rPr>
            </w:pPr>
          </w:p>
        </w:tc>
      </w:tr>
      <w:tr w:rsidR="00CC370A" w:rsidRPr="00C95F8E" w14:paraId="0474A01E" w14:textId="77777777" w:rsidTr="00CC370A">
        <w:trPr>
          <w:trHeight w:val="92"/>
        </w:trPr>
        <w:tc>
          <w:tcPr>
            <w:tcW w:w="620" w:type="dxa"/>
            <w:tcBorders>
              <w:top w:val="single" w:sz="4" w:space="0" w:color="auto"/>
              <w:bottom w:val="nil"/>
            </w:tcBorders>
            <w:shd w:val="clear" w:color="auto" w:fill="auto"/>
            <w:noWrap/>
            <w:vAlign w:val="bottom"/>
          </w:tcPr>
          <w:p w14:paraId="51F51AFA" w14:textId="77777777" w:rsidR="00CC370A" w:rsidRPr="00C95F8E" w:rsidRDefault="00CC370A" w:rsidP="00CC370A">
            <w:pPr>
              <w:jc w:val="center"/>
              <w:rPr>
                <w:rFonts w:ascii="Arial" w:hAnsi="Arial" w:cs="Arial"/>
                <w:iCs/>
                <w:sz w:val="16"/>
                <w:szCs w:val="16"/>
              </w:rPr>
            </w:pPr>
          </w:p>
        </w:tc>
        <w:tc>
          <w:tcPr>
            <w:tcW w:w="5671" w:type="dxa"/>
            <w:tcBorders>
              <w:top w:val="single" w:sz="4" w:space="0" w:color="auto"/>
              <w:bottom w:val="nil"/>
              <w:right w:val="single" w:sz="4" w:space="0" w:color="auto"/>
            </w:tcBorders>
            <w:shd w:val="clear" w:color="000000" w:fill="FFFFFF"/>
            <w:vAlign w:val="center"/>
          </w:tcPr>
          <w:p w14:paraId="4318D2FE" w14:textId="77777777" w:rsidR="00CC370A" w:rsidRPr="00C95F8E" w:rsidRDefault="00CC370A" w:rsidP="00CC370A">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3D0954BB" w14:textId="350E93B4" w:rsidR="00CC370A" w:rsidRPr="00C95F8E" w:rsidRDefault="00CC370A" w:rsidP="00CC370A">
            <w:pPr>
              <w:rPr>
                <w:rFonts w:ascii="Arial" w:hAnsi="Arial" w:cs="Arial"/>
                <w:iCs/>
                <w:sz w:val="16"/>
                <w:szCs w:val="16"/>
              </w:rPr>
            </w:pPr>
            <w:r w:rsidRPr="00C95F8E">
              <w:rPr>
                <w:rFonts w:ascii="Arial" w:hAnsi="Arial" w:cs="Arial"/>
                <w:b/>
                <w:bCs/>
                <w:iCs/>
                <w:sz w:val="16"/>
                <w:szCs w:val="16"/>
              </w:rPr>
              <w:t xml:space="preserve">SKUPAJ brez DDV v EUR </w:t>
            </w:r>
          </w:p>
        </w:tc>
        <w:tc>
          <w:tcPr>
            <w:tcW w:w="1390" w:type="dxa"/>
            <w:tcBorders>
              <w:top w:val="nil"/>
              <w:left w:val="nil"/>
              <w:bottom w:val="single" w:sz="4" w:space="0" w:color="auto"/>
              <w:right w:val="single" w:sz="4" w:space="0" w:color="auto"/>
            </w:tcBorders>
            <w:shd w:val="clear" w:color="000000" w:fill="8DB4E2"/>
            <w:noWrap/>
            <w:vAlign w:val="bottom"/>
          </w:tcPr>
          <w:p w14:paraId="2A045D1B" w14:textId="16B0ED72" w:rsidR="00CC370A" w:rsidRPr="00C95F8E" w:rsidRDefault="00CC370A" w:rsidP="00CC370A">
            <w:pPr>
              <w:rPr>
                <w:rFonts w:ascii="Arial" w:hAnsi="Arial" w:cs="Arial"/>
                <w:iCs/>
                <w:sz w:val="16"/>
                <w:szCs w:val="16"/>
              </w:rPr>
            </w:pPr>
            <w:r w:rsidRPr="00C95F8E">
              <w:rPr>
                <w:rFonts w:ascii="Arial" w:hAnsi="Arial" w:cs="Arial"/>
                <w:b/>
                <w:bCs/>
                <w:iCs/>
                <w:sz w:val="16"/>
                <w:szCs w:val="16"/>
              </w:rPr>
              <w:t> </w:t>
            </w:r>
          </w:p>
        </w:tc>
      </w:tr>
      <w:tr w:rsidR="00CC370A" w:rsidRPr="00C95F8E" w14:paraId="4C073DB7" w14:textId="77777777" w:rsidTr="00CC370A">
        <w:trPr>
          <w:trHeight w:val="66"/>
        </w:trPr>
        <w:tc>
          <w:tcPr>
            <w:tcW w:w="620" w:type="dxa"/>
            <w:tcBorders>
              <w:top w:val="nil"/>
              <w:bottom w:val="nil"/>
            </w:tcBorders>
            <w:shd w:val="clear" w:color="auto" w:fill="auto"/>
            <w:noWrap/>
            <w:vAlign w:val="bottom"/>
          </w:tcPr>
          <w:p w14:paraId="04302C47" w14:textId="77777777" w:rsidR="00CC370A" w:rsidRPr="00C95F8E" w:rsidRDefault="00CC370A" w:rsidP="00CC370A">
            <w:pPr>
              <w:jc w:val="center"/>
              <w:rPr>
                <w:rFonts w:ascii="Arial" w:hAnsi="Arial" w:cs="Arial"/>
                <w:iCs/>
                <w:sz w:val="16"/>
                <w:szCs w:val="16"/>
              </w:rPr>
            </w:pPr>
          </w:p>
        </w:tc>
        <w:tc>
          <w:tcPr>
            <w:tcW w:w="5671" w:type="dxa"/>
            <w:tcBorders>
              <w:top w:val="nil"/>
              <w:bottom w:val="nil"/>
              <w:right w:val="single" w:sz="4" w:space="0" w:color="auto"/>
            </w:tcBorders>
            <w:shd w:val="clear" w:color="000000" w:fill="FFFFFF"/>
            <w:vAlign w:val="center"/>
          </w:tcPr>
          <w:p w14:paraId="471F5059" w14:textId="77777777" w:rsidR="00CC370A" w:rsidRPr="00C95F8E" w:rsidRDefault="00CC370A" w:rsidP="00CC370A">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7AA7BD4F" w14:textId="784DECD2" w:rsidR="00CC370A" w:rsidRPr="00C95F8E" w:rsidRDefault="00CC370A" w:rsidP="00CC370A">
            <w:pPr>
              <w:rPr>
                <w:rFonts w:ascii="Arial" w:hAnsi="Arial" w:cs="Arial"/>
                <w:iCs/>
                <w:sz w:val="16"/>
                <w:szCs w:val="16"/>
              </w:rPr>
            </w:pPr>
            <w:r w:rsidRPr="00C95F8E">
              <w:rPr>
                <w:rFonts w:ascii="Arial" w:hAnsi="Arial" w:cs="Arial"/>
                <w:b/>
                <w:bCs/>
                <w:iCs/>
                <w:sz w:val="16"/>
                <w:szCs w:val="16"/>
              </w:rPr>
              <w:t>22% DDV v EUR</w:t>
            </w:r>
          </w:p>
        </w:tc>
        <w:tc>
          <w:tcPr>
            <w:tcW w:w="1390" w:type="dxa"/>
            <w:tcBorders>
              <w:top w:val="nil"/>
              <w:left w:val="nil"/>
              <w:bottom w:val="single" w:sz="4" w:space="0" w:color="auto"/>
              <w:right w:val="single" w:sz="4" w:space="0" w:color="auto"/>
            </w:tcBorders>
            <w:shd w:val="clear" w:color="000000" w:fill="8DB4E2"/>
            <w:noWrap/>
            <w:vAlign w:val="bottom"/>
          </w:tcPr>
          <w:p w14:paraId="10168C0B" w14:textId="77777777" w:rsidR="00CC370A" w:rsidRPr="00C95F8E" w:rsidRDefault="00CC370A" w:rsidP="00CC370A">
            <w:pPr>
              <w:rPr>
                <w:rFonts w:ascii="Arial" w:hAnsi="Arial" w:cs="Arial"/>
                <w:iCs/>
                <w:sz w:val="16"/>
                <w:szCs w:val="16"/>
              </w:rPr>
            </w:pPr>
          </w:p>
        </w:tc>
      </w:tr>
      <w:tr w:rsidR="00CC370A" w:rsidRPr="00C95F8E" w14:paraId="739BC395" w14:textId="77777777" w:rsidTr="00CC370A">
        <w:trPr>
          <w:trHeight w:val="92"/>
        </w:trPr>
        <w:tc>
          <w:tcPr>
            <w:tcW w:w="620" w:type="dxa"/>
            <w:tcBorders>
              <w:top w:val="nil"/>
            </w:tcBorders>
            <w:shd w:val="clear" w:color="auto" w:fill="auto"/>
            <w:noWrap/>
            <w:vAlign w:val="bottom"/>
          </w:tcPr>
          <w:p w14:paraId="674DF5D5" w14:textId="77777777" w:rsidR="00CC370A" w:rsidRPr="00C95F8E" w:rsidRDefault="00CC370A" w:rsidP="00CC370A">
            <w:pPr>
              <w:jc w:val="center"/>
              <w:rPr>
                <w:rFonts w:ascii="Arial" w:hAnsi="Arial" w:cs="Arial"/>
                <w:iCs/>
                <w:sz w:val="16"/>
                <w:szCs w:val="16"/>
              </w:rPr>
            </w:pPr>
          </w:p>
        </w:tc>
        <w:tc>
          <w:tcPr>
            <w:tcW w:w="5671" w:type="dxa"/>
            <w:tcBorders>
              <w:top w:val="nil"/>
              <w:right w:val="single" w:sz="4" w:space="0" w:color="auto"/>
            </w:tcBorders>
            <w:shd w:val="clear" w:color="000000" w:fill="FFFFFF"/>
            <w:vAlign w:val="center"/>
          </w:tcPr>
          <w:p w14:paraId="34DCD548" w14:textId="77777777" w:rsidR="00CC370A" w:rsidRPr="00C95F8E" w:rsidRDefault="00CC370A" w:rsidP="00CC370A">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6694AADD" w14:textId="22CF8AFA" w:rsidR="00CC370A" w:rsidRPr="00C95F8E" w:rsidRDefault="00CC370A" w:rsidP="00CC370A">
            <w:pPr>
              <w:rPr>
                <w:rFonts w:ascii="Arial" w:hAnsi="Arial" w:cs="Arial"/>
                <w:iCs/>
                <w:sz w:val="16"/>
                <w:szCs w:val="16"/>
              </w:rPr>
            </w:pPr>
            <w:r w:rsidRPr="00C95F8E">
              <w:rPr>
                <w:rFonts w:ascii="Arial" w:hAnsi="Arial" w:cs="Arial"/>
                <w:b/>
                <w:bCs/>
                <w:iCs/>
                <w:sz w:val="16"/>
                <w:szCs w:val="16"/>
              </w:rPr>
              <w:t>Skupaj z DDV v EUR</w:t>
            </w:r>
          </w:p>
        </w:tc>
        <w:tc>
          <w:tcPr>
            <w:tcW w:w="1390" w:type="dxa"/>
            <w:tcBorders>
              <w:top w:val="nil"/>
              <w:left w:val="nil"/>
              <w:bottom w:val="single" w:sz="4" w:space="0" w:color="auto"/>
              <w:right w:val="single" w:sz="4" w:space="0" w:color="auto"/>
            </w:tcBorders>
            <w:shd w:val="clear" w:color="000000" w:fill="8DB4E2"/>
            <w:noWrap/>
            <w:vAlign w:val="bottom"/>
          </w:tcPr>
          <w:p w14:paraId="706BD373" w14:textId="77777777" w:rsidR="00CC370A" w:rsidRPr="00C95F8E" w:rsidRDefault="00CC370A" w:rsidP="00CC370A">
            <w:pPr>
              <w:rPr>
                <w:rFonts w:ascii="Arial" w:hAnsi="Arial" w:cs="Arial"/>
                <w:iCs/>
                <w:sz w:val="16"/>
                <w:szCs w:val="16"/>
              </w:rPr>
            </w:pPr>
          </w:p>
        </w:tc>
      </w:tr>
    </w:tbl>
    <w:p w14:paraId="6936F3C0" w14:textId="77777777" w:rsidR="00202B88" w:rsidRPr="00C95F8E" w:rsidRDefault="00202B88" w:rsidP="00BE2358">
      <w:pPr>
        <w:autoSpaceDE w:val="0"/>
        <w:autoSpaceDN w:val="0"/>
        <w:adjustRightInd w:val="0"/>
        <w:spacing w:line="276" w:lineRule="auto"/>
        <w:jc w:val="both"/>
        <w:rPr>
          <w:rFonts w:ascii="Arial" w:eastAsia="Batang" w:hAnsi="Arial" w:cs="Arial"/>
          <w:b/>
          <w:sz w:val="16"/>
          <w:szCs w:val="16"/>
          <w:lang w:eastAsia="ko-KR"/>
        </w:rPr>
      </w:pPr>
    </w:p>
    <w:p w14:paraId="6CE94B9C" w14:textId="0DEA7994" w:rsidR="00C95F8E" w:rsidRPr="00C95F8E" w:rsidRDefault="00C95F8E" w:rsidP="00C95F8E">
      <w:pPr>
        <w:autoSpaceDE w:val="0"/>
        <w:autoSpaceDN w:val="0"/>
        <w:adjustRightInd w:val="0"/>
        <w:rPr>
          <w:rFonts w:ascii="Arial" w:hAnsi="Arial" w:cs="Arial"/>
          <w:b/>
          <w:sz w:val="16"/>
          <w:szCs w:val="16"/>
        </w:rPr>
      </w:pPr>
      <w:r w:rsidRPr="00C95F8E">
        <w:rPr>
          <w:rFonts w:ascii="Arial" w:hAnsi="Arial" w:cs="Arial"/>
          <w:b/>
          <w:sz w:val="16"/>
          <w:szCs w:val="16"/>
        </w:rPr>
        <w:t>SKLOP IV</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C95F8E" w:rsidRPr="00C95F8E" w14:paraId="2CCC26D2"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D067ED5" w14:textId="77777777" w:rsidR="00C95F8E" w:rsidRPr="00C95F8E" w:rsidRDefault="00C95F8E" w:rsidP="00C95F8E">
            <w:pPr>
              <w:jc w:val="center"/>
              <w:rPr>
                <w:rFonts w:ascii="Arial" w:hAnsi="Arial" w:cs="Arial"/>
                <w:b/>
                <w:bCs/>
                <w:iCs/>
                <w:sz w:val="16"/>
                <w:szCs w:val="16"/>
              </w:rPr>
            </w:pPr>
            <w:proofErr w:type="spellStart"/>
            <w:r w:rsidRPr="00C95F8E">
              <w:rPr>
                <w:rFonts w:ascii="Arial" w:hAnsi="Arial" w:cs="Arial"/>
                <w:b/>
                <w:bCs/>
                <w:iCs/>
                <w:sz w:val="16"/>
                <w:szCs w:val="16"/>
              </w:rPr>
              <w:t>Zap</w:t>
            </w:r>
            <w:proofErr w:type="spellEnd"/>
            <w:r w:rsidRPr="00C95F8E">
              <w:rPr>
                <w:rFonts w:ascii="Arial" w:hAnsi="Arial" w:cs="Arial"/>
                <w:b/>
                <w:bCs/>
                <w:iCs/>
                <w:sz w:val="16"/>
                <w:szCs w:val="16"/>
              </w:rPr>
              <w:t>.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D3C7F3C"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4E9C9B5"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7EC0555"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34959341"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93EE460"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3151C7AF"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2EFA0801"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833" w:type="dxa"/>
            <w:tcBorders>
              <w:top w:val="single" w:sz="8" w:space="0" w:color="auto"/>
              <w:left w:val="single" w:sz="4" w:space="0" w:color="auto"/>
              <w:bottom w:val="single" w:sz="4" w:space="0" w:color="auto"/>
              <w:right w:val="single" w:sz="4" w:space="0" w:color="auto"/>
            </w:tcBorders>
            <w:shd w:val="clear" w:color="000000" w:fill="FFFFFF"/>
            <w:vAlign w:val="center"/>
            <w:hideMark/>
          </w:tcPr>
          <w:p w14:paraId="4911CD4E" w14:textId="7F185539"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mostovni hrastov 26 x 26 x 250 cm</w:t>
            </w:r>
          </w:p>
        </w:tc>
        <w:tc>
          <w:tcPr>
            <w:tcW w:w="904" w:type="dxa"/>
            <w:tcBorders>
              <w:top w:val="nil"/>
              <w:left w:val="nil"/>
              <w:bottom w:val="single" w:sz="4" w:space="0" w:color="auto"/>
              <w:right w:val="single" w:sz="4" w:space="0" w:color="auto"/>
            </w:tcBorders>
            <w:shd w:val="clear" w:color="auto" w:fill="auto"/>
            <w:noWrap/>
            <w:vAlign w:val="bottom"/>
            <w:hideMark/>
          </w:tcPr>
          <w:p w14:paraId="4AFDF2FD" w14:textId="5077A22F" w:rsidR="00C95F8E" w:rsidRPr="00C95F8E" w:rsidRDefault="00C95F8E" w:rsidP="00C95F8E">
            <w:pPr>
              <w:jc w:val="center"/>
              <w:rPr>
                <w:rFonts w:ascii="Arial" w:hAnsi="Arial" w:cs="Arial"/>
                <w:iCs/>
                <w:sz w:val="16"/>
                <w:szCs w:val="16"/>
              </w:rPr>
            </w:pPr>
            <w:r w:rsidRPr="00C95F8E">
              <w:rPr>
                <w:rFonts w:ascii="Arial" w:hAnsi="Arial" w:cs="Arial"/>
                <w:iCs/>
                <w:sz w:val="16"/>
                <w:szCs w:val="16"/>
              </w:rPr>
              <w:t>204</w:t>
            </w:r>
          </w:p>
        </w:tc>
        <w:tc>
          <w:tcPr>
            <w:tcW w:w="1283" w:type="dxa"/>
            <w:tcBorders>
              <w:top w:val="nil"/>
              <w:left w:val="nil"/>
              <w:bottom w:val="single" w:sz="4" w:space="0" w:color="auto"/>
              <w:right w:val="single" w:sz="4" w:space="0" w:color="auto"/>
            </w:tcBorders>
            <w:shd w:val="clear" w:color="000000" w:fill="DCE6F1"/>
            <w:noWrap/>
            <w:vAlign w:val="bottom"/>
            <w:hideMark/>
          </w:tcPr>
          <w:p w14:paraId="0B5FC2F5"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73C6EBD2"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764A0F" w:rsidRPr="00C95F8E" w14:paraId="09225C20"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tcPr>
          <w:p w14:paraId="24222720" w14:textId="736C78DA" w:rsidR="00764A0F" w:rsidRPr="00C95F8E" w:rsidRDefault="00764A0F" w:rsidP="00764A0F">
            <w:pPr>
              <w:jc w:val="center"/>
              <w:rPr>
                <w:rFonts w:ascii="Arial" w:hAnsi="Arial" w:cs="Arial"/>
                <w:iCs/>
                <w:sz w:val="16"/>
                <w:szCs w:val="16"/>
              </w:rPr>
            </w:pPr>
            <w:r>
              <w:rPr>
                <w:rFonts w:ascii="Arial" w:hAnsi="Arial" w:cs="Arial"/>
                <w:iCs/>
                <w:sz w:val="16"/>
                <w:szCs w:val="16"/>
              </w:rPr>
              <w:t>2</w:t>
            </w:r>
            <w:r w:rsidRPr="00C95F8E">
              <w:rPr>
                <w:rFonts w:ascii="Arial" w:hAnsi="Arial" w:cs="Arial"/>
                <w:iCs/>
                <w:sz w:val="16"/>
                <w:szCs w:val="16"/>
              </w:rPr>
              <w:t>.</w:t>
            </w:r>
          </w:p>
        </w:tc>
        <w:tc>
          <w:tcPr>
            <w:tcW w:w="5833" w:type="dxa"/>
            <w:tcBorders>
              <w:top w:val="nil"/>
              <w:left w:val="single" w:sz="4" w:space="0" w:color="auto"/>
              <w:bottom w:val="single" w:sz="8" w:space="0" w:color="auto"/>
              <w:right w:val="single" w:sz="4" w:space="0" w:color="auto"/>
            </w:tcBorders>
            <w:shd w:val="clear" w:color="000000" w:fill="FFFFFF"/>
            <w:vAlign w:val="center"/>
          </w:tcPr>
          <w:p w14:paraId="4D43C3BA" w14:textId="08116275" w:rsidR="00764A0F" w:rsidRPr="00C95F8E" w:rsidRDefault="00764A0F" w:rsidP="00764A0F">
            <w:pPr>
              <w:rPr>
                <w:rFonts w:ascii="Arial" w:hAnsi="Arial" w:cs="Arial"/>
                <w:color w:val="000000"/>
                <w:sz w:val="16"/>
                <w:szCs w:val="16"/>
              </w:rPr>
            </w:pPr>
            <w:r w:rsidRPr="00C95F8E">
              <w:rPr>
                <w:rFonts w:ascii="Arial" w:hAnsi="Arial" w:cs="Arial"/>
                <w:color w:val="000000"/>
                <w:sz w:val="16"/>
                <w:szCs w:val="16"/>
              </w:rPr>
              <w:t>Prag mostovni hrastov 26 x 2</w:t>
            </w:r>
            <w:r>
              <w:rPr>
                <w:rFonts w:ascii="Arial" w:hAnsi="Arial" w:cs="Arial"/>
                <w:color w:val="000000"/>
                <w:sz w:val="16"/>
                <w:szCs w:val="16"/>
              </w:rPr>
              <w:t>5</w:t>
            </w:r>
            <w:r w:rsidRPr="00C95F8E">
              <w:rPr>
                <w:rFonts w:ascii="Arial" w:hAnsi="Arial" w:cs="Arial"/>
                <w:color w:val="000000"/>
                <w:sz w:val="16"/>
                <w:szCs w:val="16"/>
              </w:rPr>
              <w:t xml:space="preserve"> x 2</w:t>
            </w:r>
            <w:r>
              <w:rPr>
                <w:rFonts w:ascii="Arial" w:hAnsi="Arial" w:cs="Arial"/>
                <w:color w:val="000000"/>
                <w:sz w:val="16"/>
                <w:szCs w:val="16"/>
              </w:rPr>
              <w:t>6</w:t>
            </w:r>
            <w:r w:rsidRPr="00C95F8E">
              <w:rPr>
                <w:rFonts w:ascii="Arial" w:hAnsi="Arial" w:cs="Arial"/>
                <w:color w:val="000000"/>
                <w:sz w:val="16"/>
                <w:szCs w:val="16"/>
              </w:rPr>
              <w:t>0 cm</w:t>
            </w:r>
          </w:p>
        </w:tc>
        <w:tc>
          <w:tcPr>
            <w:tcW w:w="904" w:type="dxa"/>
            <w:tcBorders>
              <w:top w:val="nil"/>
              <w:left w:val="nil"/>
              <w:bottom w:val="single" w:sz="4" w:space="0" w:color="auto"/>
              <w:right w:val="single" w:sz="4" w:space="0" w:color="auto"/>
            </w:tcBorders>
            <w:shd w:val="clear" w:color="auto" w:fill="auto"/>
            <w:noWrap/>
            <w:vAlign w:val="bottom"/>
          </w:tcPr>
          <w:p w14:paraId="3BB88CE3" w14:textId="365B0450" w:rsidR="00764A0F" w:rsidRPr="00C95F8E" w:rsidRDefault="00764A0F" w:rsidP="00764A0F">
            <w:pPr>
              <w:jc w:val="center"/>
              <w:rPr>
                <w:rFonts w:ascii="Arial" w:hAnsi="Arial" w:cs="Arial"/>
                <w:iCs/>
                <w:sz w:val="16"/>
                <w:szCs w:val="16"/>
              </w:rPr>
            </w:pPr>
            <w:r>
              <w:rPr>
                <w:rFonts w:ascii="Arial" w:hAnsi="Arial" w:cs="Arial"/>
                <w:iCs/>
                <w:sz w:val="16"/>
                <w:szCs w:val="16"/>
              </w:rPr>
              <w:t>52</w:t>
            </w:r>
          </w:p>
        </w:tc>
        <w:tc>
          <w:tcPr>
            <w:tcW w:w="1283" w:type="dxa"/>
            <w:tcBorders>
              <w:top w:val="nil"/>
              <w:left w:val="nil"/>
              <w:bottom w:val="single" w:sz="4" w:space="0" w:color="auto"/>
              <w:right w:val="single" w:sz="4" w:space="0" w:color="auto"/>
            </w:tcBorders>
            <w:shd w:val="clear" w:color="000000" w:fill="DCE6F1"/>
            <w:noWrap/>
            <w:vAlign w:val="bottom"/>
          </w:tcPr>
          <w:p w14:paraId="3201C3E5" w14:textId="77777777" w:rsidR="00764A0F" w:rsidRPr="00C95F8E" w:rsidRDefault="00764A0F" w:rsidP="00764A0F">
            <w:pPr>
              <w:jc w:val="center"/>
              <w:rPr>
                <w:rFonts w:ascii="Arial" w:hAnsi="Arial" w:cs="Arial"/>
                <w:iCs/>
                <w:sz w:val="16"/>
                <w:szCs w:val="16"/>
              </w:rPr>
            </w:pPr>
          </w:p>
        </w:tc>
        <w:tc>
          <w:tcPr>
            <w:tcW w:w="1510" w:type="dxa"/>
            <w:tcBorders>
              <w:top w:val="nil"/>
              <w:left w:val="nil"/>
              <w:bottom w:val="single" w:sz="4" w:space="0" w:color="auto"/>
              <w:right w:val="single" w:sz="4" w:space="0" w:color="auto"/>
            </w:tcBorders>
            <w:shd w:val="clear" w:color="000000" w:fill="DCE6F1"/>
            <w:noWrap/>
            <w:vAlign w:val="bottom"/>
          </w:tcPr>
          <w:p w14:paraId="08C50375" w14:textId="77777777" w:rsidR="00764A0F" w:rsidRPr="00C95F8E" w:rsidRDefault="00764A0F" w:rsidP="00764A0F">
            <w:pPr>
              <w:rPr>
                <w:rFonts w:ascii="Arial" w:hAnsi="Arial" w:cs="Arial"/>
                <w:iCs/>
                <w:sz w:val="16"/>
                <w:szCs w:val="16"/>
              </w:rPr>
            </w:pPr>
          </w:p>
        </w:tc>
      </w:tr>
      <w:tr w:rsidR="00764A0F" w:rsidRPr="00C95F8E" w14:paraId="271BC074"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tcPr>
          <w:p w14:paraId="04C164BD" w14:textId="7F109333" w:rsidR="00764A0F" w:rsidRPr="00C95F8E" w:rsidRDefault="00764A0F" w:rsidP="00764A0F">
            <w:pPr>
              <w:jc w:val="center"/>
              <w:rPr>
                <w:rFonts w:ascii="Arial" w:hAnsi="Arial" w:cs="Arial"/>
                <w:iCs/>
                <w:sz w:val="16"/>
                <w:szCs w:val="16"/>
              </w:rPr>
            </w:pPr>
            <w:r>
              <w:rPr>
                <w:rFonts w:ascii="Arial" w:hAnsi="Arial" w:cs="Arial"/>
                <w:iCs/>
                <w:sz w:val="16"/>
                <w:szCs w:val="16"/>
              </w:rPr>
              <w:t>3</w:t>
            </w:r>
            <w:r w:rsidRPr="00C95F8E">
              <w:rPr>
                <w:rFonts w:ascii="Arial" w:hAnsi="Arial" w:cs="Arial"/>
                <w:iCs/>
                <w:sz w:val="16"/>
                <w:szCs w:val="16"/>
              </w:rPr>
              <w:t>.</w:t>
            </w:r>
          </w:p>
        </w:tc>
        <w:tc>
          <w:tcPr>
            <w:tcW w:w="5833" w:type="dxa"/>
            <w:tcBorders>
              <w:top w:val="nil"/>
              <w:left w:val="single" w:sz="4" w:space="0" w:color="auto"/>
              <w:bottom w:val="single" w:sz="8" w:space="0" w:color="auto"/>
              <w:right w:val="single" w:sz="4" w:space="0" w:color="auto"/>
            </w:tcBorders>
            <w:shd w:val="clear" w:color="000000" w:fill="FFFFFF"/>
            <w:vAlign w:val="center"/>
          </w:tcPr>
          <w:p w14:paraId="0A42484E" w14:textId="40C7C622" w:rsidR="00764A0F" w:rsidRPr="00C95F8E" w:rsidRDefault="00764A0F" w:rsidP="00764A0F">
            <w:pPr>
              <w:rPr>
                <w:rFonts w:ascii="Arial" w:hAnsi="Arial" w:cs="Arial"/>
                <w:color w:val="000000"/>
                <w:sz w:val="16"/>
                <w:szCs w:val="16"/>
              </w:rPr>
            </w:pPr>
            <w:r w:rsidRPr="00C95F8E">
              <w:rPr>
                <w:rFonts w:ascii="Arial" w:hAnsi="Arial" w:cs="Arial"/>
                <w:color w:val="000000"/>
                <w:sz w:val="16"/>
                <w:szCs w:val="16"/>
              </w:rPr>
              <w:t>Prag mostovni hrastov 2</w:t>
            </w:r>
            <w:r>
              <w:rPr>
                <w:rFonts w:ascii="Arial" w:hAnsi="Arial" w:cs="Arial"/>
                <w:color w:val="000000"/>
                <w:sz w:val="16"/>
                <w:szCs w:val="16"/>
              </w:rPr>
              <w:t>4</w:t>
            </w:r>
            <w:r w:rsidRPr="00C95F8E">
              <w:rPr>
                <w:rFonts w:ascii="Arial" w:hAnsi="Arial" w:cs="Arial"/>
                <w:color w:val="000000"/>
                <w:sz w:val="16"/>
                <w:szCs w:val="16"/>
              </w:rPr>
              <w:t xml:space="preserve"> x 2</w:t>
            </w:r>
            <w:r>
              <w:rPr>
                <w:rFonts w:ascii="Arial" w:hAnsi="Arial" w:cs="Arial"/>
                <w:color w:val="000000"/>
                <w:sz w:val="16"/>
                <w:szCs w:val="16"/>
              </w:rPr>
              <w:t>5</w:t>
            </w:r>
            <w:r w:rsidRPr="00C95F8E">
              <w:rPr>
                <w:rFonts w:ascii="Arial" w:hAnsi="Arial" w:cs="Arial"/>
                <w:color w:val="000000"/>
                <w:sz w:val="16"/>
                <w:szCs w:val="16"/>
              </w:rPr>
              <w:t xml:space="preserve"> x 2</w:t>
            </w:r>
            <w:r>
              <w:rPr>
                <w:rFonts w:ascii="Arial" w:hAnsi="Arial" w:cs="Arial"/>
                <w:color w:val="000000"/>
                <w:sz w:val="16"/>
                <w:szCs w:val="16"/>
              </w:rPr>
              <w:t>6</w:t>
            </w:r>
            <w:r w:rsidRPr="00C95F8E">
              <w:rPr>
                <w:rFonts w:ascii="Arial" w:hAnsi="Arial" w:cs="Arial"/>
                <w:color w:val="000000"/>
                <w:sz w:val="16"/>
                <w:szCs w:val="16"/>
              </w:rPr>
              <w:t>0 cm</w:t>
            </w:r>
          </w:p>
        </w:tc>
        <w:tc>
          <w:tcPr>
            <w:tcW w:w="904" w:type="dxa"/>
            <w:tcBorders>
              <w:top w:val="nil"/>
              <w:left w:val="nil"/>
              <w:bottom w:val="single" w:sz="4" w:space="0" w:color="auto"/>
              <w:right w:val="single" w:sz="4" w:space="0" w:color="auto"/>
            </w:tcBorders>
            <w:shd w:val="clear" w:color="auto" w:fill="auto"/>
            <w:noWrap/>
            <w:vAlign w:val="bottom"/>
          </w:tcPr>
          <w:p w14:paraId="2BDCA12B" w14:textId="1BF165F5" w:rsidR="00764A0F" w:rsidRPr="00C95F8E" w:rsidRDefault="00764A0F" w:rsidP="00764A0F">
            <w:pPr>
              <w:jc w:val="center"/>
              <w:rPr>
                <w:rFonts w:ascii="Arial" w:hAnsi="Arial" w:cs="Arial"/>
                <w:iCs/>
                <w:sz w:val="16"/>
                <w:szCs w:val="16"/>
              </w:rPr>
            </w:pPr>
            <w:r>
              <w:rPr>
                <w:rFonts w:ascii="Arial" w:hAnsi="Arial" w:cs="Arial"/>
                <w:iCs/>
                <w:sz w:val="16"/>
                <w:szCs w:val="16"/>
              </w:rPr>
              <w:t>15</w:t>
            </w:r>
          </w:p>
        </w:tc>
        <w:tc>
          <w:tcPr>
            <w:tcW w:w="1283" w:type="dxa"/>
            <w:tcBorders>
              <w:top w:val="nil"/>
              <w:left w:val="nil"/>
              <w:bottom w:val="single" w:sz="4" w:space="0" w:color="auto"/>
              <w:right w:val="single" w:sz="4" w:space="0" w:color="auto"/>
            </w:tcBorders>
            <w:shd w:val="clear" w:color="000000" w:fill="DCE6F1"/>
            <w:noWrap/>
            <w:vAlign w:val="bottom"/>
          </w:tcPr>
          <w:p w14:paraId="4A1FB760" w14:textId="77777777" w:rsidR="00764A0F" w:rsidRPr="00C95F8E" w:rsidRDefault="00764A0F" w:rsidP="00764A0F">
            <w:pPr>
              <w:jc w:val="center"/>
              <w:rPr>
                <w:rFonts w:ascii="Arial" w:hAnsi="Arial" w:cs="Arial"/>
                <w:iCs/>
                <w:sz w:val="16"/>
                <w:szCs w:val="16"/>
              </w:rPr>
            </w:pPr>
          </w:p>
        </w:tc>
        <w:tc>
          <w:tcPr>
            <w:tcW w:w="1510" w:type="dxa"/>
            <w:tcBorders>
              <w:top w:val="nil"/>
              <w:left w:val="nil"/>
              <w:bottom w:val="single" w:sz="4" w:space="0" w:color="auto"/>
              <w:right w:val="single" w:sz="4" w:space="0" w:color="auto"/>
            </w:tcBorders>
            <w:shd w:val="clear" w:color="000000" w:fill="DCE6F1"/>
            <w:noWrap/>
            <w:vAlign w:val="bottom"/>
          </w:tcPr>
          <w:p w14:paraId="3DCAC607" w14:textId="77777777" w:rsidR="00764A0F" w:rsidRPr="00C95F8E" w:rsidRDefault="00764A0F" w:rsidP="00764A0F">
            <w:pPr>
              <w:rPr>
                <w:rFonts w:ascii="Arial" w:hAnsi="Arial" w:cs="Arial"/>
                <w:iCs/>
                <w:sz w:val="16"/>
                <w:szCs w:val="16"/>
              </w:rPr>
            </w:pPr>
          </w:p>
        </w:tc>
      </w:tr>
      <w:tr w:rsidR="00C95F8E" w:rsidRPr="00C95F8E" w14:paraId="2A625E95"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tcPr>
          <w:p w14:paraId="5FBD655B" w14:textId="26A33848" w:rsidR="00C95F8E" w:rsidRPr="00C95F8E" w:rsidRDefault="00764A0F" w:rsidP="00C95F8E">
            <w:pPr>
              <w:jc w:val="center"/>
              <w:rPr>
                <w:rFonts w:ascii="Arial" w:hAnsi="Arial" w:cs="Arial"/>
                <w:iCs/>
                <w:sz w:val="16"/>
                <w:szCs w:val="16"/>
              </w:rPr>
            </w:pPr>
            <w:r>
              <w:rPr>
                <w:rFonts w:ascii="Arial" w:hAnsi="Arial" w:cs="Arial"/>
                <w:iCs/>
                <w:sz w:val="16"/>
                <w:szCs w:val="16"/>
              </w:rPr>
              <w:t>4</w:t>
            </w:r>
            <w:r w:rsidR="00C95F8E" w:rsidRPr="00C95F8E">
              <w:rPr>
                <w:rFonts w:ascii="Arial" w:hAnsi="Arial" w:cs="Arial"/>
                <w:iCs/>
                <w:sz w:val="16"/>
                <w:szCs w:val="16"/>
              </w:rPr>
              <w:t>.</w:t>
            </w:r>
          </w:p>
        </w:tc>
        <w:tc>
          <w:tcPr>
            <w:tcW w:w="5833" w:type="dxa"/>
            <w:tcBorders>
              <w:top w:val="nil"/>
              <w:left w:val="single" w:sz="4" w:space="0" w:color="auto"/>
              <w:bottom w:val="single" w:sz="8" w:space="0" w:color="auto"/>
              <w:right w:val="single" w:sz="4" w:space="0" w:color="auto"/>
            </w:tcBorders>
            <w:shd w:val="clear" w:color="000000" w:fill="FFFFFF"/>
            <w:vAlign w:val="center"/>
          </w:tcPr>
          <w:p w14:paraId="7FE63649" w14:textId="638A7533"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mostovni hrastov 26 x 25 x 250 cm</w:t>
            </w:r>
          </w:p>
        </w:tc>
        <w:tc>
          <w:tcPr>
            <w:tcW w:w="904" w:type="dxa"/>
            <w:tcBorders>
              <w:top w:val="nil"/>
              <w:left w:val="nil"/>
              <w:bottom w:val="single" w:sz="4" w:space="0" w:color="auto"/>
              <w:right w:val="single" w:sz="4" w:space="0" w:color="auto"/>
            </w:tcBorders>
            <w:shd w:val="clear" w:color="auto" w:fill="auto"/>
            <w:noWrap/>
            <w:vAlign w:val="bottom"/>
          </w:tcPr>
          <w:p w14:paraId="3DBD93BE" w14:textId="1895C8E2" w:rsidR="00C95F8E" w:rsidRPr="00C95F8E" w:rsidRDefault="00C95F8E" w:rsidP="00C95F8E">
            <w:pPr>
              <w:jc w:val="center"/>
              <w:rPr>
                <w:rFonts w:ascii="Arial" w:hAnsi="Arial" w:cs="Arial"/>
                <w:iCs/>
                <w:sz w:val="16"/>
                <w:szCs w:val="16"/>
              </w:rPr>
            </w:pPr>
            <w:r w:rsidRPr="00C95F8E">
              <w:rPr>
                <w:rFonts w:ascii="Arial" w:hAnsi="Arial" w:cs="Arial"/>
                <w:iCs/>
                <w:sz w:val="16"/>
                <w:szCs w:val="16"/>
              </w:rPr>
              <w:t>84</w:t>
            </w:r>
          </w:p>
        </w:tc>
        <w:tc>
          <w:tcPr>
            <w:tcW w:w="1283" w:type="dxa"/>
            <w:tcBorders>
              <w:top w:val="nil"/>
              <w:left w:val="nil"/>
              <w:bottom w:val="single" w:sz="4" w:space="0" w:color="auto"/>
              <w:right w:val="single" w:sz="4" w:space="0" w:color="auto"/>
            </w:tcBorders>
            <w:shd w:val="clear" w:color="000000" w:fill="DCE6F1"/>
            <w:noWrap/>
            <w:vAlign w:val="bottom"/>
          </w:tcPr>
          <w:p w14:paraId="2CD9B85E" w14:textId="77777777" w:rsidR="00C95F8E" w:rsidRPr="00C95F8E" w:rsidRDefault="00C95F8E" w:rsidP="00C95F8E">
            <w:pPr>
              <w:jc w:val="center"/>
              <w:rPr>
                <w:rFonts w:ascii="Arial" w:hAnsi="Arial" w:cs="Arial"/>
                <w:iCs/>
                <w:sz w:val="16"/>
                <w:szCs w:val="16"/>
              </w:rPr>
            </w:pPr>
          </w:p>
        </w:tc>
        <w:tc>
          <w:tcPr>
            <w:tcW w:w="1510" w:type="dxa"/>
            <w:tcBorders>
              <w:top w:val="nil"/>
              <w:left w:val="nil"/>
              <w:bottom w:val="single" w:sz="4" w:space="0" w:color="auto"/>
              <w:right w:val="single" w:sz="4" w:space="0" w:color="auto"/>
            </w:tcBorders>
            <w:shd w:val="clear" w:color="000000" w:fill="DCE6F1"/>
            <w:noWrap/>
            <w:vAlign w:val="bottom"/>
          </w:tcPr>
          <w:p w14:paraId="3782A78B" w14:textId="77777777" w:rsidR="00C95F8E" w:rsidRPr="00C95F8E" w:rsidRDefault="00C95F8E" w:rsidP="00C95F8E">
            <w:pPr>
              <w:rPr>
                <w:rFonts w:ascii="Arial" w:hAnsi="Arial" w:cs="Arial"/>
                <w:iCs/>
                <w:sz w:val="16"/>
                <w:szCs w:val="16"/>
              </w:rPr>
            </w:pPr>
          </w:p>
        </w:tc>
      </w:tr>
      <w:tr w:rsidR="00C95F8E" w:rsidRPr="00C95F8E" w14:paraId="69BBD764" w14:textId="77777777" w:rsidTr="00C95F8E">
        <w:trPr>
          <w:trHeight w:val="212"/>
        </w:trPr>
        <w:tc>
          <w:tcPr>
            <w:tcW w:w="587" w:type="dxa"/>
            <w:tcBorders>
              <w:top w:val="single" w:sz="4" w:space="0" w:color="auto"/>
            </w:tcBorders>
            <w:shd w:val="clear" w:color="auto" w:fill="auto"/>
            <w:noWrap/>
            <w:vAlign w:val="center"/>
            <w:hideMark/>
          </w:tcPr>
          <w:p w14:paraId="296649BC" w14:textId="77777777" w:rsidR="00C95F8E" w:rsidRPr="00C95F8E" w:rsidRDefault="00C95F8E" w:rsidP="00C95F8E">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54277DDF"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0A14C648"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5A076BB5" w14:textId="77777777" w:rsidR="00C95F8E" w:rsidRPr="00C95F8E" w:rsidRDefault="00C95F8E" w:rsidP="00C95F8E">
            <w:pPr>
              <w:rPr>
                <w:rFonts w:ascii="Arial" w:hAnsi="Arial" w:cs="Arial"/>
                <w:b/>
                <w:bCs/>
                <w:iCs/>
                <w:sz w:val="16"/>
                <w:szCs w:val="16"/>
              </w:rPr>
            </w:pPr>
            <w:r w:rsidRPr="00C95F8E">
              <w:rPr>
                <w:rFonts w:ascii="Arial" w:hAnsi="Arial" w:cs="Arial"/>
                <w:b/>
                <w:bCs/>
                <w:iCs/>
                <w:sz w:val="16"/>
                <w:szCs w:val="16"/>
              </w:rPr>
              <w:t> </w:t>
            </w:r>
          </w:p>
        </w:tc>
      </w:tr>
      <w:tr w:rsidR="00C95F8E" w:rsidRPr="00C95F8E" w14:paraId="7C3EEB38" w14:textId="77777777" w:rsidTr="00C95F8E">
        <w:trPr>
          <w:trHeight w:val="99"/>
        </w:trPr>
        <w:tc>
          <w:tcPr>
            <w:tcW w:w="587" w:type="dxa"/>
            <w:shd w:val="clear" w:color="auto" w:fill="auto"/>
            <w:noWrap/>
            <w:vAlign w:val="bottom"/>
          </w:tcPr>
          <w:p w14:paraId="664312F5"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363B35F8"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8923354"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3BC7D4E3" w14:textId="77777777" w:rsidR="00C95F8E" w:rsidRPr="00C95F8E" w:rsidRDefault="00C95F8E" w:rsidP="00C95F8E">
            <w:pPr>
              <w:rPr>
                <w:rFonts w:ascii="Arial" w:hAnsi="Arial" w:cs="Arial"/>
                <w:b/>
                <w:bCs/>
                <w:iCs/>
                <w:sz w:val="16"/>
                <w:szCs w:val="16"/>
              </w:rPr>
            </w:pPr>
          </w:p>
        </w:tc>
      </w:tr>
      <w:tr w:rsidR="00C95F8E" w:rsidRPr="00C95F8E" w14:paraId="5B9E2949" w14:textId="77777777" w:rsidTr="00C95F8E">
        <w:trPr>
          <w:trHeight w:val="397"/>
        </w:trPr>
        <w:tc>
          <w:tcPr>
            <w:tcW w:w="587" w:type="dxa"/>
            <w:shd w:val="clear" w:color="auto" w:fill="auto"/>
            <w:noWrap/>
            <w:vAlign w:val="center"/>
          </w:tcPr>
          <w:p w14:paraId="14D2AC9F"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71350B2D"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AFABF20"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2082F92E" w14:textId="77777777" w:rsidR="00C95F8E" w:rsidRPr="00C95F8E" w:rsidRDefault="00C95F8E" w:rsidP="00C95F8E">
            <w:pPr>
              <w:rPr>
                <w:rFonts w:ascii="Arial" w:hAnsi="Arial" w:cs="Arial"/>
                <w:b/>
                <w:bCs/>
                <w:iCs/>
                <w:sz w:val="16"/>
                <w:szCs w:val="16"/>
              </w:rPr>
            </w:pPr>
          </w:p>
        </w:tc>
      </w:tr>
    </w:tbl>
    <w:p w14:paraId="33262F76" w14:textId="77777777" w:rsidR="00202B88" w:rsidRDefault="00202B88" w:rsidP="00BE2358">
      <w:pPr>
        <w:autoSpaceDE w:val="0"/>
        <w:autoSpaceDN w:val="0"/>
        <w:adjustRightInd w:val="0"/>
        <w:spacing w:line="276" w:lineRule="auto"/>
        <w:jc w:val="both"/>
        <w:rPr>
          <w:rFonts w:ascii="Arial" w:eastAsia="Batang" w:hAnsi="Arial" w:cs="Arial"/>
          <w:b/>
          <w:sz w:val="20"/>
          <w:szCs w:val="20"/>
          <w:lang w:eastAsia="ko-KR"/>
        </w:rPr>
      </w:pPr>
    </w:p>
    <w:p w14:paraId="5AF7A30C" w14:textId="77777777" w:rsidR="00202B88" w:rsidRPr="00C24EEF" w:rsidRDefault="00202B88"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C24EEF"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C24EEF">
        <w:rPr>
          <w:rFonts w:ascii="Arial" w:eastAsia="Batang" w:hAnsi="Arial" w:cs="Arial"/>
          <w:b/>
          <w:sz w:val="20"/>
          <w:szCs w:val="20"/>
          <w:lang w:eastAsia="ko-KR"/>
        </w:rPr>
        <w:t xml:space="preserve">II. </w:t>
      </w:r>
      <w:r w:rsidRPr="00C24EEF">
        <w:rPr>
          <w:rFonts w:ascii="Arial" w:eastAsia="Batang" w:hAnsi="Arial" w:cs="Arial"/>
          <w:b/>
          <w:sz w:val="20"/>
          <w:szCs w:val="20"/>
          <w:lang w:eastAsia="ko-KR"/>
        </w:rPr>
        <w:tab/>
        <w:t>Ponudbeni pogoji:</w:t>
      </w:r>
    </w:p>
    <w:p w14:paraId="403796F0" w14:textId="5553159B" w:rsidR="00016386" w:rsidRPr="00C24EEF" w:rsidRDefault="00016386" w:rsidP="000E74B2">
      <w:pPr>
        <w:autoSpaceDE w:val="0"/>
        <w:autoSpaceDN w:val="0"/>
        <w:adjustRightInd w:val="0"/>
        <w:spacing w:before="120" w:line="276" w:lineRule="auto"/>
        <w:jc w:val="both"/>
        <w:rPr>
          <w:rFonts w:ascii="Arial" w:hAnsi="Arial" w:cs="Arial"/>
          <w:iCs/>
          <w:sz w:val="20"/>
          <w:szCs w:val="20"/>
        </w:rPr>
      </w:pPr>
      <w:r w:rsidRPr="00C24EEF">
        <w:rPr>
          <w:rFonts w:ascii="Arial" w:hAnsi="Arial" w:cs="Arial"/>
          <w:iCs/>
          <w:color w:val="000000" w:themeColor="text1"/>
          <w:sz w:val="20"/>
          <w:szCs w:val="20"/>
        </w:rPr>
        <w:t xml:space="preserve">Naročnik si v času pogodbenega razmerja pridržuje pravico povečati oziroma zmanjšati pogodbeno </w:t>
      </w:r>
      <w:r w:rsidRPr="00C24EEF">
        <w:rPr>
          <w:rFonts w:ascii="Arial" w:hAnsi="Arial" w:cs="Arial"/>
          <w:iCs/>
          <w:sz w:val="20"/>
          <w:szCs w:val="20"/>
        </w:rPr>
        <w:t>količino do 30% po ceni, ponujeni na javnem razpisu.</w:t>
      </w:r>
    </w:p>
    <w:p w14:paraId="1A030479" w14:textId="6152CAB6" w:rsidR="0075604B" w:rsidRPr="00C24EEF" w:rsidRDefault="0075604B" w:rsidP="000E74B2">
      <w:pPr>
        <w:autoSpaceDE w:val="0"/>
        <w:autoSpaceDN w:val="0"/>
        <w:adjustRightInd w:val="0"/>
        <w:spacing w:before="120" w:line="276" w:lineRule="auto"/>
        <w:jc w:val="both"/>
        <w:rPr>
          <w:rFonts w:ascii="Arial" w:hAnsi="Arial" w:cs="Arial"/>
          <w:b/>
          <w:bCs/>
          <w:iCs/>
          <w:sz w:val="20"/>
          <w:szCs w:val="20"/>
        </w:rPr>
      </w:pPr>
      <w:r w:rsidRPr="00C24EEF">
        <w:rPr>
          <w:rFonts w:ascii="Arial" w:hAnsi="Arial" w:cs="Arial"/>
          <w:iCs/>
          <w:sz w:val="20"/>
          <w:szCs w:val="20"/>
        </w:rPr>
        <w:t xml:space="preserve">Cene morajo biti oblikovane na pariteto </w:t>
      </w:r>
      <w:r w:rsidRPr="00C24EEF">
        <w:rPr>
          <w:rFonts w:ascii="Arial" w:hAnsi="Arial" w:cs="Arial"/>
          <w:b/>
          <w:bCs/>
          <w:iCs/>
          <w:sz w:val="20"/>
          <w:szCs w:val="20"/>
        </w:rPr>
        <w:t>DDP</w:t>
      </w:r>
      <w:r w:rsidR="00163C75" w:rsidRPr="00C24EEF">
        <w:rPr>
          <w:rFonts w:ascii="Arial" w:hAnsi="Arial" w:cs="Arial"/>
          <w:b/>
          <w:bCs/>
          <w:iCs/>
          <w:sz w:val="20"/>
          <w:szCs w:val="20"/>
        </w:rPr>
        <w:t>.</w:t>
      </w:r>
      <w:r w:rsidR="00DE0AD5" w:rsidRPr="00C24EEF">
        <w:rPr>
          <w:rFonts w:ascii="Arial" w:hAnsi="Arial" w:cs="Arial"/>
          <w:b/>
          <w:bCs/>
          <w:iCs/>
          <w:sz w:val="20"/>
          <w:szCs w:val="20"/>
        </w:rPr>
        <w:t xml:space="preserve"> </w:t>
      </w:r>
    </w:p>
    <w:p w14:paraId="6E2126C5" w14:textId="69DBAFCD" w:rsidR="003657D0" w:rsidRPr="00C24EEF" w:rsidRDefault="0075604B" w:rsidP="0075604B">
      <w:pPr>
        <w:autoSpaceDE w:val="0"/>
        <w:autoSpaceDN w:val="0"/>
        <w:adjustRightInd w:val="0"/>
        <w:spacing w:before="120" w:line="276" w:lineRule="auto"/>
        <w:jc w:val="both"/>
        <w:rPr>
          <w:rFonts w:ascii="Arial" w:hAnsi="Arial" w:cs="Arial"/>
          <w:iCs/>
          <w:strike/>
          <w:sz w:val="20"/>
          <w:szCs w:val="20"/>
        </w:rPr>
      </w:pPr>
      <w:r w:rsidRPr="00C24EEF">
        <w:rPr>
          <w:rFonts w:ascii="Arial" w:hAnsi="Arial" w:cs="Arial"/>
          <w:iCs/>
          <w:sz w:val="20"/>
          <w:szCs w:val="20"/>
        </w:rPr>
        <w:t>Cene ponudnikov morajo biti navedene v EUR brez DDV. Cena je</w:t>
      </w:r>
      <w:r w:rsidR="006332A2" w:rsidRPr="00C24EEF">
        <w:rPr>
          <w:rFonts w:ascii="Arial" w:hAnsi="Arial" w:cs="Arial"/>
          <w:iCs/>
          <w:sz w:val="20"/>
          <w:szCs w:val="20"/>
        </w:rPr>
        <w:t xml:space="preserve"> </w:t>
      </w:r>
      <w:r w:rsidRPr="00C24EEF">
        <w:rPr>
          <w:rFonts w:ascii="Arial" w:hAnsi="Arial" w:cs="Arial"/>
          <w:iCs/>
          <w:sz w:val="20"/>
          <w:szCs w:val="20"/>
        </w:rPr>
        <w:t>nespremenljiva</w:t>
      </w:r>
      <w:r w:rsidR="002155A9" w:rsidRPr="00C24EEF">
        <w:rPr>
          <w:rFonts w:ascii="Arial" w:hAnsi="Arial" w:cs="Arial"/>
          <w:iCs/>
          <w:color w:val="000000" w:themeColor="text1"/>
          <w:sz w:val="20"/>
          <w:szCs w:val="20"/>
        </w:rPr>
        <w:t>.</w:t>
      </w:r>
      <w:r w:rsidRPr="00C24EEF">
        <w:rPr>
          <w:rFonts w:ascii="Arial" w:hAnsi="Arial" w:cs="Arial"/>
          <w:iCs/>
          <w:color w:val="000000" w:themeColor="text1"/>
          <w:sz w:val="20"/>
          <w:szCs w:val="20"/>
        </w:rPr>
        <w:t xml:space="preserve"> </w:t>
      </w:r>
    </w:p>
    <w:p w14:paraId="574D7FC3" w14:textId="2EEA3A75" w:rsidR="00BE2358" w:rsidRPr="00C24EEF" w:rsidRDefault="00BE2358"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Ponudba velja </w:t>
      </w:r>
      <w:r w:rsidR="00214AA1" w:rsidRPr="00214AA1">
        <w:rPr>
          <w:rFonts w:ascii="Arial" w:eastAsia="Batang" w:hAnsi="Arial" w:cs="Arial"/>
          <w:b/>
          <w:sz w:val="20"/>
          <w:szCs w:val="20"/>
          <w:lang w:eastAsia="ko-KR"/>
        </w:rPr>
        <w:t>120</w:t>
      </w:r>
      <w:r w:rsidR="00D73513" w:rsidRPr="00214AA1">
        <w:rPr>
          <w:rFonts w:ascii="Arial" w:eastAsia="Batang" w:hAnsi="Arial" w:cs="Arial"/>
          <w:sz w:val="20"/>
          <w:szCs w:val="20"/>
          <w:lang w:eastAsia="ko-KR"/>
        </w:rPr>
        <w:t xml:space="preserve"> </w:t>
      </w:r>
      <w:r w:rsidRPr="00214AA1">
        <w:rPr>
          <w:rFonts w:ascii="Arial" w:eastAsia="Batang" w:hAnsi="Arial" w:cs="Arial"/>
          <w:b/>
          <w:sz w:val="20"/>
          <w:szCs w:val="20"/>
          <w:lang w:eastAsia="ko-KR"/>
        </w:rPr>
        <w:t>dni</w:t>
      </w:r>
      <w:r w:rsidRPr="00C24EEF">
        <w:rPr>
          <w:rFonts w:ascii="Arial" w:eastAsia="Batang" w:hAnsi="Arial" w:cs="Arial"/>
          <w:color w:val="000000" w:themeColor="text1"/>
          <w:sz w:val="20"/>
          <w:szCs w:val="20"/>
          <w:lang w:eastAsia="ko-KR"/>
        </w:rPr>
        <w:t>, od skrajnega roka za predložitev ponudb</w:t>
      </w:r>
      <w:r w:rsidR="004A2A48" w:rsidRPr="00C24EEF">
        <w:rPr>
          <w:rFonts w:ascii="Arial" w:eastAsia="Batang" w:hAnsi="Arial" w:cs="Arial"/>
          <w:color w:val="000000" w:themeColor="text1"/>
          <w:sz w:val="20"/>
          <w:szCs w:val="20"/>
          <w:lang w:eastAsia="ko-KR"/>
        </w:rPr>
        <w:t>, kot je določeno v razpisni dokumentaciji, in bo za nas obvezujoča ter jo lahko sprejmete kadarkoli pred iztekom tega obdobja.</w:t>
      </w:r>
    </w:p>
    <w:p w14:paraId="3CD1FADF" w14:textId="3F8077AE" w:rsidR="00BF274E" w:rsidRPr="00C24EEF" w:rsidRDefault="00BF274E"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C24EEF" w:rsidRDefault="00BE2358" w:rsidP="00BE235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Rok plačila je </w:t>
      </w:r>
      <w:r w:rsidRPr="00C24EEF">
        <w:rPr>
          <w:rFonts w:ascii="Arial" w:eastAsia="Batang" w:hAnsi="Arial" w:cs="Arial"/>
          <w:b/>
          <w:color w:val="000000" w:themeColor="text1"/>
          <w:sz w:val="20"/>
          <w:szCs w:val="20"/>
          <w:lang w:eastAsia="ko-KR"/>
        </w:rPr>
        <w:t>30 dni</w:t>
      </w:r>
      <w:r w:rsidRPr="00C24EEF">
        <w:rPr>
          <w:rFonts w:ascii="Arial" w:eastAsia="Batang" w:hAnsi="Arial" w:cs="Arial"/>
          <w:color w:val="000000" w:themeColor="text1"/>
          <w:sz w:val="20"/>
          <w:szCs w:val="20"/>
          <w:lang w:eastAsia="ko-KR"/>
        </w:rPr>
        <w:t xml:space="preserve"> od dneva prejema računa.</w:t>
      </w:r>
    </w:p>
    <w:p w14:paraId="40B98F15" w14:textId="153D3596" w:rsidR="004A2A48" w:rsidRPr="00C24EEF" w:rsidRDefault="004A2A48" w:rsidP="004A2A4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Zavedamo se, da si kot naročnik pridržujete pravico, da naše ponudbe ne izberete.</w:t>
      </w:r>
    </w:p>
    <w:p w14:paraId="683D86DE" w14:textId="4A4927E6" w:rsidR="004A2A48" w:rsidRPr="00C24EEF" w:rsidRDefault="004A2A48" w:rsidP="004A2A4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C24EEF" w14:paraId="74D846D6" w14:textId="77777777">
        <w:trPr>
          <w:trHeight w:val="383"/>
        </w:trPr>
        <w:tc>
          <w:tcPr>
            <w:tcW w:w="1659" w:type="dxa"/>
          </w:tcPr>
          <w:p w14:paraId="0DF37FB9" w14:textId="2964D810" w:rsidR="005F0F9C" w:rsidRPr="00C24EEF" w:rsidRDefault="005F0F9C" w:rsidP="00694774">
            <w:pPr>
              <w:autoSpaceDE w:val="0"/>
              <w:autoSpaceDN w:val="0"/>
              <w:adjustRightInd w:val="0"/>
              <w:rPr>
                <w:rFonts w:ascii="Arial" w:hAnsi="Arial" w:cs="Arial"/>
                <w:color w:val="000000" w:themeColor="text1"/>
                <w:sz w:val="20"/>
                <w:szCs w:val="20"/>
              </w:rPr>
            </w:pPr>
          </w:p>
        </w:tc>
        <w:tc>
          <w:tcPr>
            <w:tcW w:w="1659" w:type="dxa"/>
          </w:tcPr>
          <w:p w14:paraId="51779D3E" w14:textId="0AF663F1" w:rsidR="00694774" w:rsidRPr="00C24EEF" w:rsidRDefault="00694774" w:rsidP="00694774">
            <w:pPr>
              <w:autoSpaceDE w:val="0"/>
              <w:autoSpaceDN w:val="0"/>
              <w:adjustRightInd w:val="0"/>
              <w:rPr>
                <w:rFonts w:ascii="Arial" w:hAnsi="Arial" w:cs="Arial"/>
                <w:color w:val="000000" w:themeColor="text1"/>
                <w:sz w:val="20"/>
                <w:szCs w:val="20"/>
              </w:rPr>
            </w:pPr>
          </w:p>
        </w:tc>
      </w:tr>
    </w:tbl>
    <w:p w14:paraId="1ED28BF4" w14:textId="77777777" w:rsidR="00292CAB" w:rsidRPr="00C24EEF"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C24EEF" w:rsidRDefault="00BE2358" w:rsidP="00BE2358">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Kraj in datum:</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Žig:</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Podpis ponudnika:</w:t>
      </w:r>
      <w:r w:rsidRPr="00C24EEF">
        <w:rPr>
          <w:rFonts w:ascii="Arial" w:eastAsia="Batang" w:hAnsi="Arial" w:cs="Arial"/>
          <w:sz w:val="20"/>
          <w:szCs w:val="20"/>
          <w:lang w:eastAsia="ko-KR"/>
        </w:rPr>
        <w:t> </w:t>
      </w:r>
    </w:p>
    <w:p w14:paraId="790EC9BB" w14:textId="527EB332" w:rsidR="00BE2358" w:rsidRPr="00C24EEF" w:rsidRDefault="00BE2358" w:rsidP="00BE2358">
      <w:pPr>
        <w:tabs>
          <w:tab w:val="left" w:pos="2730"/>
        </w:tabs>
        <w:spacing w:line="180" w:lineRule="atLeast"/>
        <w:rPr>
          <w:rFonts w:ascii="Arial" w:eastAsia="Batang" w:hAnsi="Arial" w:cs="Arial"/>
          <w:b/>
          <w:sz w:val="20"/>
          <w:szCs w:val="20"/>
          <w:lang w:eastAsia="ko-KR"/>
        </w:rPr>
      </w:pPr>
      <w:r w:rsidRPr="00C24EEF">
        <w:rPr>
          <w:rFonts w:ascii="Arial" w:eastAsia="Batang" w:hAnsi="Arial" w:cs="Arial"/>
          <w:b/>
          <w:sz w:val="20"/>
          <w:szCs w:val="20"/>
          <w:lang w:eastAsia="ko-KR"/>
        </w:rPr>
        <w:br w:type="page"/>
      </w:r>
    </w:p>
    <w:p w14:paraId="089A1ED2" w14:textId="5F62306B" w:rsidR="00832598" w:rsidRPr="00C24EEF" w:rsidRDefault="007078B8" w:rsidP="00EF6FDA">
      <w:pPr>
        <w:pStyle w:val="Naslov2"/>
        <w:rPr>
          <w:i w:val="0"/>
          <w:sz w:val="20"/>
          <w:szCs w:val="20"/>
        </w:rPr>
      </w:pPr>
      <w:bookmarkStart w:id="11" w:name="_Toc534885131"/>
      <w:bookmarkStart w:id="12" w:name="_Toc534885882"/>
      <w:bookmarkStart w:id="13" w:name="_Toc124496224"/>
      <w:bookmarkStart w:id="14" w:name="_Toc125096653"/>
      <w:r w:rsidRPr="00C24EEF">
        <w:rPr>
          <w:i w:val="0"/>
          <w:sz w:val="20"/>
          <w:szCs w:val="20"/>
        </w:rPr>
        <w:lastRenderedPageBreak/>
        <w:t>Razpisni obrazec 3</w:t>
      </w:r>
      <w:r w:rsidR="00FB7750" w:rsidRPr="00C24EEF">
        <w:rPr>
          <w:i w:val="0"/>
          <w:sz w:val="20"/>
          <w:szCs w:val="20"/>
        </w:rPr>
        <w:t xml:space="preserve">: </w:t>
      </w:r>
      <w:r w:rsidR="002135C7" w:rsidRPr="00C24EEF">
        <w:rPr>
          <w:i w:val="0"/>
          <w:sz w:val="20"/>
          <w:szCs w:val="20"/>
        </w:rPr>
        <w:t>Pooblastilo za pridobitev podatkov iz kazenske evidence za pravno osebo</w:t>
      </w:r>
      <w:bookmarkEnd w:id="11"/>
      <w:bookmarkEnd w:id="12"/>
      <w:bookmarkEnd w:id="13"/>
      <w:bookmarkEnd w:id="14"/>
    </w:p>
    <w:p w14:paraId="1B9D234D" w14:textId="77777777" w:rsidR="00832598" w:rsidRPr="00C24EEF" w:rsidRDefault="00832598" w:rsidP="00832598">
      <w:pPr>
        <w:keepNext/>
        <w:keepLines/>
        <w:spacing w:line="200" w:lineRule="atLeast"/>
        <w:ind w:left="360"/>
        <w:jc w:val="right"/>
        <w:outlineLvl w:val="1"/>
        <w:rPr>
          <w:rFonts w:ascii="Arial" w:hAnsi="Arial" w:cs="Arial"/>
          <w:b/>
          <w:spacing w:val="-10"/>
          <w:kern w:val="28"/>
          <w:sz w:val="20"/>
          <w:szCs w:val="20"/>
        </w:rPr>
      </w:pPr>
    </w:p>
    <w:p w14:paraId="765FFF9C"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5BDDFE2E"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6E6D03F3"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673D67ED"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39C8E99B"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6BB6B879" w14:textId="77777777" w:rsidR="00832598" w:rsidRPr="00C24EEF" w:rsidRDefault="00832598" w:rsidP="00832598">
      <w:pPr>
        <w:autoSpaceDE w:val="0"/>
        <w:autoSpaceDN w:val="0"/>
        <w:adjustRightInd w:val="0"/>
        <w:jc w:val="center"/>
        <w:rPr>
          <w:rFonts w:ascii="Arial" w:hAnsi="Arial" w:cs="Arial"/>
          <w:b/>
          <w:sz w:val="20"/>
          <w:szCs w:val="20"/>
        </w:rPr>
      </w:pPr>
      <w:r w:rsidRPr="00C24EEF">
        <w:rPr>
          <w:rFonts w:ascii="Arial" w:hAnsi="Arial" w:cs="Arial"/>
          <w:b/>
          <w:sz w:val="20"/>
          <w:szCs w:val="20"/>
        </w:rPr>
        <w:t>POOBLASTILO</w:t>
      </w:r>
    </w:p>
    <w:p w14:paraId="5BCFD9A4" w14:textId="77777777" w:rsidR="00832598" w:rsidRPr="00C24EEF" w:rsidRDefault="00832598" w:rsidP="00832598">
      <w:pPr>
        <w:autoSpaceDE w:val="0"/>
        <w:autoSpaceDN w:val="0"/>
        <w:adjustRightInd w:val="0"/>
        <w:jc w:val="center"/>
        <w:rPr>
          <w:rFonts w:ascii="Arial" w:hAnsi="Arial" w:cs="Arial"/>
          <w:b/>
          <w:sz w:val="20"/>
          <w:szCs w:val="20"/>
        </w:rPr>
      </w:pPr>
    </w:p>
    <w:p w14:paraId="4FDD40C5" w14:textId="77777777" w:rsidR="00832598" w:rsidRPr="00C24EEF" w:rsidRDefault="00832598" w:rsidP="00832598">
      <w:pPr>
        <w:autoSpaceDE w:val="0"/>
        <w:autoSpaceDN w:val="0"/>
        <w:adjustRightInd w:val="0"/>
        <w:jc w:val="center"/>
        <w:rPr>
          <w:rFonts w:ascii="Arial" w:hAnsi="Arial" w:cs="Arial"/>
          <w:b/>
          <w:sz w:val="20"/>
          <w:szCs w:val="20"/>
        </w:rPr>
      </w:pPr>
      <w:r w:rsidRPr="00C24EEF">
        <w:rPr>
          <w:rFonts w:ascii="Arial" w:hAnsi="Arial" w:cs="Arial"/>
          <w:b/>
          <w:sz w:val="20"/>
          <w:szCs w:val="20"/>
        </w:rPr>
        <w:t xml:space="preserve">ZA PRIDOBITEV PODATKOV IZ KAZENSKE EVIDENCE ZA PRAVNO OSEBO </w:t>
      </w:r>
    </w:p>
    <w:p w14:paraId="760A9763" w14:textId="77777777" w:rsidR="00832598" w:rsidRPr="00C24EEF" w:rsidRDefault="00832598" w:rsidP="00832598">
      <w:pPr>
        <w:autoSpaceDE w:val="0"/>
        <w:autoSpaceDN w:val="0"/>
        <w:adjustRightInd w:val="0"/>
        <w:jc w:val="center"/>
        <w:rPr>
          <w:rFonts w:ascii="Arial" w:hAnsi="Arial" w:cs="Arial"/>
          <w:b/>
          <w:sz w:val="20"/>
          <w:szCs w:val="20"/>
        </w:rPr>
      </w:pPr>
    </w:p>
    <w:p w14:paraId="0F5E984B" w14:textId="77777777" w:rsidR="00832598" w:rsidRPr="00C24EEF" w:rsidRDefault="00832598" w:rsidP="00832598">
      <w:pPr>
        <w:autoSpaceDE w:val="0"/>
        <w:autoSpaceDN w:val="0"/>
        <w:adjustRightInd w:val="0"/>
        <w:jc w:val="center"/>
        <w:rPr>
          <w:rFonts w:ascii="Arial" w:hAnsi="Arial" w:cs="Arial"/>
          <w:b/>
          <w:sz w:val="20"/>
          <w:szCs w:val="20"/>
        </w:rPr>
      </w:pPr>
    </w:p>
    <w:p w14:paraId="3B053B4E" w14:textId="3BE7C0A7" w:rsidR="00832598" w:rsidRPr="00C24EEF" w:rsidRDefault="00832598" w:rsidP="00832598">
      <w:pPr>
        <w:tabs>
          <w:tab w:val="left" w:pos="3969"/>
        </w:tabs>
        <w:spacing w:after="100" w:afterAutospacing="1"/>
        <w:jc w:val="both"/>
        <w:rPr>
          <w:rFonts w:ascii="Arial" w:hAnsi="Arial" w:cs="Arial"/>
          <w:sz w:val="20"/>
          <w:szCs w:val="20"/>
        </w:rPr>
      </w:pPr>
      <w:r w:rsidRPr="00C24EEF">
        <w:rPr>
          <w:rFonts w:ascii="Arial" w:hAnsi="Arial" w:cs="Arial"/>
          <w:sz w:val="20"/>
          <w:szCs w:val="20"/>
        </w:rPr>
        <w:t xml:space="preserve">Pooblaščam družbo SŽ – </w:t>
      </w:r>
      <w:r w:rsidR="004A22AF" w:rsidRPr="00C24EEF">
        <w:rPr>
          <w:rFonts w:ascii="Arial" w:hAnsi="Arial" w:cs="Arial"/>
          <w:sz w:val="20"/>
          <w:szCs w:val="20"/>
        </w:rPr>
        <w:t>Infrastruktura</w:t>
      </w:r>
      <w:r w:rsidRPr="00C24EEF">
        <w:rPr>
          <w:rFonts w:ascii="Arial" w:hAnsi="Arial" w:cs="Arial"/>
          <w:sz w:val="20"/>
          <w:szCs w:val="20"/>
        </w:rPr>
        <w:t xml:space="preserve">, d.o.o., da za potrebe preverjanja izpolnjevanja pogojev v postopku oddaje javnega naročila za </w:t>
      </w:r>
      <w:r w:rsidRPr="00C24EEF">
        <w:rPr>
          <w:rFonts w:ascii="Arial" w:hAnsi="Arial" w:cs="Arial"/>
          <w:iCs/>
          <w:sz w:val="20"/>
          <w:szCs w:val="20"/>
        </w:rPr>
        <w:t>»</w:t>
      </w:r>
      <w:r w:rsidR="00366D8B" w:rsidRPr="00C24EEF">
        <w:rPr>
          <w:rFonts w:ascii="Arial" w:eastAsia="Batang" w:hAnsi="Arial" w:cs="Arial"/>
          <w:bCs/>
          <w:sz w:val="20"/>
          <w:szCs w:val="20"/>
          <w:lang w:eastAsia="ko-KR"/>
        </w:rPr>
        <w:t xml:space="preserve">Dobava </w:t>
      </w:r>
      <w:r w:rsidR="00C95F8E" w:rsidRPr="004B387C">
        <w:rPr>
          <w:rFonts w:ascii="Arial" w:eastAsia="Batang" w:hAnsi="Arial" w:cs="Arial"/>
          <w:bCs/>
          <w:color w:val="000000" w:themeColor="text1"/>
          <w:sz w:val="20"/>
          <w:szCs w:val="20"/>
          <w:lang w:eastAsia="ko-KR"/>
        </w:rPr>
        <w:t xml:space="preserve">lesenih </w:t>
      </w:r>
      <w:r w:rsidR="00FC63E4" w:rsidRPr="004B387C">
        <w:rPr>
          <w:rFonts w:ascii="Arial" w:eastAsia="Batang" w:hAnsi="Arial" w:cs="Arial"/>
          <w:bCs/>
          <w:color w:val="000000" w:themeColor="text1"/>
          <w:sz w:val="20"/>
          <w:szCs w:val="20"/>
          <w:lang w:eastAsia="ko-KR"/>
        </w:rPr>
        <w:t xml:space="preserve">železniških </w:t>
      </w:r>
      <w:r w:rsidR="00C95F8E" w:rsidRPr="004B387C">
        <w:rPr>
          <w:rFonts w:ascii="Arial" w:eastAsia="Batang" w:hAnsi="Arial" w:cs="Arial"/>
          <w:bCs/>
          <w:color w:val="000000" w:themeColor="text1"/>
          <w:sz w:val="20"/>
          <w:szCs w:val="20"/>
          <w:lang w:eastAsia="ko-KR"/>
        </w:rPr>
        <w:t xml:space="preserve">pragov </w:t>
      </w:r>
      <w:r w:rsidR="00C95F8E">
        <w:rPr>
          <w:rFonts w:ascii="Arial" w:eastAsia="Batang" w:hAnsi="Arial" w:cs="Arial"/>
          <w:bCs/>
          <w:sz w:val="20"/>
          <w:szCs w:val="20"/>
          <w:lang w:eastAsia="ko-KR"/>
        </w:rPr>
        <w:t>2023</w:t>
      </w:r>
      <w:r w:rsidRPr="00C24EEF">
        <w:rPr>
          <w:rFonts w:ascii="Arial" w:hAnsi="Arial" w:cs="Arial"/>
          <w:sz w:val="20"/>
          <w:szCs w:val="20"/>
        </w:rPr>
        <w:t xml:space="preserve">« </w:t>
      </w:r>
      <w:r w:rsidRPr="00C24EEF">
        <w:rPr>
          <w:rFonts w:ascii="Arial" w:hAnsi="Arial" w:cs="Arial"/>
          <w:iCs/>
          <w:sz w:val="20"/>
          <w:szCs w:val="20"/>
        </w:rPr>
        <w:t>od</w:t>
      </w:r>
      <w:r w:rsidRPr="00C24EEF">
        <w:rPr>
          <w:rFonts w:ascii="Arial" w:hAnsi="Arial" w:cs="Arial"/>
          <w:b/>
          <w:iCs/>
          <w:sz w:val="20"/>
          <w:szCs w:val="20"/>
        </w:rPr>
        <w:t xml:space="preserve"> </w:t>
      </w:r>
      <w:r w:rsidRPr="00C24EEF">
        <w:rPr>
          <w:rFonts w:ascii="Arial" w:hAnsi="Arial" w:cs="Arial"/>
          <w:sz w:val="20"/>
          <w:szCs w:val="20"/>
        </w:rPr>
        <w:t>Ministrstva za pravosodje pridobi potrdilo iz kazenske evidence.</w:t>
      </w:r>
    </w:p>
    <w:p w14:paraId="52C0F2CE" w14:textId="77777777" w:rsidR="00832598" w:rsidRPr="00C24EEF" w:rsidRDefault="00832598" w:rsidP="00832598">
      <w:pPr>
        <w:autoSpaceDE w:val="0"/>
        <w:autoSpaceDN w:val="0"/>
        <w:adjustRightInd w:val="0"/>
        <w:rPr>
          <w:rFonts w:ascii="Arial" w:hAnsi="Arial" w:cs="Arial"/>
          <w:sz w:val="20"/>
          <w:szCs w:val="20"/>
        </w:rPr>
      </w:pPr>
    </w:p>
    <w:p w14:paraId="4F2FB003" w14:textId="306E3D2B"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Polno ime podjetja:</w:t>
      </w:r>
      <w:r w:rsidR="00AA4B66" w:rsidRPr="00C24EEF">
        <w:rPr>
          <w:rFonts w:ascii="Arial" w:hAnsi="Arial" w:cs="Arial"/>
          <w:sz w:val="20"/>
          <w:szCs w:val="20"/>
        </w:rPr>
        <w:tab/>
        <w:t>______</w:t>
      </w:r>
      <w:r w:rsidRPr="00C24EEF">
        <w:rPr>
          <w:rFonts w:ascii="Arial" w:hAnsi="Arial" w:cs="Arial"/>
          <w:sz w:val="20"/>
          <w:szCs w:val="20"/>
        </w:rPr>
        <w:t>______________________________________________________</w:t>
      </w:r>
    </w:p>
    <w:p w14:paraId="7380417F" w14:textId="3CBD6AA6"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Sedež podjetja: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w:t>
      </w:r>
      <w:r w:rsidRPr="00C24EEF">
        <w:rPr>
          <w:rFonts w:ascii="Arial" w:hAnsi="Arial" w:cs="Arial"/>
          <w:sz w:val="20"/>
          <w:szCs w:val="20"/>
        </w:rPr>
        <w:t>_________________________________________________________</w:t>
      </w:r>
    </w:p>
    <w:p w14:paraId="1A5DA03F" w14:textId="1A5D8580"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Občina sedeža podjetja: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___</w:t>
      </w:r>
      <w:r w:rsidRPr="00C24EEF">
        <w:rPr>
          <w:rFonts w:ascii="Arial" w:hAnsi="Arial" w:cs="Arial"/>
          <w:sz w:val="20"/>
          <w:szCs w:val="20"/>
        </w:rPr>
        <w:t>__________________________________________________</w:t>
      </w:r>
    </w:p>
    <w:p w14:paraId="14D95526" w14:textId="7ED1C104"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Številka vpisa v sodni register (št. vložka):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______</w:t>
      </w:r>
      <w:r w:rsidRPr="00C24EEF">
        <w:rPr>
          <w:rFonts w:ascii="Arial" w:hAnsi="Arial" w:cs="Arial"/>
          <w:sz w:val="20"/>
          <w:szCs w:val="20"/>
        </w:rPr>
        <w:t>___________________________________</w:t>
      </w:r>
    </w:p>
    <w:p w14:paraId="70A4587C" w14:textId="5E7ED948"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Matična številka podjetja: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____</w:t>
      </w:r>
      <w:r w:rsidRPr="00C24EEF">
        <w:rPr>
          <w:rFonts w:ascii="Arial" w:hAnsi="Arial" w:cs="Arial"/>
          <w:sz w:val="20"/>
          <w:szCs w:val="20"/>
        </w:rPr>
        <w:t>_________________________________________________</w:t>
      </w:r>
    </w:p>
    <w:p w14:paraId="6BE38A66" w14:textId="77777777" w:rsidR="00832598" w:rsidRPr="00C24EEF" w:rsidRDefault="00832598" w:rsidP="00832598">
      <w:pPr>
        <w:autoSpaceDE w:val="0"/>
        <w:autoSpaceDN w:val="0"/>
        <w:adjustRightInd w:val="0"/>
        <w:rPr>
          <w:rFonts w:ascii="Arial" w:hAnsi="Arial" w:cs="Arial"/>
          <w:sz w:val="20"/>
          <w:szCs w:val="20"/>
        </w:rPr>
      </w:pPr>
    </w:p>
    <w:p w14:paraId="134166EA" w14:textId="77777777" w:rsidR="00832598" w:rsidRPr="00C24EEF" w:rsidRDefault="00832598" w:rsidP="00832598">
      <w:pPr>
        <w:autoSpaceDE w:val="0"/>
        <w:autoSpaceDN w:val="0"/>
        <w:adjustRightInd w:val="0"/>
        <w:rPr>
          <w:rFonts w:ascii="Arial" w:hAnsi="Arial" w:cs="Arial"/>
          <w:sz w:val="20"/>
          <w:szCs w:val="20"/>
        </w:rPr>
      </w:pPr>
    </w:p>
    <w:p w14:paraId="4F15DC39" w14:textId="77777777" w:rsidR="00832598" w:rsidRPr="00C24EEF" w:rsidRDefault="00832598" w:rsidP="00832598">
      <w:pPr>
        <w:autoSpaceDE w:val="0"/>
        <w:autoSpaceDN w:val="0"/>
        <w:adjustRightInd w:val="0"/>
        <w:rPr>
          <w:rFonts w:ascii="Arial" w:hAnsi="Arial" w:cs="Arial"/>
          <w:sz w:val="20"/>
          <w:szCs w:val="20"/>
        </w:rPr>
      </w:pPr>
    </w:p>
    <w:p w14:paraId="14AE5FE9" w14:textId="35EA79C3" w:rsidR="00832598" w:rsidRPr="00C24EEF" w:rsidRDefault="00832598" w:rsidP="00832598">
      <w:pPr>
        <w:autoSpaceDE w:val="0"/>
        <w:autoSpaceDN w:val="0"/>
        <w:adjustRightInd w:val="0"/>
        <w:rPr>
          <w:rFonts w:ascii="Arial" w:hAnsi="Arial" w:cs="Arial"/>
          <w:sz w:val="20"/>
          <w:szCs w:val="20"/>
        </w:rPr>
      </w:pPr>
      <w:r w:rsidRPr="00C24EEF">
        <w:rPr>
          <w:rFonts w:ascii="Arial" w:hAnsi="Arial" w:cs="Arial"/>
          <w:sz w:val="20"/>
          <w:szCs w:val="20"/>
        </w:rPr>
        <w:t>Kraj in datum:</w:t>
      </w:r>
      <w:r w:rsidR="004A5775"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t>Žig</w:t>
      </w:r>
      <w:r w:rsidR="004A5775" w:rsidRPr="00C24EEF">
        <w:rPr>
          <w:rFonts w:ascii="Arial" w:hAnsi="Arial" w:cs="Arial"/>
          <w:sz w:val="20"/>
          <w:szCs w:val="20"/>
        </w:rPr>
        <w:t>:</w:t>
      </w:r>
      <w:r w:rsidR="004A5775" w:rsidRPr="00C24EEF">
        <w:rPr>
          <w:rFonts w:ascii="Arial" w:hAnsi="Arial" w:cs="Arial"/>
          <w:sz w:val="20"/>
          <w:szCs w:val="20"/>
        </w:rPr>
        <w:tab/>
      </w:r>
      <w:r w:rsidR="004A5775" w:rsidRPr="00C24EEF">
        <w:rPr>
          <w:rFonts w:ascii="Arial" w:hAnsi="Arial" w:cs="Arial"/>
          <w:sz w:val="20"/>
          <w:szCs w:val="20"/>
        </w:rPr>
        <w:tab/>
      </w:r>
      <w:r w:rsidR="004A5775" w:rsidRPr="00C24EEF">
        <w:rPr>
          <w:rFonts w:ascii="Arial" w:hAnsi="Arial" w:cs="Arial"/>
          <w:sz w:val="20"/>
          <w:szCs w:val="20"/>
        </w:rPr>
        <w:tab/>
      </w:r>
      <w:r w:rsidR="004A5775" w:rsidRPr="00C24EEF">
        <w:rPr>
          <w:rFonts w:ascii="Arial" w:hAnsi="Arial" w:cs="Arial"/>
          <w:sz w:val="20"/>
          <w:szCs w:val="20"/>
        </w:rPr>
        <w:tab/>
        <w:t>Podpis ponudnika:</w:t>
      </w:r>
    </w:p>
    <w:p w14:paraId="00A22206" w14:textId="77777777" w:rsidR="00832598" w:rsidRPr="00C24EEF" w:rsidRDefault="00832598" w:rsidP="00832598">
      <w:pPr>
        <w:autoSpaceDE w:val="0"/>
        <w:autoSpaceDN w:val="0"/>
        <w:adjustRightInd w:val="0"/>
        <w:rPr>
          <w:rFonts w:ascii="Arial" w:hAnsi="Arial" w:cs="Arial"/>
          <w:sz w:val="20"/>
          <w:szCs w:val="20"/>
        </w:rPr>
      </w:pPr>
    </w:p>
    <w:p w14:paraId="66FFF261" w14:textId="77777777" w:rsidR="00832598" w:rsidRPr="00C24EEF" w:rsidRDefault="00832598" w:rsidP="00832598">
      <w:pPr>
        <w:rPr>
          <w:rFonts w:ascii="Arial" w:hAnsi="Arial" w:cs="Arial"/>
          <w:b/>
          <w:sz w:val="20"/>
          <w:szCs w:val="20"/>
        </w:rPr>
      </w:pPr>
    </w:p>
    <w:p w14:paraId="040267E8" w14:textId="77777777" w:rsidR="00832598" w:rsidRPr="00C24EEF" w:rsidRDefault="00832598" w:rsidP="00832598">
      <w:pPr>
        <w:rPr>
          <w:rFonts w:ascii="Arial" w:hAnsi="Arial" w:cs="Arial"/>
          <w:b/>
          <w:sz w:val="20"/>
          <w:szCs w:val="20"/>
        </w:rPr>
      </w:pPr>
    </w:p>
    <w:p w14:paraId="6B58E71A" w14:textId="77777777" w:rsidR="00832598" w:rsidRPr="00C24EEF" w:rsidRDefault="00832598" w:rsidP="00832598">
      <w:pPr>
        <w:rPr>
          <w:rFonts w:ascii="Arial" w:hAnsi="Arial" w:cs="Arial"/>
          <w:b/>
          <w:sz w:val="20"/>
          <w:szCs w:val="20"/>
        </w:rPr>
      </w:pPr>
    </w:p>
    <w:p w14:paraId="4CA6B6A6" w14:textId="77777777" w:rsidR="00832598" w:rsidRPr="00C24EEF" w:rsidRDefault="00832598" w:rsidP="00832598">
      <w:pPr>
        <w:rPr>
          <w:rFonts w:ascii="Arial" w:hAnsi="Arial" w:cs="Arial"/>
          <w:b/>
          <w:sz w:val="20"/>
          <w:szCs w:val="20"/>
        </w:rPr>
      </w:pPr>
    </w:p>
    <w:p w14:paraId="32B9CEDB" w14:textId="77777777" w:rsidR="00832598" w:rsidRPr="00C24EEF" w:rsidRDefault="00832598" w:rsidP="00832598">
      <w:pPr>
        <w:rPr>
          <w:rFonts w:ascii="Arial" w:hAnsi="Arial" w:cs="Arial"/>
          <w:b/>
          <w:sz w:val="20"/>
          <w:szCs w:val="20"/>
        </w:rPr>
      </w:pPr>
    </w:p>
    <w:p w14:paraId="1D416527" w14:textId="77777777" w:rsidR="00832598" w:rsidRPr="00C24EEF" w:rsidRDefault="00832598" w:rsidP="00832598">
      <w:pPr>
        <w:rPr>
          <w:rFonts w:ascii="Arial" w:hAnsi="Arial" w:cs="Arial"/>
          <w:b/>
          <w:sz w:val="20"/>
          <w:szCs w:val="20"/>
        </w:rPr>
      </w:pPr>
    </w:p>
    <w:p w14:paraId="70D2487B" w14:textId="77777777" w:rsidR="00832598" w:rsidRPr="00C24EEF" w:rsidRDefault="00832598" w:rsidP="00832598">
      <w:pPr>
        <w:rPr>
          <w:rFonts w:ascii="Arial" w:hAnsi="Arial" w:cs="Arial"/>
          <w:b/>
          <w:sz w:val="20"/>
          <w:szCs w:val="20"/>
        </w:rPr>
      </w:pPr>
    </w:p>
    <w:p w14:paraId="4E33832E" w14:textId="77777777" w:rsidR="00832598" w:rsidRPr="00C24EEF" w:rsidRDefault="00832598" w:rsidP="00832598">
      <w:pPr>
        <w:rPr>
          <w:rFonts w:ascii="Arial" w:hAnsi="Arial" w:cs="Arial"/>
          <w:b/>
          <w:sz w:val="20"/>
          <w:szCs w:val="20"/>
        </w:rPr>
      </w:pPr>
      <w:r w:rsidRPr="00C24EEF">
        <w:rPr>
          <w:rFonts w:ascii="Arial" w:hAnsi="Arial" w:cs="Arial"/>
          <w:b/>
          <w:sz w:val="20"/>
          <w:szCs w:val="20"/>
        </w:rPr>
        <w:t>OPOMBA:</w:t>
      </w:r>
    </w:p>
    <w:p w14:paraId="293C5627" w14:textId="77777777" w:rsidR="00832598" w:rsidRPr="00C24EEF" w:rsidRDefault="00832598" w:rsidP="00832598">
      <w:pPr>
        <w:rPr>
          <w:rFonts w:ascii="Arial" w:hAnsi="Arial" w:cs="Arial"/>
          <w:b/>
          <w:sz w:val="20"/>
          <w:szCs w:val="20"/>
        </w:rPr>
      </w:pPr>
      <w:r w:rsidRPr="00C24EEF">
        <w:rPr>
          <w:rFonts w:ascii="Arial" w:hAnsi="Arial" w:cs="Arial"/>
          <w:b/>
          <w:sz w:val="20"/>
          <w:szCs w:val="20"/>
        </w:rPr>
        <w:t>Obrazec morajo izpolniti in podpisati ponudnik, vsak partner  v skupnem nastopu in vsak podizvajalec.</w:t>
      </w:r>
    </w:p>
    <w:p w14:paraId="0AC1D2DD"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76289CC3"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0F12CBCC"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6C6D6081" w14:textId="75858A00" w:rsidR="003B2A4B" w:rsidRPr="00C24EEF" w:rsidRDefault="00832598" w:rsidP="003B2A4B">
      <w:pPr>
        <w:tabs>
          <w:tab w:val="left" w:pos="937"/>
        </w:tabs>
        <w:rPr>
          <w:rFonts w:ascii="Arial" w:hAnsi="Arial" w:cs="Arial"/>
          <w:b/>
          <w:sz w:val="20"/>
          <w:szCs w:val="20"/>
        </w:rPr>
      </w:pPr>
      <w:r w:rsidRPr="00C24EEF">
        <w:rPr>
          <w:rFonts w:ascii="Arial" w:hAnsi="Arial" w:cs="Arial"/>
          <w:b/>
          <w:sz w:val="20"/>
          <w:szCs w:val="20"/>
        </w:rPr>
        <w:tab/>
      </w:r>
      <w:bookmarkStart w:id="15" w:name="_Toc534885132"/>
      <w:bookmarkStart w:id="16" w:name="_Toc534885883"/>
    </w:p>
    <w:p w14:paraId="154F1B30" w14:textId="77777777" w:rsidR="003B2A4B" w:rsidRPr="00C24EEF" w:rsidRDefault="003B2A4B" w:rsidP="003B2A4B">
      <w:pPr>
        <w:tabs>
          <w:tab w:val="left" w:pos="937"/>
        </w:tabs>
        <w:rPr>
          <w:rFonts w:ascii="Arial" w:hAnsi="Arial" w:cs="Arial"/>
          <w:b/>
          <w:sz w:val="20"/>
          <w:szCs w:val="20"/>
        </w:rPr>
      </w:pPr>
    </w:p>
    <w:p w14:paraId="3A866F2A" w14:textId="77777777" w:rsidR="003B2A4B" w:rsidRDefault="003B2A4B" w:rsidP="003B2A4B">
      <w:pPr>
        <w:tabs>
          <w:tab w:val="left" w:pos="937"/>
        </w:tabs>
        <w:rPr>
          <w:rFonts w:ascii="Arial" w:hAnsi="Arial" w:cs="Arial"/>
          <w:b/>
          <w:sz w:val="20"/>
          <w:szCs w:val="20"/>
        </w:rPr>
      </w:pPr>
    </w:p>
    <w:p w14:paraId="72AC9263" w14:textId="77777777" w:rsidR="00F316A6" w:rsidRDefault="00F316A6" w:rsidP="003B2A4B">
      <w:pPr>
        <w:tabs>
          <w:tab w:val="left" w:pos="937"/>
        </w:tabs>
        <w:rPr>
          <w:rFonts w:ascii="Arial" w:hAnsi="Arial" w:cs="Arial"/>
          <w:b/>
          <w:sz w:val="20"/>
          <w:szCs w:val="20"/>
        </w:rPr>
      </w:pPr>
    </w:p>
    <w:p w14:paraId="644EB93D" w14:textId="77777777" w:rsidR="00F316A6" w:rsidRDefault="00F316A6" w:rsidP="003B2A4B">
      <w:pPr>
        <w:tabs>
          <w:tab w:val="left" w:pos="937"/>
        </w:tabs>
        <w:rPr>
          <w:rFonts w:ascii="Arial" w:hAnsi="Arial" w:cs="Arial"/>
          <w:b/>
          <w:sz w:val="20"/>
          <w:szCs w:val="20"/>
        </w:rPr>
      </w:pPr>
    </w:p>
    <w:p w14:paraId="3B254D60" w14:textId="77777777" w:rsidR="00F316A6" w:rsidRDefault="00F316A6" w:rsidP="003B2A4B">
      <w:pPr>
        <w:tabs>
          <w:tab w:val="left" w:pos="937"/>
        </w:tabs>
        <w:rPr>
          <w:rFonts w:ascii="Arial" w:hAnsi="Arial" w:cs="Arial"/>
          <w:b/>
          <w:sz w:val="20"/>
          <w:szCs w:val="20"/>
        </w:rPr>
      </w:pPr>
    </w:p>
    <w:p w14:paraId="21162B27" w14:textId="77777777" w:rsidR="00F316A6" w:rsidRDefault="00F316A6" w:rsidP="003B2A4B">
      <w:pPr>
        <w:tabs>
          <w:tab w:val="left" w:pos="937"/>
        </w:tabs>
        <w:rPr>
          <w:rFonts w:ascii="Arial" w:hAnsi="Arial" w:cs="Arial"/>
          <w:b/>
          <w:sz w:val="20"/>
          <w:szCs w:val="20"/>
        </w:rPr>
      </w:pPr>
    </w:p>
    <w:p w14:paraId="6A823163" w14:textId="77777777" w:rsidR="00F316A6" w:rsidRDefault="00F316A6" w:rsidP="003B2A4B">
      <w:pPr>
        <w:tabs>
          <w:tab w:val="left" w:pos="937"/>
        </w:tabs>
        <w:rPr>
          <w:rFonts w:ascii="Arial" w:hAnsi="Arial" w:cs="Arial"/>
          <w:b/>
          <w:sz w:val="20"/>
          <w:szCs w:val="20"/>
        </w:rPr>
      </w:pPr>
    </w:p>
    <w:p w14:paraId="1FAD81FA" w14:textId="77777777" w:rsidR="00F316A6" w:rsidRDefault="00F316A6" w:rsidP="003B2A4B">
      <w:pPr>
        <w:tabs>
          <w:tab w:val="left" w:pos="937"/>
        </w:tabs>
        <w:rPr>
          <w:rFonts w:ascii="Arial" w:hAnsi="Arial" w:cs="Arial"/>
          <w:b/>
          <w:sz w:val="20"/>
          <w:szCs w:val="20"/>
        </w:rPr>
      </w:pPr>
    </w:p>
    <w:p w14:paraId="5E601395" w14:textId="77777777" w:rsidR="00F316A6" w:rsidRDefault="00F316A6" w:rsidP="003B2A4B">
      <w:pPr>
        <w:tabs>
          <w:tab w:val="left" w:pos="937"/>
        </w:tabs>
        <w:rPr>
          <w:rFonts w:ascii="Arial" w:hAnsi="Arial" w:cs="Arial"/>
          <w:b/>
          <w:sz w:val="20"/>
          <w:szCs w:val="20"/>
        </w:rPr>
      </w:pPr>
    </w:p>
    <w:p w14:paraId="26DC2B13" w14:textId="77777777" w:rsidR="00F316A6" w:rsidRDefault="00F316A6" w:rsidP="003B2A4B">
      <w:pPr>
        <w:tabs>
          <w:tab w:val="left" w:pos="937"/>
        </w:tabs>
        <w:rPr>
          <w:rFonts w:ascii="Arial" w:hAnsi="Arial" w:cs="Arial"/>
          <w:b/>
          <w:sz w:val="20"/>
          <w:szCs w:val="20"/>
        </w:rPr>
      </w:pPr>
    </w:p>
    <w:p w14:paraId="676D399D" w14:textId="77777777" w:rsidR="00F316A6" w:rsidRPr="00C24EEF" w:rsidRDefault="00F316A6" w:rsidP="003B2A4B">
      <w:pPr>
        <w:tabs>
          <w:tab w:val="left" w:pos="937"/>
        </w:tabs>
        <w:rPr>
          <w:rFonts w:ascii="Arial" w:hAnsi="Arial" w:cs="Arial"/>
          <w:b/>
          <w:sz w:val="20"/>
          <w:szCs w:val="20"/>
        </w:rPr>
      </w:pPr>
    </w:p>
    <w:p w14:paraId="79F5758D" w14:textId="6FE21FFA" w:rsidR="00832598" w:rsidRPr="00C24EEF" w:rsidRDefault="007078B8" w:rsidP="00EF6FDA">
      <w:pPr>
        <w:pStyle w:val="Naslov2"/>
        <w:rPr>
          <w:i w:val="0"/>
          <w:sz w:val="20"/>
          <w:szCs w:val="20"/>
        </w:rPr>
      </w:pPr>
      <w:bookmarkStart w:id="17" w:name="_Toc124496225"/>
      <w:bookmarkStart w:id="18" w:name="_Toc125096654"/>
      <w:r w:rsidRPr="00C24EEF">
        <w:rPr>
          <w:i w:val="0"/>
          <w:sz w:val="20"/>
          <w:szCs w:val="20"/>
        </w:rPr>
        <w:lastRenderedPageBreak/>
        <w:t>Razpisni obrazec 4</w:t>
      </w:r>
      <w:r w:rsidR="002135C7" w:rsidRPr="00C24EEF">
        <w:rPr>
          <w:i w:val="0"/>
          <w:sz w:val="20"/>
          <w:szCs w:val="20"/>
        </w:rPr>
        <w:t>: Pooblastilo za pridobitev podatkov iz kazenske evidence za fizično osebo</w:t>
      </w:r>
      <w:bookmarkEnd w:id="15"/>
      <w:bookmarkEnd w:id="16"/>
      <w:bookmarkEnd w:id="17"/>
      <w:bookmarkEnd w:id="18"/>
    </w:p>
    <w:p w14:paraId="58AB8F8B"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48AEA1EF" w14:textId="77777777" w:rsidR="00832598" w:rsidRPr="00C24EEF" w:rsidRDefault="00832598" w:rsidP="00832598">
      <w:pPr>
        <w:autoSpaceDE w:val="0"/>
        <w:autoSpaceDN w:val="0"/>
        <w:adjustRightInd w:val="0"/>
        <w:jc w:val="center"/>
        <w:rPr>
          <w:rFonts w:ascii="Arial" w:hAnsi="Arial" w:cs="Arial"/>
          <w:sz w:val="20"/>
          <w:szCs w:val="20"/>
        </w:rPr>
      </w:pPr>
    </w:p>
    <w:p w14:paraId="6E8730E0" w14:textId="77777777" w:rsidR="00832598" w:rsidRPr="00C24EEF" w:rsidRDefault="00832598" w:rsidP="00832598">
      <w:pPr>
        <w:autoSpaceDE w:val="0"/>
        <w:autoSpaceDN w:val="0"/>
        <w:adjustRightInd w:val="0"/>
        <w:jc w:val="center"/>
        <w:rPr>
          <w:rFonts w:ascii="Arial" w:hAnsi="Arial" w:cs="Arial"/>
          <w:sz w:val="20"/>
          <w:szCs w:val="20"/>
        </w:rPr>
      </w:pPr>
    </w:p>
    <w:p w14:paraId="044A9EFE" w14:textId="77777777" w:rsidR="00C95F8E" w:rsidRDefault="00C95F8E" w:rsidP="00AD4E75">
      <w:pPr>
        <w:autoSpaceDE w:val="0"/>
        <w:autoSpaceDN w:val="0"/>
        <w:adjustRightInd w:val="0"/>
        <w:spacing w:before="240"/>
        <w:jc w:val="center"/>
        <w:rPr>
          <w:rFonts w:ascii="Arial" w:hAnsi="Arial" w:cs="Arial"/>
          <w:b/>
          <w:sz w:val="20"/>
          <w:szCs w:val="20"/>
        </w:rPr>
      </w:pPr>
    </w:p>
    <w:p w14:paraId="3DC22B8C" w14:textId="77777777" w:rsidR="00C95F8E" w:rsidRDefault="00C95F8E" w:rsidP="00AD4E75">
      <w:pPr>
        <w:autoSpaceDE w:val="0"/>
        <w:autoSpaceDN w:val="0"/>
        <w:adjustRightInd w:val="0"/>
        <w:spacing w:before="240"/>
        <w:jc w:val="center"/>
        <w:rPr>
          <w:rFonts w:ascii="Arial" w:hAnsi="Arial" w:cs="Arial"/>
          <w:b/>
          <w:sz w:val="20"/>
          <w:szCs w:val="20"/>
        </w:rPr>
      </w:pPr>
    </w:p>
    <w:p w14:paraId="4BE613FA" w14:textId="77777777" w:rsidR="00832598" w:rsidRPr="00C24EEF" w:rsidRDefault="00832598" w:rsidP="00AD4E75">
      <w:pPr>
        <w:autoSpaceDE w:val="0"/>
        <w:autoSpaceDN w:val="0"/>
        <w:adjustRightInd w:val="0"/>
        <w:spacing w:before="240"/>
        <w:jc w:val="center"/>
        <w:rPr>
          <w:rFonts w:ascii="Arial" w:hAnsi="Arial" w:cs="Arial"/>
          <w:b/>
          <w:sz w:val="20"/>
          <w:szCs w:val="20"/>
        </w:rPr>
      </w:pPr>
      <w:r w:rsidRPr="00C24EEF">
        <w:rPr>
          <w:rFonts w:ascii="Arial" w:hAnsi="Arial" w:cs="Arial"/>
          <w:b/>
          <w:sz w:val="20"/>
          <w:szCs w:val="20"/>
        </w:rPr>
        <w:t>POOBLASTILO</w:t>
      </w:r>
    </w:p>
    <w:p w14:paraId="54993ABB" w14:textId="77777777" w:rsidR="00832598" w:rsidRPr="00C24EEF" w:rsidRDefault="00832598" w:rsidP="00AD4E75">
      <w:pPr>
        <w:autoSpaceDE w:val="0"/>
        <w:autoSpaceDN w:val="0"/>
        <w:adjustRightInd w:val="0"/>
        <w:spacing w:before="240"/>
        <w:jc w:val="center"/>
        <w:rPr>
          <w:rFonts w:ascii="Arial" w:hAnsi="Arial" w:cs="Arial"/>
          <w:b/>
          <w:sz w:val="20"/>
          <w:szCs w:val="20"/>
        </w:rPr>
      </w:pPr>
      <w:r w:rsidRPr="00C24EEF">
        <w:rPr>
          <w:rFonts w:ascii="Arial" w:hAnsi="Arial" w:cs="Arial"/>
          <w:b/>
          <w:sz w:val="20"/>
          <w:szCs w:val="20"/>
        </w:rPr>
        <w:t>ZA PRIDOBITEV PODATKOV IZ KAZENSKE EVIDENCE ZA FIZIČNO OSEBO</w:t>
      </w:r>
    </w:p>
    <w:p w14:paraId="156EFAC4" w14:textId="77777777" w:rsidR="00832598" w:rsidRPr="00C24EEF" w:rsidRDefault="00832598" w:rsidP="00832598">
      <w:pPr>
        <w:autoSpaceDE w:val="0"/>
        <w:autoSpaceDN w:val="0"/>
        <w:adjustRightInd w:val="0"/>
        <w:jc w:val="center"/>
        <w:rPr>
          <w:rFonts w:ascii="Arial" w:hAnsi="Arial" w:cs="Arial"/>
          <w:b/>
          <w:sz w:val="20"/>
          <w:szCs w:val="20"/>
        </w:rPr>
      </w:pPr>
    </w:p>
    <w:p w14:paraId="1C66C4D5" w14:textId="77777777" w:rsidR="00AD4E75" w:rsidRPr="00C24EEF" w:rsidRDefault="00AD4E75" w:rsidP="00832598">
      <w:pPr>
        <w:autoSpaceDE w:val="0"/>
        <w:autoSpaceDN w:val="0"/>
        <w:adjustRightInd w:val="0"/>
        <w:jc w:val="center"/>
        <w:rPr>
          <w:rFonts w:ascii="Arial" w:hAnsi="Arial" w:cs="Arial"/>
          <w:b/>
          <w:sz w:val="20"/>
          <w:szCs w:val="20"/>
        </w:rPr>
      </w:pPr>
    </w:p>
    <w:p w14:paraId="5D96FB15" w14:textId="4F90D96C" w:rsidR="00832598" w:rsidRPr="00C24EEF" w:rsidRDefault="00832598" w:rsidP="00832598">
      <w:pPr>
        <w:tabs>
          <w:tab w:val="left" w:pos="3969"/>
        </w:tabs>
        <w:spacing w:after="100" w:afterAutospacing="1"/>
        <w:jc w:val="both"/>
        <w:rPr>
          <w:rFonts w:ascii="Arial" w:hAnsi="Arial" w:cs="Arial"/>
          <w:sz w:val="20"/>
          <w:szCs w:val="20"/>
        </w:rPr>
      </w:pPr>
      <w:r w:rsidRPr="00C24EEF">
        <w:rPr>
          <w:rFonts w:ascii="Arial" w:hAnsi="Arial" w:cs="Arial"/>
          <w:sz w:val="20"/>
          <w:szCs w:val="20"/>
        </w:rPr>
        <w:t xml:space="preserve">Spodaj podpisani _________________________(ime in priimek) pooblaščam SŽ – </w:t>
      </w:r>
      <w:r w:rsidR="004A22AF" w:rsidRPr="004B387C">
        <w:rPr>
          <w:rFonts w:ascii="Arial" w:hAnsi="Arial" w:cs="Arial"/>
          <w:color w:val="000000" w:themeColor="text1"/>
          <w:sz w:val="20"/>
          <w:szCs w:val="20"/>
        </w:rPr>
        <w:t>Infrastruktura</w:t>
      </w:r>
      <w:r w:rsidRPr="004B387C">
        <w:rPr>
          <w:rFonts w:ascii="Arial" w:hAnsi="Arial" w:cs="Arial"/>
          <w:color w:val="000000" w:themeColor="text1"/>
          <w:sz w:val="20"/>
          <w:szCs w:val="20"/>
        </w:rPr>
        <w:t xml:space="preserve">, d.o.o., da za potrebe preverjanja izpolnjevanja pogojev v postopku oddaje javnega naročila za </w:t>
      </w:r>
      <w:r w:rsidRPr="004B387C">
        <w:rPr>
          <w:rFonts w:ascii="Arial" w:hAnsi="Arial" w:cs="Arial"/>
          <w:iCs/>
          <w:color w:val="000000" w:themeColor="text1"/>
          <w:sz w:val="20"/>
          <w:szCs w:val="20"/>
        </w:rPr>
        <w:t>»</w:t>
      </w:r>
      <w:r w:rsidR="00C95F8E" w:rsidRPr="004B387C">
        <w:rPr>
          <w:rFonts w:ascii="Arial" w:eastAsia="Batang" w:hAnsi="Arial" w:cs="Arial"/>
          <w:bCs/>
          <w:color w:val="000000" w:themeColor="text1"/>
          <w:sz w:val="20"/>
          <w:szCs w:val="20"/>
          <w:lang w:eastAsia="ko-KR"/>
        </w:rPr>
        <w:t xml:space="preserve">Dobava lesenih </w:t>
      </w:r>
      <w:r w:rsidR="00FC63E4" w:rsidRPr="004B387C">
        <w:rPr>
          <w:rFonts w:ascii="Arial" w:eastAsia="Batang" w:hAnsi="Arial" w:cs="Arial"/>
          <w:bCs/>
          <w:color w:val="000000" w:themeColor="text1"/>
          <w:sz w:val="20"/>
          <w:szCs w:val="20"/>
          <w:lang w:eastAsia="ko-KR"/>
        </w:rPr>
        <w:t xml:space="preserve">železniških </w:t>
      </w:r>
      <w:r w:rsidR="00C95F8E" w:rsidRPr="004B387C">
        <w:rPr>
          <w:rFonts w:ascii="Arial" w:eastAsia="Batang" w:hAnsi="Arial" w:cs="Arial"/>
          <w:bCs/>
          <w:color w:val="000000" w:themeColor="text1"/>
          <w:sz w:val="20"/>
          <w:szCs w:val="20"/>
          <w:lang w:eastAsia="ko-KR"/>
        </w:rPr>
        <w:t xml:space="preserve">pragov </w:t>
      </w:r>
      <w:r w:rsidR="00C95F8E" w:rsidRPr="00C95F8E">
        <w:rPr>
          <w:rFonts w:ascii="Arial" w:eastAsia="Batang" w:hAnsi="Arial" w:cs="Arial"/>
          <w:bCs/>
          <w:sz w:val="20"/>
          <w:szCs w:val="20"/>
          <w:lang w:eastAsia="ko-KR"/>
        </w:rPr>
        <w:t>2023</w:t>
      </w:r>
      <w:r w:rsidRPr="00C24EEF">
        <w:rPr>
          <w:rFonts w:ascii="Arial" w:hAnsi="Arial" w:cs="Arial"/>
          <w:sz w:val="20"/>
          <w:szCs w:val="20"/>
        </w:rPr>
        <w:t xml:space="preserve">« </w:t>
      </w:r>
      <w:r w:rsidRPr="00C24EEF">
        <w:rPr>
          <w:rFonts w:ascii="Arial" w:hAnsi="Arial" w:cs="Arial"/>
          <w:iCs/>
          <w:sz w:val="20"/>
          <w:szCs w:val="20"/>
        </w:rPr>
        <w:t xml:space="preserve">od </w:t>
      </w:r>
      <w:r w:rsidRPr="00C24EEF">
        <w:rPr>
          <w:rFonts w:ascii="Arial" w:hAnsi="Arial" w:cs="Arial"/>
          <w:sz w:val="20"/>
          <w:szCs w:val="20"/>
        </w:rPr>
        <w:t>Ministrstva za pravosodje pridobi potrdilo iz kazenske evidence fizičnih oseb.</w:t>
      </w:r>
    </w:p>
    <w:p w14:paraId="042B3238" w14:textId="77777777"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Moji osebni podatki so naslednji:</w:t>
      </w:r>
    </w:p>
    <w:p w14:paraId="08323CCE" w14:textId="3306027A"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EMŠO:</w:t>
      </w:r>
      <w:r w:rsidR="00AD4E75" w:rsidRPr="00C24EEF">
        <w:rPr>
          <w:rFonts w:ascii="Arial" w:hAnsi="Arial" w:cs="Arial"/>
          <w:sz w:val="20"/>
          <w:szCs w:val="20"/>
        </w:rPr>
        <w:tab/>
      </w:r>
      <w:r w:rsidR="00AD4E75" w:rsidRPr="00C24EEF">
        <w:rPr>
          <w:rFonts w:ascii="Arial" w:hAnsi="Arial" w:cs="Arial"/>
          <w:sz w:val="20"/>
          <w:szCs w:val="20"/>
        </w:rPr>
        <w:tab/>
      </w:r>
      <w:r w:rsidRPr="00C24EEF">
        <w:rPr>
          <w:rFonts w:ascii="Arial" w:hAnsi="Arial" w:cs="Arial"/>
          <w:sz w:val="20"/>
          <w:szCs w:val="20"/>
        </w:rPr>
        <w:t>_______________</w:t>
      </w:r>
      <w:r w:rsidR="00AD4E75" w:rsidRPr="00C24EEF">
        <w:rPr>
          <w:rFonts w:ascii="Arial" w:hAnsi="Arial" w:cs="Arial"/>
          <w:sz w:val="20"/>
          <w:szCs w:val="20"/>
        </w:rPr>
        <w:t>_____________________________________________</w:t>
      </w:r>
    </w:p>
    <w:p w14:paraId="0A534FA1" w14:textId="56C7917B"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Datum rojstva:</w:t>
      </w:r>
      <w:r w:rsidR="00AD4E75" w:rsidRPr="00C24EEF">
        <w:rPr>
          <w:rFonts w:ascii="Arial" w:hAnsi="Arial" w:cs="Arial"/>
          <w:sz w:val="20"/>
          <w:szCs w:val="20"/>
        </w:rPr>
        <w:tab/>
        <w:t>_</w:t>
      </w:r>
      <w:r w:rsidRPr="00C24EEF">
        <w:rPr>
          <w:rFonts w:ascii="Arial" w:hAnsi="Arial" w:cs="Arial"/>
          <w:sz w:val="20"/>
          <w:szCs w:val="20"/>
        </w:rPr>
        <w:t>_______</w:t>
      </w:r>
      <w:r w:rsidR="00AD4E75" w:rsidRPr="00C24EEF">
        <w:rPr>
          <w:rFonts w:ascii="Arial" w:hAnsi="Arial" w:cs="Arial"/>
          <w:sz w:val="20"/>
          <w:szCs w:val="20"/>
        </w:rPr>
        <w:t>____________________________________________</w:t>
      </w:r>
      <w:r w:rsidRPr="00C24EEF">
        <w:rPr>
          <w:rFonts w:ascii="Arial" w:hAnsi="Arial" w:cs="Arial"/>
          <w:sz w:val="20"/>
          <w:szCs w:val="20"/>
        </w:rPr>
        <w:t>________</w:t>
      </w:r>
    </w:p>
    <w:p w14:paraId="39228E15" w14:textId="3510C957"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Kraj rojstva:</w:t>
      </w:r>
      <w:r w:rsidR="00AD4E75" w:rsidRPr="00C24EEF">
        <w:rPr>
          <w:rFonts w:ascii="Arial" w:hAnsi="Arial" w:cs="Arial"/>
          <w:sz w:val="20"/>
          <w:szCs w:val="20"/>
        </w:rPr>
        <w:tab/>
      </w:r>
      <w:r w:rsidR="00AD4E75" w:rsidRPr="00C24EEF">
        <w:rPr>
          <w:rFonts w:ascii="Arial" w:hAnsi="Arial" w:cs="Arial"/>
          <w:sz w:val="20"/>
          <w:szCs w:val="20"/>
        </w:rPr>
        <w:tab/>
        <w:t>___________________________________________</w:t>
      </w:r>
      <w:r w:rsidRPr="00C24EEF">
        <w:rPr>
          <w:rFonts w:ascii="Arial" w:hAnsi="Arial" w:cs="Arial"/>
          <w:sz w:val="20"/>
          <w:szCs w:val="20"/>
        </w:rPr>
        <w:t>_________________</w:t>
      </w:r>
    </w:p>
    <w:p w14:paraId="7DB1971D" w14:textId="6008D5A3"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Občina rojstva:</w:t>
      </w:r>
      <w:r w:rsidR="00AD4E75" w:rsidRPr="00C24EEF">
        <w:rPr>
          <w:rFonts w:ascii="Arial" w:hAnsi="Arial" w:cs="Arial"/>
          <w:sz w:val="20"/>
          <w:szCs w:val="20"/>
        </w:rPr>
        <w:tab/>
      </w:r>
      <w:r w:rsidRPr="00C24EEF">
        <w:rPr>
          <w:rFonts w:ascii="Arial" w:hAnsi="Arial" w:cs="Arial"/>
          <w:sz w:val="20"/>
          <w:szCs w:val="20"/>
        </w:rPr>
        <w:t>__</w:t>
      </w:r>
      <w:r w:rsidR="00AD4E75" w:rsidRPr="00C24EEF">
        <w:rPr>
          <w:rFonts w:ascii="Arial" w:hAnsi="Arial" w:cs="Arial"/>
          <w:sz w:val="20"/>
          <w:szCs w:val="20"/>
        </w:rPr>
        <w:t>_____________________________________________</w:t>
      </w:r>
      <w:r w:rsidRPr="00C24EEF">
        <w:rPr>
          <w:rFonts w:ascii="Arial" w:hAnsi="Arial" w:cs="Arial"/>
          <w:sz w:val="20"/>
          <w:szCs w:val="20"/>
        </w:rPr>
        <w:t>_____________</w:t>
      </w:r>
    </w:p>
    <w:p w14:paraId="20FF2B6C" w14:textId="5E1632EE"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Država rojstva:</w:t>
      </w:r>
      <w:r w:rsidR="00AD4E75" w:rsidRPr="00C24EEF">
        <w:rPr>
          <w:rFonts w:ascii="Arial" w:hAnsi="Arial" w:cs="Arial"/>
          <w:sz w:val="20"/>
          <w:szCs w:val="20"/>
        </w:rPr>
        <w:tab/>
      </w:r>
      <w:r w:rsidRPr="00C24EEF">
        <w:rPr>
          <w:rFonts w:ascii="Arial" w:hAnsi="Arial" w:cs="Arial"/>
          <w:sz w:val="20"/>
          <w:szCs w:val="20"/>
        </w:rPr>
        <w:t>_</w:t>
      </w:r>
      <w:r w:rsidR="00AD4E75" w:rsidRPr="00C24EEF">
        <w:rPr>
          <w:rFonts w:ascii="Arial" w:hAnsi="Arial" w:cs="Arial"/>
          <w:sz w:val="20"/>
          <w:szCs w:val="20"/>
        </w:rPr>
        <w:t>_____________________________________________</w:t>
      </w:r>
      <w:r w:rsidRPr="00C24EEF">
        <w:rPr>
          <w:rFonts w:ascii="Arial" w:hAnsi="Arial" w:cs="Arial"/>
          <w:sz w:val="20"/>
          <w:szCs w:val="20"/>
        </w:rPr>
        <w:t>______________</w:t>
      </w:r>
    </w:p>
    <w:p w14:paraId="783199AF" w14:textId="14ACC827"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Naslov stalnega/začasnega bivališča: _______________</w:t>
      </w:r>
      <w:r w:rsidR="00AD4E75" w:rsidRPr="00C24EEF">
        <w:rPr>
          <w:rFonts w:ascii="Arial" w:hAnsi="Arial" w:cs="Arial"/>
          <w:sz w:val="20"/>
          <w:szCs w:val="20"/>
        </w:rPr>
        <w:t>__________</w:t>
      </w:r>
      <w:r w:rsidRPr="00C24EEF">
        <w:rPr>
          <w:rFonts w:ascii="Arial" w:hAnsi="Arial" w:cs="Arial"/>
          <w:sz w:val="20"/>
          <w:szCs w:val="20"/>
        </w:rPr>
        <w:t>_______________________</w:t>
      </w:r>
    </w:p>
    <w:p w14:paraId="21E1CB68" w14:textId="1251D4DE"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Državljanstvo:</w:t>
      </w:r>
      <w:r w:rsidR="00AD4E75" w:rsidRPr="00C24EEF">
        <w:rPr>
          <w:rFonts w:ascii="Arial" w:hAnsi="Arial" w:cs="Arial"/>
          <w:sz w:val="20"/>
          <w:szCs w:val="20"/>
        </w:rPr>
        <w:tab/>
      </w:r>
      <w:r w:rsidR="00AD4E75" w:rsidRPr="00C24EEF">
        <w:rPr>
          <w:rFonts w:ascii="Arial" w:hAnsi="Arial" w:cs="Arial"/>
          <w:sz w:val="20"/>
          <w:szCs w:val="20"/>
        </w:rPr>
        <w:tab/>
        <w:t>____________________________________________</w:t>
      </w:r>
      <w:r w:rsidRPr="00C24EEF">
        <w:rPr>
          <w:rFonts w:ascii="Arial" w:hAnsi="Arial" w:cs="Arial"/>
          <w:sz w:val="20"/>
          <w:szCs w:val="20"/>
        </w:rPr>
        <w:t>________________</w:t>
      </w:r>
    </w:p>
    <w:p w14:paraId="6E451FEF" w14:textId="62AC0B19"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Moj prejšnji priimek se je glasil:</w:t>
      </w:r>
      <w:r w:rsidR="00AD4E75" w:rsidRPr="00C24EEF">
        <w:rPr>
          <w:rFonts w:ascii="Arial" w:hAnsi="Arial" w:cs="Arial"/>
          <w:sz w:val="20"/>
          <w:szCs w:val="20"/>
        </w:rPr>
        <w:tab/>
      </w:r>
      <w:r w:rsidRPr="00C24EEF">
        <w:rPr>
          <w:rFonts w:ascii="Arial" w:hAnsi="Arial" w:cs="Arial"/>
          <w:sz w:val="20"/>
          <w:szCs w:val="20"/>
        </w:rPr>
        <w:t>_</w:t>
      </w:r>
      <w:r w:rsidR="00AD4E75" w:rsidRPr="00C24EEF">
        <w:rPr>
          <w:rFonts w:ascii="Arial" w:hAnsi="Arial" w:cs="Arial"/>
          <w:sz w:val="20"/>
          <w:szCs w:val="20"/>
        </w:rPr>
        <w:t>_______________________________</w:t>
      </w:r>
      <w:r w:rsidRPr="00C24EEF">
        <w:rPr>
          <w:rFonts w:ascii="Arial" w:hAnsi="Arial" w:cs="Arial"/>
          <w:sz w:val="20"/>
          <w:szCs w:val="20"/>
        </w:rPr>
        <w:t>________________</w:t>
      </w:r>
    </w:p>
    <w:p w14:paraId="6CE6F4C7" w14:textId="77777777" w:rsidR="00832598" w:rsidRPr="00C24EEF" w:rsidRDefault="00832598" w:rsidP="00832598">
      <w:pPr>
        <w:autoSpaceDE w:val="0"/>
        <w:autoSpaceDN w:val="0"/>
        <w:adjustRightInd w:val="0"/>
        <w:rPr>
          <w:rFonts w:ascii="Arial" w:hAnsi="Arial" w:cs="Arial"/>
          <w:sz w:val="20"/>
          <w:szCs w:val="20"/>
        </w:rPr>
      </w:pPr>
    </w:p>
    <w:p w14:paraId="7349784A" w14:textId="77777777" w:rsidR="00832598" w:rsidRPr="00C24EEF" w:rsidRDefault="00832598" w:rsidP="00832598">
      <w:pPr>
        <w:autoSpaceDE w:val="0"/>
        <w:autoSpaceDN w:val="0"/>
        <w:adjustRightInd w:val="0"/>
        <w:rPr>
          <w:rFonts w:ascii="Arial" w:hAnsi="Arial" w:cs="Arial"/>
          <w:sz w:val="20"/>
          <w:szCs w:val="20"/>
        </w:rPr>
      </w:pPr>
    </w:p>
    <w:p w14:paraId="6498B4C7" w14:textId="77777777" w:rsidR="00832598" w:rsidRPr="00C24EEF" w:rsidRDefault="00832598" w:rsidP="00832598">
      <w:pPr>
        <w:autoSpaceDE w:val="0"/>
        <w:autoSpaceDN w:val="0"/>
        <w:adjustRightInd w:val="0"/>
        <w:rPr>
          <w:rFonts w:ascii="Arial" w:hAnsi="Arial" w:cs="Arial"/>
          <w:sz w:val="20"/>
          <w:szCs w:val="20"/>
        </w:rPr>
      </w:pPr>
    </w:p>
    <w:p w14:paraId="7A0D8DFA" w14:textId="77777777" w:rsidR="004A5775" w:rsidRPr="00C24EEF" w:rsidRDefault="004A5775" w:rsidP="004A5775">
      <w:pPr>
        <w:autoSpaceDE w:val="0"/>
        <w:autoSpaceDN w:val="0"/>
        <w:adjustRightInd w:val="0"/>
        <w:rPr>
          <w:rFonts w:ascii="Arial" w:hAnsi="Arial" w:cs="Arial"/>
          <w:sz w:val="20"/>
          <w:szCs w:val="20"/>
        </w:rPr>
      </w:pPr>
      <w:r w:rsidRPr="00C24EEF">
        <w:rPr>
          <w:rFonts w:ascii="Arial" w:hAnsi="Arial" w:cs="Arial"/>
          <w:sz w:val="20"/>
          <w:szCs w:val="20"/>
        </w:rPr>
        <w:t>Kraj in datum:</w:t>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t>Žig:</w:t>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t>Podpis ponudnika:</w:t>
      </w:r>
    </w:p>
    <w:p w14:paraId="574D92B5" w14:textId="77777777" w:rsidR="00832598" w:rsidRPr="00C24EEF" w:rsidRDefault="00832598" w:rsidP="00832598">
      <w:pPr>
        <w:autoSpaceDE w:val="0"/>
        <w:autoSpaceDN w:val="0"/>
        <w:adjustRightInd w:val="0"/>
        <w:rPr>
          <w:rFonts w:ascii="Arial" w:hAnsi="Arial" w:cs="Arial"/>
          <w:sz w:val="20"/>
          <w:szCs w:val="20"/>
        </w:rPr>
      </w:pPr>
    </w:p>
    <w:p w14:paraId="56021054" w14:textId="77777777" w:rsidR="00832598" w:rsidRPr="00C24EEF" w:rsidRDefault="00832598" w:rsidP="00832598">
      <w:pPr>
        <w:autoSpaceDE w:val="0"/>
        <w:autoSpaceDN w:val="0"/>
        <w:adjustRightInd w:val="0"/>
        <w:rPr>
          <w:rFonts w:ascii="Arial" w:hAnsi="Arial" w:cs="Arial"/>
          <w:sz w:val="20"/>
          <w:szCs w:val="20"/>
        </w:rPr>
      </w:pPr>
    </w:p>
    <w:p w14:paraId="3E6A14DF" w14:textId="77777777" w:rsidR="004A5775" w:rsidRPr="00C24EEF" w:rsidRDefault="004A5775" w:rsidP="00832598">
      <w:pPr>
        <w:autoSpaceDE w:val="0"/>
        <w:autoSpaceDN w:val="0"/>
        <w:adjustRightInd w:val="0"/>
        <w:rPr>
          <w:rFonts w:ascii="Arial" w:hAnsi="Arial" w:cs="Arial"/>
          <w:sz w:val="20"/>
          <w:szCs w:val="20"/>
        </w:rPr>
      </w:pPr>
    </w:p>
    <w:p w14:paraId="06AF8DA6" w14:textId="77777777" w:rsidR="004A5775" w:rsidRPr="00C24EEF" w:rsidRDefault="004A5775" w:rsidP="00832598">
      <w:pPr>
        <w:autoSpaceDE w:val="0"/>
        <w:autoSpaceDN w:val="0"/>
        <w:adjustRightInd w:val="0"/>
        <w:rPr>
          <w:rFonts w:ascii="Arial" w:hAnsi="Arial" w:cs="Arial"/>
          <w:sz w:val="20"/>
          <w:szCs w:val="20"/>
        </w:rPr>
      </w:pPr>
    </w:p>
    <w:p w14:paraId="283959E8" w14:textId="77777777" w:rsidR="00832598" w:rsidRPr="00C24EEF" w:rsidRDefault="00832598" w:rsidP="00832598">
      <w:pPr>
        <w:autoSpaceDE w:val="0"/>
        <w:autoSpaceDN w:val="0"/>
        <w:adjustRightInd w:val="0"/>
        <w:rPr>
          <w:rFonts w:ascii="Arial" w:hAnsi="Arial" w:cs="Arial"/>
          <w:b/>
          <w:sz w:val="20"/>
          <w:szCs w:val="20"/>
        </w:rPr>
      </w:pPr>
      <w:r w:rsidRPr="00C24EEF">
        <w:rPr>
          <w:rFonts w:ascii="Arial" w:hAnsi="Arial" w:cs="Arial"/>
          <w:b/>
          <w:sz w:val="20"/>
          <w:szCs w:val="20"/>
        </w:rPr>
        <w:t xml:space="preserve">Opomba naročnika: </w:t>
      </w:r>
    </w:p>
    <w:p w14:paraId="3B3AE8A2" w14:textId="77777777" w:rsidR="00832598" w:rsidRPr="00C24EEF" w:rsidRDefault="00832598" w:rsidP="00832598">
      <w:pPr>
        <w:autoSpaceDE w:val="0"/>
        <w:autoSpaceDN w:val="0"/>
        <w:adjustRightInd w:val="0"/>
        <w:jc w:val="both"/>
        <w:rPr>
          <w:rFonts w:ascii="Arial" w:hAnsi="Arial" w:cs="Arial"/>
          <w:b/>
          <w:sz w:val="20"/>
          <w:szCs w:val="20"/>
        </w:rPr>
      </w:pPr>
      <w:r w:rsidRPr="00C24EEF">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C24EEF" w:rsidRDefault="00832598" w:rsidP="00832598">
      <w:pPr>
        <w:autoSpaceDE w:val="0"/>
        <w:autoSpaceDN w:val="0"/>
        <w:adjustRightInd w:val="0"/>
        <w:rPr>
          <w:rFonts w:ascii="Arial" w:hAnsi="Arial" w:cs="Arial"/>
          <w:b/>
          <w:sz w:val="20"/>
          <w:szCs w:val="20"/>
        </w:rPr>
      </w:pPr>
    </w:p>
    <w:p w14:paraId="0D3A6A86" w14:textId="77777777" w:rsidR="00832598" w:rsidRPr="00C24EEF" w:rsidRDefault="00832598" w:rsidP="00832598">
      <w:pPr>
        <w:autoSpaceDE w:val="0"/>
        <w:autoSpaceDN w:val="0"/>
        <w:adjustRightInd w:val="0"/>
        <w:rPr>
          <w:rFonts w:ascii="Arial" w:hAnsi="Arial" w:cs="Arial"/>
          <w:b/>
          <w:sz w:val="20"/>
          <w:szCs w:val="20"/>
        </w:rPr>
      </w:pPr>
    </w:p>
    <w:p w14:paraId="71974059" w14:textId="61836C11" w:rsidR="003E2E91" w:rsidRPr="00C24EEF" w:rsidRDefault="00A959CE" w:rsidP="00F32528">
      <w:pPr>
        <w:pStyle w:val="Naslov2"/>
        <w:rPr>
          <w:i w:val="0"/>
          <w:sz w:val="20"/>
          <w:szCs w:val="20"/>
        </w:rPr>
      </w:pPr>
      <w:r w:rsidRPr="00C24EEF">
        <w:rPr>
          <w:i w:val="0"/>
          <w:sz w:val="20"/>
          <w:szCs w:val="20"/>
        </w:rPr>
        <w:br w:type="page"/>
      </w:r>
      <w:bookmarkStart w:id="19" w:name="_Toc534885133"/>
      <w:bookmarkStart w:id="20" w:name="_Toc534885884"/>
      <w:bookmarkStart w:id="21" w:name="_Toc124496226"/>
      <w:bookmarkStart w:id="22" w:name="_Toc125096655"/>
      <w:r w:rsidR="007078B8" w:rsidRPr="00C24EEF">
        <w:rPr>
          <w:i w:val="0"/>
          <w:sz w:val="20"/>
          <w:szCs w:val="20"/>
        </w:rPr>
        <w:lastRenderedPageBreak/>
        <w:t>Razpisni obrazec 5</w:t>
      </w:r>
      <w:r w:rsidR="002135C7" w:rsidRPr="00C24EEF">
        <w:rPr>
          <w:i w:val="0"/>
          <w:sz w:val="20"/>
          <w:szCs w:val="20"/>
        </w:rPr>
        <w:t>: Vzorec pogodbe</w:t>
      </w:r>
      <w:bookmarkEnd w:id="19"/>
      <w:bookmarkEnd w:id="20"/>
      <w:bookmarkEnd w:id="21"/>
      <w:bookmarkEnd w:id="22"/>
    </w:p>
    <w:p w14:paraId="76949638" w14:textId="77777777" w:rsidR="003E2E91" w:rsidRPr="00C24EEF" w:rsidRDefault="003E2E91" w:rsidP="007124B4">
      <w:pPr>
        <w:autoSpaceDE w:val="0"/>
        <w:autoSpaceDN w:val="0"/>
        <w:adjustRightInd w:val="0"/>
        <w:rPr>
          <w:rFonts w:ascii="Arial" w:hAnsi="Arial" w:cs="Arial"/>
          <w:b/>
          <w:sz w:val="20"/>
          <w:szCs w:val="20"/>
        </w:rPr>
      </w:pPr>
    </w:p>
    <w:p w14:paraId="2D207C47" w14:textId="3D53E638" w:rsidR="007124B4" w:rsidRPr="00C24EEF" w:rsidRDefault="007124B4" w:rsidP="003E2E91">
      <w:pPr>
        <w:autoSpaceDE w:val="0"/>
        <w:autoSpaceDN w:val="0"/>
        <w:adjustRightInd w:val="0"/>
        <w:jc w:val="center"/>
        <w:rPr>
          <w:rFonts w:ascii="Arial" w:hAnsi="Arial" w:cs="Arial"/>
          <w:b/>
          <w:sz w:val="20"/>
          <w:szCs w:val="20"/>
        </w:rPr>
      </w:pPr>
      <w:r w:rsidRPr="00C24EEF">
        <w:rPr>
          <w:rFonts w:ascii="Arial" w:hAnsi="Arial" w:cs="Arial"/>
          <w:b/>
          <w:sz w:val="20"/>
          <w:szCs w:val="20"/>
        </w:rPr>
        <w:t xml:space="preserve">VZOREC </w:t>
      </w:r>
      <w:r w:rsidR="00B65CB5" w:rsidRPr="00C24EEF">
        <w:rPr>
          <w:rFonts w:ascii="Arial" w:hAnsi="Arial" w:cs="Arial"/>
          <w:b/>
          <w:sz w:val="20"/>
          <w:szCs w:val="20"/>
        </w:rPr>
        <w:t>POGODBE</w:t>
      </w:r>
    </w:p>
    <w:p w14:paraId="3BA74D8A" w14:textId="77777777" w:rsidR="004A5775" w:rsidRPr="00C24EEF" w:rsidRDefault="004A5775" w:rsidP="00B90DBF">
      <w:pPr>
        <w:autoSpaceDE w:val="0"/>
        <w:autoSpaceDN w:val="0"/>
        <w:adjustRightInd w:val="0"/>
        <w:jc w:val="both"/>
        <w:rPr>
          <w:rFonts w:ascii="Arial" w:hAnsi="Arial" w:cs="Arial"/>
          <w:b/>
          <w:sz w:val="20"/>
          <w:szCs w:val="20"/>
        </w:rPr>
      </w:pPr>
    </w:p>
    <w:p w14:paraId="3BC4F849" w14:textId="77777777"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b/>
          <w:bCs/>
          <w:iCs/>
          <w:sz w:val="20"/>
          <w:szCs w:val="20"/>
        </w:rPr>
        <w:t xml:space="preserve">SŽ – Infrastruktura, d.o.o., </w:t>
      </w:r>
      <w:r w:rsidRPr="00C24EEF">
        <w:rPr>
          <w:rFonts w:ascii="Arial" w:hAnsi="Arial" w:cs="Arial"/>
          <w:iCs/>
          <w:sz w:val="20"/>
          <w:szCs w:val="20"/>
        </w:rPr>
        <w:t>Kolodvorska 11, 1000 Ljubljana</w:t>
      </w:r>
    </w:p>
    <w:p w14:paraId="0E75DA1F" w14:textId="77777777"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iCs/>
          <w:sz w:val="20"/>
          <w:szCs w:val="20"/>
        </w:rPr>
        <w:t>TR št. SI5602923-0259545562 (odprt pri NLB, d.d.), osnovni kapital 15.828.186,15 EUR,</w:t>
      </w:r>
    </w:p>
    <w:p w14:paraId="5A3D8351" w14:textId="5A3A2CAC"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iCs/>
          <w:sz w:val="20"/>
          <w:szCs w:val="20"/>
        </w:rPr>
        <w:t>Mat. št. 6017177000, dav</w:t>
      </w:r>
      <w:r w:rsidR="009F4C64" w:rsidRPr="00C24EEF">
        <w:rPr>
          <w:rFonts w:ascii="Arial" w:hAnsi="Arial" w:cs="Arial"/>
          <w:iCs/>
          <w:sz w:val="20"/>
          <w:szCs w:val="20"/>
        </w:rPr>
        <w:t>č</w:t>
      </w:r>
      <w:r w:rsidRPr="00C24EEF">
        <w:rPr>
          <w:rFonts w:ascii="Arial" w:hAnsi="Arial" w:cs="Arial"/>
          <w:iCs/>
          <w:sz w:val="20"/>
          <w:szCs w:val="20"/>
        </w:rPr>
        <w:t>ni zavezanec,</w:t>
      </w:r>
    </w:p>
    <w:p w14:paraId="04E3B324" w14:textId="77777777"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iCs/>
          <w:sz w:val="20"/>
          <w:szCs w:val="20"/>
        </w:rPr>
        <w:t>Identifikacijska številka za DDV: SI94995737,</w:t>
      </w:r>
    </w:p>
    <w:p w14:paraId="4A3F8BA8" w14:textId="50617A83" w:rsidR="001C1045" w:rsidRPr="00C24EEF" w:rsidRDefault="00863832" w:rsidP="00B90DBF">
      <w:pPr>
        <w:jc w:val="both"/>
        <w:rPr>
          <w:rFonts w:ascii="Arial" w:eastAsia="Batang" w:hAnsi="Arial" w:cs="Arial"/>
          <w:sz w:val="20"/>
          <w:szCs w:val="20"/>
          <w:lang w:eastAsia="ko-KR"/>
        </w:rPr>
      </w:pPr>
      <w:r w:rsidRPr="00C24EEF">
        <w:rPr>
          <w:rFonts w:ascii="Arial" w:hAnsi="Arial" w:cs="Arial"/>
          <w:iCs/>
          <w:sz w:val="20"/>
          <w:szCs w:val="20"/>
        </w:rPr>
        <w:t xml:space="preserve">ki jo zastopa direktor, g. Matjaž KRANJC (v nadaljnjem besedilu: </w:t>
      </w:r>
      <w:r w:rsidR="00933959" w:rsidRPr="00C24EEF">
        <w:rPr>
          <w:rFonts w:ascii="Arial" w:hAnsi="Arial" w:cs="Arial"/>
          <w:iCs/>
          <w:sz w:val="20"/>
          <w:szCs w:val="20"/>
        </w:rPr>
        <w:t>NAROČNIK</w:t>
      </w:r>
      <w:r w:rsidRPr="00C24EEF">
        <w:rPr>
          <w:rFonts w:ascii="Arial" w:hAnsi="Arial" w:cs="Arial"/>
          <w:iCs/>
          <w:sz w:val="20"/>
          <w:szCs w:val="20"/>
        </w:rPr>
        <w:t>)</w:t>
      </w:r>
    </w:p>
    <w:p w14:paraId="2FB455D9" w14:textId="77777777" w:rsidR="00FC4CD8" w:rsidRPr="00C24EEF" w:rsidRDefault="00FC4CD8" w:rsidP="001C1045">
      <w:pPr>
        <w:rPr>
          <w:rFonts w:ascii="Arial" w:eastAsia="Batang" w:hAnsi="Arial" w:cs="Arial"/>
          <w:sz w:val="20"/>
          <w:szCs w:val="20"/>
          <w:lang w:eastAsia="ko-KR"/>
        </w:rPr>
      </w:pPr>
    </w:p>
    <w:p w14:paraId="02DD9A7B" w14:textId="7A1FC422" w:rsidR="001C1045" w:rsidRPr="00C24EEF" w:rsidRDefault="00FC4CD8" w:rsidP="001C1045">
      <w:pPr>
        <w:rPr>
          <w:rFonts w:ascii="Arial" w:eastAsia="Batang" w:hAnsi="Arial" w:cs="Arial"/>
          <w:sz w:val="20"/>
          <w:szCs w:val="20"/>
          <w:lang w:eastAsia="ko-KR"/>
        </w:rPr>
      </w:pPr>
      <w:r w:rsidRPr="00C24EEF">
        <w:rPr>
          <w:rFonts w:ascii="Arial" w:eastAsia="Batang" w:hAnsi="Arial" w:cs="Arial"/>
          <w:sz w:val="20"/>
          <w:szCs w:val="20"/>
          <w:lang w:eastAsia="ko-KR"/>
        </w:rPr>
        <w:t>i</w:t>
      </w:r>
      <w:r w:rsidR="001C1045" w:rsidRPr="00C24EEF">
        <w:rPr>
          <w:rFonts w:ascii="Arial" w:eastAsia="Batang" w:hAnsi="Arial" w:cs="Arial"/>
          <w:sz w:val="20"/>
          <w:szCs w:val="20"/>
          <w:lang w:eastAsia="ko-KR"/>
        </w:rPr>
        <w:t>n</w:t>
      </w:r>
    </w:p>
    <w:p w14:paraId="539D0BE6" w14:textId="44CC0E87" w:rsidR="001C1045" w:rsidRPr="00C24EEF" w:rsidRDefault="001C1045" w:rsidP="001C1045">
      <w:pPr>
        <w:spacing w:line="276" w:lineRule="auto"/>
        <w:rPr>
          <w:rFonts w:ascii="Arial" w:eastAsia="Batang" w:hAnsi="Arial" w:cs="Arial"/>
          <w:sz w:val="20"/>
          <w:szCs w:val="20"/>
          <w:lang w:eastAsia="ko-KR"/>
        </w:rPr>
      </w:pPr>
    </w:p>
    <w:p w14:paraId="4DA4C984" w14:textId="344E254C" w:rsidR="001C1045" w:rsidRPr="00C24EEF" w:rsidRDefault="001C1045" w:rsidP="001C1045">
      <w:pPr>
        <w:spacing w:line="276" w:lineRule="auto"/>
        <w:rPr>
          <w:rFonts w:ascii="Arial" w:eastAsia="Batang" w:hAnsi="Arial" w:cs="Arial"/>
          <w:b/>
          <w:sz w:val="20"/>
          <w:szCs w:val="20"/>
          <w:lang w:eastAsia="ko-KR"/>
        </w:rPr>
      </w:pPr>
      <w:r w:rsidRPr="00C24EEF">
        <w:rPr>
          <w:rFonts w:ascii="Arial" w:eastAsia="Batang" w:hAnsi="Arial" w:cs="Arial"/>
          <w:sz w:val="20"/>
          <w:szCs w:val="20"/>
          <w:lang w:eastAsia="ko-KR"/>
        </w:rPr>
        <w:t xml:space="preserve">(v nadaljnjem besedilu: </w:t>
      </w:r>
      <w:r w:rsidR="00863832" w:rsidRPr="00C24EEF">
        <w:rPr>
          <w:rFonts w:ascii="Arial" w:eastAsia="Batang" w:hAnsi="Arial" w:cs="Arial"/>
          <w:sz w:val="20"/>
          <w:szCs w:val="20"/>
          <w:lang w:eastAsia="ko-KR"/>
        </w:rPr>
        <w:t>DOBAVITELJ</w:t>
      </w:r>
      <w:r w:rsidRPr="00C24EEF">
        <w:rPr>
          <w:rFonts w:ascii="Arial" w:eastAsia="Batang" w:hAnsi="Arial" w:cs="Arial"/>
          <w:sz w:val="20"/>
          <w:szCs w:val="20"/>
          <w:lang w:eastAsia="ko-KR"/>
        </w:rPr>
        <w:t xml:space="preserve">) </w:t>
      </w:r>
    </w:p>
    <w:p w14:paraId="631FF203" w14:textId="77777777" w:rsidR="001C1045" w:rsidRPr="00C24EEF" w:rsidRDefault="001C1045" w:rsidP="001C1045">
      <w:pPr>
        <w:spacing w:before="120"/>
        <w:rPr>
          <w:rFonts w:ascii="Arial" w:eastAsia="Batang" w:hAnsi="Arial" w:cs="Arial"/>
          <w:sz w:val="20"/>
          <w:szCs w:val="20"/>
          <w:lang w:eastAsia="ko-KR"/>
        </w:rPr>
      </w:pPr>
      <w:r w:rsidRPr="00C24EEF">
        <w:rPr>
          <w:rFonts w:ascii="Arial" w:eastAsia="Batang" w:hAnsi="Arial" w:cs="Arial"/>
          <w:sz w:val="20"/>
          <w:szCs w:val="20"/>
          <w:lang w:eastAsia="ko-KR"/>
        </w:rPr>
        <w:t>sklepata naslednjo</w:t>
      </w:r>
    </w:p>
    <w:p w14:paraId="5B9448D6" w14:textId="2ADEBB9A" w:rsidR="001C1045" w:rsidRPr="00C24EEF" w:rsidRDefault="00FC4CD8" w:rsidP="00E42DFC">
      <w:pPr>
        <w:keepLines/>
        <w:spacing w:before="240" w:after="120"/>
        <w:jc w:val="center"/>
        <w:rPr>
          <w:rFonts w:ascii="Arial" w:eastAsia="Batang" w:hAnsi="Arial" w:cs="Arial"/>
          <w:b/>
          <w:bCs/>
          <w:iCs/>
          <w:color w:val="000000" w:themeColor="text1"/>
          <w:sz w:val="20"/>
          <w:szCs w:val="20"/>
          <w:lang w:eastAsia="ko-KR"/>
        </w:rPr>
      </w:pPr>
      <w:r w:rsidRPr="00C24EEF">
        <w:rPr>
          <w:rFonts w:ascii="Arial" w:eastAsia="Batang" w:hAnsi="Arial" w:cs="Arial"/>
          <w:b/>
          <w:bCs/>
          <w:iCs/>
          <w:color w:val="000000" w:themeColor="text1"/>
          <w:sz w:val="20"/>
          <w:szCs w:val="20"/>
          <w:lang w:eastAsia="ko-KR"/>
        </w:rPr>
        <w:t>PO</w:t>
      </w:r>
      <w:r w:rsidR="00DD79E2" w:rsidRPr="00C24EEF">
        <w:rPr>
          <w:rFonts w:ascii="Arial" w:eastAsia="Batang" w:hAnsi="Arial" w:cs="Arial"/>
          <w:b/>
          <w:bCs/>
          <w:iCs/>
          <w:color w:val="000000" w:themeColor="text1"/>
          <w:sz w:val="20"/>
          <w:szCs w:val="20"/>
          <w:lang w:eastAsia="ko-KR"/>
        </w:rPr>
        <w:t>GODBO NAB št.: ……/2022</w:t>
      </w:r>
      <w:r w:rsidR="001219FC" w:rsidRPr="00C24EEF">
        <w:rPr>
          <w:rFonts w:ascii="Arial" w:eastAsia="Batang" w:hAnsi="Arial" w:cs="Arial"/>
          <w:b/>
          <w:bCs/>
          <w:iCs/>
          <w:color w:val="000000" w:themeColor="text1"/>
          <w:sz w:val="20"/>
          <w:szCs w:val="20"/>
          <w:lang w:eastAsia="ko-KR"/>
        </w:rPr>
        <w:t>/</w:t>
      </w:r>
      <w:r w:rsidRPr="00C24EEF">
        <w:rPr>
          <w:rFonts w:ascii="Arial" w:eastAsia="Batang" w:hAnsi="Arial" w:cs="Arial"/>
          <w:b/>
          <w:bCs/>
          <w:iCs/>
          <w:color w:val="000000" w:themeColor="text1"/>
          <w:sz w:val="20"/>
          <w:szCs w:val="20"/>
          <w:lang w:eastAsia="ko-KR"/>
        </w:rPr>
        <w:t>13</w:t>
      </w:r>
    </w:p>
    <w:p w14:paraId="62BB1B39" w14:textId="15E6C389" w:rsidR="001C1045" w:rsidRPr="004B387C" w:rsidRDefault="00863832" w:rsidP="00EE2526">
      <w:pPr>
        <w:jc w:val="both"/>
        <w:rPr>
          <w:rFonts w:ascii="Arial" w:eastAsia="Batang" w:hAnsi="Arial" w:cs="Arial"/>
          <w:bCs/>
          <w:color w:val="000000" w:themeColor="text1"/>
          <w:sz w:val="20"/>
          <w:szCs w:val="20"/>
          <w:lang w:eastAsia="ko-KR"/>
        </w:rPr>
      </w:pPr>
      <w:r w:rsidRPr="00C24EEF">
        <w:rPr>
          <w:rFonts w:ascii="Arial" w:eastAsia="Batang" w:hAnsi="Arial" w:cs="Arial"/>
          <w:color w:val="000000" w:themeColor="text1"/>
          <w:sz w:val="20"/>
          <w:szCs w:val="20"/>
          <w:lang w:eastAsia="ko-KR"/>
        </w:rPr>
        <w:t>Dobavitelj</w:t>
      </w:r>
      <w:r w:rsidR="00536E17" w:rsidRPr="00C24EEF">
        <w:rPr>
          <w:rFonts w:ascii="Arial" w:eastAsia="Batang" w:hAnsi="Arial" w:cs="Arial"/>
          <w:color w:val="000000" w:themeColor="text1"/>
          <w:sz w:val="20"/>
          <w:szCs w:val="20"/>
          <w:lang w:eastAsia="ko-KR"/>
        </w:rPr>
        <w:t xml:space="preserve"> </w:t>
      </w:r>
      <w:r w:rsidR="001C1045" w:rsidRPr="00C24EEF">
        <w:rPr>
          <w:rFonts w:ascii="Arial" w:eastAsia="Batang" w:hAnsi="Arial" w:cs="Arial"/>
          <w:color w:val="000000" w:themeColor="text1"/>
          <w:sz w:val="20"/>
          <w:szCs w:val="20"/>
          <w:lang w:eastAsia="ko-KR"/>
        </w:rPr>
        <w:t xml:space="preserve">je bil izbran kot najugodnejši ponudnik na podlagi izvedenega javnega naročila v skladu </w:t>
      </w:r>
      <w:r w:rsidR="00451CAF" w:rsidRPr="00C24EEF">
        <w:rPr>
          <w:rFonts w:ascii="Arial" w:eastAsia="Batang" w:hAnsi="Arial" w:cs="Arial"/>
          <w:color w:val="000000" w:themeColor="text1"/>
          <w:sz w:val="20"/>
          <w:szCs w:val="20"/>
          <w:lang w:eastAsia="ko-KR"/>
        </w:rPr>
        <w:t>s 40</w:t>
      </w:r>
      <w:r w:rsidR="001C1045" w:rsidRPr="00C24EEF">
        <w:rPr>
          <w:rFonts w:ascii="Arial" w:eastAsia="Batang" w:hAnsi="Arial" w:cs="Arial"/>
          <w:color w:val="000000" w:themeColor="text1"/>
          <w:sz w:val="20"/>
          <w:szCs w:val="20"/>
          <w:lang w:eastAsia="ko-KR"/>
        </w:rPr>
        <w:t>. členom Zakona o javnem naročanju ZJN-3 (</w:t>
      </w:r>
      <w:r w:rsidR="003F0D23" w:rsidRPr="00C24EEF">
        <w:rPr>
          <w:rFonts w:ascii="Arial" w:eastAsia="Batang" w:hAnsi="Arial" w:cs="Arial"/>
          <w:color w:val="000000" w:themeColor="text1"/>
          <w:sz w:val="20"/>
          <w:szCs w:val="20"/>
          <w:lang w:eastAsia="ko-KR"/>
        </w:rPr>
        <w:t xml:space="preserve">Uradni </w:t>
      </w:r>
      <w:r w:rsidR="003F0D23" w:rsidRPr="004B387C">
        <w:rPr>
          <w:rFonts w:ascii="Arial" w:eastAsia="Batang" w:hAnsi="Arial" w:cs="Arial"/>
          <w:color w:val="000000" w:themeColor="text1"/>
          <w:sz w:val="20"/>
          <w:szCs w:val="20"/>
          <w:lang w:eastAsia="ko-KR"/>
        </w:rPr>
        <w:t xml:space="preserve">list RS, št.  91/2015 in 14/18, 121/12, 10/22,  74/22 – </w:t>
      </w:r>
      <w:proofErr w:type="spellStart"/>
      <w:r w:rsidR="003F0D23" w:rsidRPr="004B387C">
        <w:rPr>
          <w:rFonts w:ascii="Arial" w:eastAsia="Batang" w:hAnsi="Arial" w:cs="Arial"/>
          <w:color w:val="000000" w:themeColor="text1"/>
          <w:sz w:val="20"/>
          <w:szCs w:val="20"/>
          <w:lang w:eastAsia="ko-KR"/>
        </w:rPr>
        <w:t>odl</w:t>
      </w:r>
      <w:proofErr w:type="spellEnd"/>
      <w:r w:rsidR="003F0D23" w:rsidRPr="004B387C">
        <w:rPr>
          <w:rFonts w:ascii="Arial" w:eastAsia="Batang" w:hAnsi="Arial" w:cs="Arial"/>
          <w:color w:val="000000" w:themeColor="text1"/>
          <w:sz w:val="20"/>
          <w:szCs w:val="20"/>
          <w:lang w:eastAsia="ko-KR"/>
        </w:rPr>
        <w:t>. US, in 100/22 – ZNUZSZS v nadaljevanju ZJN-3</w:t>
      </w:r>
      <w:r w:rsidR="001C1045" w:rsidRPr="004B387C">
        <w:rPr>
          <w:rFonts w:ascii="Arial" w:eastAsia="Batang" w:hAnsi="Arial" w:cs="Arial"/>
          <w:color w:val="000000" w:themeColor="text1"/>
          <w:sz w:val="20"/>
          <w:szCs w:val="20"/>
          <w:lang w:eastAsia="ko-KR"/>
        </w:rPr>
        <w:t>) »</w:t>
      </w:r>
      <w:r w:rsidR="000661ED" w:rsidRPr="004B387C">
        <w:rPr>
          <w:rFonts w:ascii="Arial" w:eastAsia="Batang" w:hAnsi="Arial" w:cs="Arial"/>
          <w:bCs/>
          <w:color w:val="000000" w:themeColor="text1"/>
          <w:sz w:val="20"/>
          <w:szCs w:val="20"/>
          <w:lang w:eastAsia="ko-KR"/>
        </w:rPr>
        <w:t xml:space="preserve">Dobava </w:t>
      </w:r>
      <w:r w:rsidR="00D027F3" w:rsidRPr="004B387C">
        <w:rPr>
          <w:rFonts w:ascii="Arial" w:eastAsia="Batang" w:hAnsi="Arial" w:cs="Arial"/>
          <w:bCs/>
          <w:color w:val="000000" w:themeColor="text1"/>
          <w:sz w:val="20"/>
          <w:szCs w:val="20"/>
          <w:lang w:eastAsia="ko-KR"/>
        </w:rPr>
        <w:t xml:space="preserve">lesenih </w:t>
      </w:r>
      <w:r w:rsidR="00FC63E4" w:rsidRPr="004B387C">
        <w:rPr>
          <w:rFonts w:ascii="Arial" w:eastAsia="Batang" w:hAnsi="Arial" w:cs="Arial"/>
          <w:bCs/>
          <w:color w:val="000000" w:themeColor="text1"/>
          <w:sz w:val="20"/>
          <w:szCs w:val="20"/>
          <w:lang w:eastAsia="ko-KR"/>
        </w:rPr>
        <w:t xml:space="preserve">železniških </w:t>
      </w:r>
      <w:r w:rsidR="00D027F3" w:rsidRPr="004B387C">
        <w:rPr>
          <w:rFonts w:ascii="Arial" w:eastAsia="Batang" w:hAnsi="Arial" w:cs="Arial"/>
          <w:bCs/>
          <w:color w:val="000000" w:themeColor="text1"/>
          <w:sz w:val="20"/>
          <w:szCs w:val="20"/>
          <w:lang w:eastAsia="ko-KR"/>
        </w:rPr>
        <w:t>pragov 2023</w:t>
      </w:r>
      <w:r w:rsidR="001C1045" w:rsidRPr="004B387C">
        <w:rPr>
          <w:rFonts w:ascii="Arial" w:eastAsia="Batang" w:hAnsi="Arial" w:cs="Arial"/>
          <w:color w:val="000000" w:themeColor="text1"/>
          <w:sz w:val="20"/>
          <w:szCs w:val="20"/>
          <w:lang w:eastAsia="ko-KR"/>
        </w:rPr>
        <w:t>«, objavljenega na Portalu javnih naročil, št. objave …………….. z dne ………...</w:t>
      </w:r>
      <w:r w:rsidR="00DA1C09" w:rsidRPr="004B387C">
        <w:rPr>
          <w:rFonts w:ascii="Arial" w:hAnsi="Arial" w:cs="Arial"/>
          <w:color w:val="000000" w:themeColor="text1"/>
          <w:sz w:val="20"/>
          <w:szCs w:val="20"/>
        </w:rPr>
        <w:t xml:space="preserve"> </w:t>
      </w:r>
      <w:r w:rsidR="00DA1C09" w:rsidRPr="004B387C">
        <w:rPr>
          <w:rFonts w:ascii="Arial" w:eastAsia="Batang" w:hAnsi="Arial" w:cs="Arial"/>
          <w:color w:val="000000" w:themeColor="text1"/>
          <w:sz w:val="20"/>
          <w:szCs w:val="20"/>
          <w:lang w:eastAsia="ko-KR"/>
        </w:rPr>
        <w:t xml:space="preserve">ter na portalu TED (Tender </w:t>
      </w:r>
      <w:proofErr w:type="spellStart"/>
      <w:r w:rsidR="00DA1C09" w:rsidRPr="004B387C">
        <w:rPr>
          <w:rFonts w:ascii="Arial" w:eastAsia="Batang" w:hAnsi="Arial" w:cs="Arial"/>
          <w:color w:val="000000" w:themeColor="text1"/>
          <w:sz w:val="20"/>
          <w:szCs w:val="20"/>
          <w:lang w:eastAsia="ko-KR"/>
        </w:rPr>
        <w:t>Electronic</w:t>
      </w:r>
      <w:proofErr w:type="spellEnd"/>
      <w:r w:rsidR="00DA1C09" w:rsidRPr="004B387C">
        <w:rPr>
          <w:rFonts w:ascii="Arial" w:eastAsia="Batang" w:hAnsi="Arial" w:cs="Arial"/>
          <w:color w:val="000000" w:themeColor="text1"/>
          <w:sz w:val="20"/>
          <w:szCs w:val="20"/>
          <w:lang w:eastAsia="ko-KR"/>
        </w:rPr>
        <w:t xml:space="preserve"> </w:t>
      </w:r>
      <w:proofErr w:type="spellStart"/>
      <w:r w:rsidR="00DA1C09" w:rsidRPr="004B387C">
        <w:rPr>
          <w:rFonts w:ascii="Arial" w:eastAsia="Batang" w:hAnsi="Arial" w:cs="Arial"/>
          <w:color w:val="000000" w:themeColor="text1"/>
          <w:sz w:val="20"/>
          <w:szCs w:val="20"/>
          <w:lang w:eastAsia="ko-KR"/>
        </w:rPr>
        <w:t>Daily</w:t>
      </w:r>
      <w:proofErr w:type="spellEnd"/>
      <w:r w:rsidR="00DA1C09" w:rsidRPr="004B387C">
        <w:rPr>
          <w:rFonts w:ascii="Arial" w:eastAsia="Batang" w:hAnsi="Arial" w:cs="Arial"/>
          <w:color w:val="000000" w:themeColor="text1"/>
          <w:sz w:val="20"/>
          <w:szCs w:val="20"/>
          <w:lang w:eastAsia="ko-KR"/>
        </w:rPr>
        <w:t>) pod oznako ………………….. z dne ……………...</w:t>
      </w:r>
    </w:p>
    <w:p w14:paraId="3F103F9C" w14:textId="77777777" w:rsidR="001C1045" w:rsidRPr="00C24EEF" w:rsidRDefault="001C1045" w:rsidP="00EE2526">
      <w:pPr>
        <w:jc w:val="both"/>
        <w:rPr>
          <w:rFonts w:ascii="Arial" w:eastAsia="Batang" w:hAnsi="Arial" w:cs="Arial"/>
          <w:color w:val="000000" w:themeColor="text1"/>
          <w:sz w:val="20"/>
          <w:szCs w:val="20"/>
          <w:lang w:eastAsia="ko-KR"/>
        </w:rPr>
      </w:pPr>
    </w:p>
    <w:p w14:paraId="5BABE5E8" w14:textId="77777777" w:rsidR="000959F9" w:rsidRPr="00C24EEF" w:rsidRDefault="000959F9" w:rsidP="000959F9">
      <w:pPr>
        <w:pStyle w:val="telo0"/>
        <w:spacing w:before="0" w:after="0"/>
        <w:rPr>
          <w:rFonts w:ascii="Arial" w:hAnsi="Arial" w:cs="Arial"/>
          <w:b/>
          <w:bCs/>
          <w:iCs/>
          <w:color w:val="000000" w:themeColor="text1"/>
          <w:sz w:val="20"/>
          <w:szCs w:val="20"/>
        </w:rPr>
      </w:pPr>
      <w:r w:rsidRPr="00C24EEF">
        <w:rPr>
          <w:rFonts w:ascii="Arial" w:hAnsi="Arial" w:cs="Arial"/>
          <w:b/>
          <w:bCs/>
          <w:iCs/>
          <w:color w:val="000000" w:themeColor="text1"/>
          <w:sz w:val="20"/>
          <w:szCs w:val="20"/>
        </w:rPr>
        <w:t>I. PREDMET POGODBE</w:t>
      </w:r>
    </w:p>
    <w:p w14:paraId="49EAE928" w14:textId="77777777" w:rsidR="000959F9" w:rsidRPr="004B387C" w:rsidRDefault="000959F9" w:rsidP="00BB1054">
      <w:pPr>
        <w:pStyle w:val="Navadensplet"/>
        <w:numPr>
          <w:ilvl w:val="0"/>
          <w:numId w:val="12"/>
        </w:numPr>
        <w:spacing w:after="0"/>
        <w:jc w:val="center"/>
        <w:rPr>
          <w:rFonts w:ascii="Arial" w:hAnsi="Arial" w:cs="Arial"/>
          <w:color w:val="000000" w:themeColor="text1"/>
          <w:sz w:val="20"/>
          <w:szCs w:val="20"/>
        </w:rPr>
      </w:pPr>
      <w:r w:rsidRPr="004B387C">
        <w:rPr>
          <w:rFonts w:ascii="Arial" w:hAnsi="Arial" w:cs="Arial"/>
          <w:b/>
          <w:bCs/>
          <w:color w:val="000000" w:themeColor="text1"/>
          <w:sz w:val="20"/>
          <w:szCs w:val="20"/>
        </w:rPr>
        <w:t>člen</w:t>
      </w:r>
    </w:p>
    <w:p w14:paraId="53FF8A8F" w14:textId="0F84E9CA" w:rsidR="000959F9" w:rsidRPr="004B387C" w:rsidRDefault="000959F9" w:rsidP="000959F9">
      <w:pPr>
        <w:pStyle w:val="Navadensplet"/>
        <w:spacing w:after="0"/>
        <w:rPr>
          <w:rFonts w:ascii="Arial" w:hAnsi="Arial" w:cs="Arial"/>
          <w:color w:val="000000" w:themeColor="text1"/>
          <w:sz w:val="20"/>
          <w:szCs w:val="20"/>
        </w:rPr>
      </w:pPr>
      <w:r w:rsidRPr="004B387C">
        <w:rPr>
          <w:rFonts w:ascii="Arial" w:hAnsi="Arial" w:cs="Arial"/>
          <w:color w:val="000000" w:themeColor="text1"/>
          <w:sz w:val="20"/>
          <w:szCs w:val="20"/>
        </w:rPr>
        <w:t xml:space="preserve">S to pogodbo se pogodbeni stranki dogovorita o dobavi </w:t>
      </w:r>
      <w:r w:rsidR="004B387C" w:rsidRPr="004B387C">
        <w:rPr>
          <w:rFonts w:ascii="Arial" w:hAnsi="Arial" w:cs="Arial"/>
          <w:color w:val="000000" w:themeColor="text1"/>
          <w:sz w:val="20"/>
          <w:szCs w:val="20"/>
        </w:rPr>
        <w:t xml:space="preserve">lesenih </w:t>
      </w:r>
      <w:r w:rsidR="00FC63E4" w:rsidRPr="004B387C">
        <w:rPr>
          <w:rFonts w:ascii="Arial" w:hAnsi="Arial" w:cs="Arial"/>
          <w:iCs/>
          <w:color w:val="000000" w:themeColor="text1"/>
          <w:sz w:val="20"/>
          <w:szCs w:val="20"/>
        </w:rPr>
        <w:t xml:space="preserve">železniških pragov </w:t>
      </w:r>
      <w:r w:rsidRPr="004B387C">
        <w:rPr>
          <w:rFonts w:ascii="Arial" w:hAnsi="Arial" w:cs="Arial"/>
          <w:color w:val="000000" w:themeColor="text1"/>
          <w:sz w:val="20"/>
          <w:szCs w:val="20"/>
        </w:rPr>
        <w:t>na podlagi ponudbenega predračuna  št.: ……………,  v skladu s tehničnimi zahtevami (</w:t>
      </w:r>
      <w:r w:rsidR="00D027F3" w:rsidRPr="004B387C">
        <w:rPr>
          <w:rFonts w:ascii="Arial" w:hAnsi="Arial" w:cs="Arial"/>
          <w:color w:val="000000" w:themeColor="text1"/>
          <w:sz w:val="20"/>
          <w:szCs w:val="20"/>
        </w:rPr>
        <w:t>Priloga 2</w:t>
      </w:r>
      <w:r w:rsidRPr="004B387C">
        <w:rPr>
          <w:rFonts w:ascii="Arial" w:hAnsi="Arial" w:cs="Arial"/>
          <w:color w:val="000000" w:themeColor="text1"/>
          <w:sz w:val="20"/>
          <w:szCs w:val="20"/>
        </w:rPr>
        <w:t>), ki sta sestavni del pogodbe.</w:t>
      </w:r>
    </w:p>
    <w:p w14:paraId="6346EB8C" w14:textId="77777777" w:rsidR="00C20B80" w:rsidRPr="004B387C" w:rsidRDefault="00C20B80" w:rsidP="00C20B80">
      <w:pPr>
        <w:jc w:val="both"/>
        <w:rPr>
          <w:rFonts w:ascii="Arial" w:hAnsi="Arial" w:cs="Arial"/>
          <w:color w:val="000000" w:themeColor="text1"/>
          <w:sz w:val="20"/>
          <w:szCs w:val="20"/>
        </w:rPr>
      </w:pPr>
    </w:p>
    <w:p w14:paraId="56CBC263" w14:textId="77777777" w:rsidR="00C20B80" w:rsidRPr="00C24EEF" w:rsidRDefault="00C20B80" w:rsidP="000959F9">
      <w:pPr>
        <w:pStyle w:val="telo0"/>
        <w:spacing w:before="0" w:after="0"/>
        <w:rPr>
          <w:rFonts w:ascii="Arial" w:hAnsi="Arial" w:cs="Arial"/>
          <w:sz w:val="20"/>
          <w:szCs w:val="20"/>
        </w:rPr>
      </w:pPr>
    </w:p>
    <w:p w14:paraId="514EF333" w14:textId="77777777" w:rsidR="000959F9" w:rsidRPr="00C24EEF" w:rsidRDefault="000959F9" w:rsidP="000959F9">
      <w:pPr>
        <w:pStyle w:val="telo0"/>
        <w:spacing w:before="0" w:after="0"/>
        <w:rPr>
          <w:rFonts w:ascii="Arial" w:hAnsi="Arial" w:cs="Arial"/>
          <w:b/>
          <w:bCs/>
          <w:iCs/>
          <w:sz w:val="20"/>
          <w:szCs w:val="20"/>
        </w:rPr>
      </w:pPr>
      <w:r w:rsidRPr="00C24EEF">
        <w:rPr>
          <w:rFonts w:ascii="Arial" w:hAnsi="Arial" w:cs="Arial"/>
          <w:b/>
          <w:bCs/>
          <w:iCs/>
          <w:sz w:val="20"/>
          <w:szCs w:val="20"/>
        </w:rPr>
        <w:t>II. CENA IN ROK DOBAVE</w:t>
      </w:r>
    </w:p>
    <w:p w14:paraId="6A4291B5" w14:textId="77777777" w:rsidR="000959F9" w:rsidRPr="00C24EEF" w:rsidRDefault="000959F9" w:rsidP="00BB1054">
      <w:pPr>
        <w:pStyle w:val="telo0"/>
        <w:numPr>
          <w:ilvl w:val="0"/>
          <w:numId w:val="13"/>
        </w:numPr>
        <w:spacing w:before="0" w:after="0"/>
        <w:jc w:val="center"/>
        <w:rPr>
          <w:rFonts w:ascii="Arial" w:hAnsi="Arial" w:cs="Arial"/>
          <w:sz w:val="20"/>
          <w:szCs w:val="20"/>
        </w:rPr>
      </w:pPr>
      <w:r w:rsidRPr="00C24EEF">
        <w:rPr>
          <w:rFonts w:ascii="Arial" w:hAnsi="Arial" w:cs="Arial"/>
          <w:b/>
          <w:bCs/>
          <w:iCs/>
          <w:sz w:val="20"/>
          <w:szCs w:val="20"/>
        </w:rPr>
        <w:t>člen</w:t>
      </w:r>
    </w:p>
    <w:p w14:paraId="16DCA9AB" w14:textId="55202BF5" w:rsidR="000959F9" w:rsidRPr="00C24EEF" w:rsidRDefault="000959F9" w:rsidP="0013148B">
      <w:pPr>
        <w:pStyle w:val="Navadensplet"/>
        <w:spacing w:after="0"/>
        <w:jc w:val="both"/>
        <w:rPr>
          <w:rFonts w:ascii="Arial" w:hAnsi="Arial" w:cs="Arial"/>
          <w:color w:val="auto"/>
          <w:sz w:val="20"/>
          <w:szCs w:val="20"/>
        </w:rPr>
      </w:pPr>
      <w:r w:rsidRPr="00C24EEF">
        <w:rPr>
          <w:rFonts w:ascii="Arial" w:hAnsi="Arial" w:cs="Arial"/>
          <w:color w:val="auto"/>
          <w:sz w:val="20"/>
          <w:szCs w:val="20"/>
        </w:rPr>
        <w:t>Pogodbene cene po tej pogodbi so določene na podlagi ponudbenega predračuna št. …………….. z dne ………… in znaša</w:t>
      </w:r>
      <w:r w:rsidR="00536E17" w:rsidRPr="00C24EEF">
        <w:rPr>
          <w:rFonts w:ascii="Arial" w:hAnsi="Arial" w:cs="Arial"/>
          <w:color w:val="auto"/>
          <w:sz w:val="20"/>
          <w:szCs w:val="20"/>
        </w:rPr>
        <w:t>jo</w:t>
      </w:r>
      <w:r w:rsidRPr="00C24EEF">
        <w:rPr>
          <w:rFonts w:ascii="Arial" w:hAnsi="Arial" w:cs="Arial"/>
          <w:color w:val="auto"/>
          <w:sz w:val="20"/>
          <w:szCs w:val="20"/>
        </w:rPr>
        <w:t xml:space="preserve">: </w:t>
      </w:r>
    </w:p>
    <w:p w14:paraId="7AB8F1A9" w14:textId="77777777" w:rsidR="00C95F8E" w:rsidRPr="00C95F8E" w:rsidRDefault="00C95F8E" w:rsidP="00C95F8E">
      <w:pPr>
        <w:autoSpaceDE w:val="0"/>
        <w:autoSpaceDN w:val="0"/>
        <w:adjustRightInd w:val="0"/>
        <w:rPr>
          <w:rFonts w:ascii="Arial" w:hAnsi="Arial" w:cs="Arial"/>
          <w:b/>
          <w:sz w:val="16"/>
          <w:szCs w:val="16"/>
        </w:rPr>
      </w:pPr>
      <w:r w:rsidRPr="00C95F8E">
        <w:rPr>
          <w:rFonts w:ascii="Arial" w:hAnsi="Arial" w:cs="Arial"/>
          <w:b/>
          <w:sz w:val="16"/>
          <w:szCs w:val="16"/>
        </w:rPr>
        <w:t>SKLOP 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C95F8E" w:rsidRPr="00C95F8E" w14:paraId="14475B24"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41BC9D2" w14:textId="77777777" w:rsidR="00C95F8E" w:rsidRPr="00C95F8E" w:rsidRDefault="00C95F8E" w:rsidP="00C95F8E">
            <w:pPr>
              <w:jc w:val="center"/>
              <w:rPr>
                <w:rFonts w:ascii="Arial" w:hAnsi="Arial" w:cs="Arial"/>
                <w:b/>
                <w:bCs/>
                <w:iCs/>
                <w:sz w:val="16"/>
                <w:szCs w:val="16"/>
              </w:rPr>
            </w:pPr>
            <w:proofErr w:type="spellStart"/>
            <w:r w:rsidRPr="00C95F8E">
              <w:rPr>
                <w:rFonts w:ascii="Arial" w:hAnsi="Arial" w:cs="Arial"/>
                <w:b/>
                <w:bCs/>
                <w:iCs/>
                <w:sz w:val="16"/>
                <w:szCs w:val="16"/>
              </w:rPr>
              <w:t>Zap</w:t>
            </w:r>
            <w:proofErr w:type="spellEnd"/>
            <w:r w:rsidRPr="00C95F8E">
              <w:rPr>
                <w:rFonts w:ascii="Arial" w:hAnsi="Arial" w:cs="Arial"/>
                <w:b/>
                <w:bCs/>
                <w:iCs/>
                <w:sz w:val="16"/>
                <w:szCs w:val="16"/>
              </w:rPr>
              <w:t>.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91A46A5"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014FB1C"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FF252D7"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2E60CAA3"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24AA276"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1BD7EC66" w14:textId="77777777" w:rsidTr="00C95F8E">
        <w:trPr>
          <w:trHeight w:val="15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1080387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833" w:type="dxa"/>
            <w:tcBorders>
              <w:top w:val="nil"/>
              <w:left w:val="single" w:sz="4" w:space="0" w:color="auto"/>
              <w:bottom w:val="single" w:sz="4" w:space="0" w:color="auto"/>
              <w:right w:val="single" w:sz="4" w:space="0" w:color="auto"/>
            </w:tcBorders>
            <w:shd w:val="clear" w:color="000000" w:fill="FFFFFF"/>
            <w:vAlign w:val="center"/>
            <w:hideMark/>
          </w:tcPr>
          <w:p w14:paraId="2203E708"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tirni bukov ostrorobi impregniran (</w:t>
            </w:r>
            <w:proofErr w:type="spellStart"/>
            <w:r w:rsidRPr="00C95F8E">
              <w:rPr>
                <w:rFonts w:ascii="Arial" w:hAnsi="Arial" w:cs="Arial"/>
                <w:color w:val="000000"/>
                <w:sz w:val="16"/>
                <w:szCs w:val="16"/>
              </w:rPr>
              <w:t>kreozot</w:t>
            </w:r>
            <w:proofErr w:type="spellEnd"/>
            <w:r w:rsidRPr="00C95F8E">
              <w:rPr>
                <w:rFonts w:ascii="Arial" w:hAnsi="Arial" w:cs="Arial"/>
                <w:color w:val="000000"/>
                <w:sz w:val="16"/>
                <w:szCs w:val="16"/>
              </w:rPr>
              <w:t>)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0AC2ECA9"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12.750</w:t>
            </w:r>
          </w:p>
        </w:tc>
        <w:tc>
          <w:tcPr>
            <w:tcW w:w="1283" w:type="dxa"/>
            <w:tcBorders>
              <w:top w:val="nil"/>
              <w:left w:val="nil"/>
              <w:bottom w:val="single" w:sz="4" w:space="0" w:color="auto"/>
              <w:right w:val="single" w:sz="4" w:space="0" w:color="auto"/>
            </w:tcBorders>
            <w:shd w:val="clear" w:color="000000" w:fill="DCE6F1"/>
            <w:noWrap/>
            <w:vAlign w:val="bottom"/>
            <w:hideMark/>
          </w:tcPr>
          <w:p w14:paraId="72FDBF32"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0B9CDD06"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C95F8E" w:rsidRPr="00C95F8E" w14:paraId="28CFE41E" w14:textId="77777777" w:rsidTr="00C95F8E">
        <w:trPr>
          <w:trHeight w:val="212"/>
        </w:trPr>
        <w:tc>
          <w:tcPr>
            <w:tcW w:w="587" w:type="dxa"/>
            <w:tcBorders>
              <w:top w:val="single" w:sz="4" w:space="0" w:color="auto"/>
            </w:tcBorders>
            <w:shd w:val="clear" w:color="auto" w:fill="auto"/>
            <w:noWrap/>
            <w:vAlign w:val="center"/>
            <w:hideMark/>
          </w:tcPr>
          <w:p w14:paraId="4594C7E4" w14:textId="77777777" w:rsidR="00C95F8E" w:rsidRPr="00C95F8E" w:rsidRDefault="00C95F8E" w:rsidP="00C95F8E">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77C55090"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67B0A33D"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7E734FF8" w14:textId="77777777" w:rsidR="00C95F8E" w:rsidRPr="00C95F8E" w:rsidRDefault="00C95F8E" w:rsidP="00C95F8E">
            <w:pPr>
              <w:rPr>
                <w:rFonts w:ascii="Arial" w:hAnsi="Arial" w:cs="Arial"/>
                <w:b/>
                <w:bCs/>
                <w:iCs/>
                <w:sz w:val="16"/>
                <w:szCs w:val="16"/>
              </w:rPr>
            </w:pPr>
            <w:r w:rsidRPr="00C95F8E">
              <w:rPr>
                <w:rFonts w:ascii="Arial" w:hAnsi="Arial" w:cs="Arial"/>
                <w:b/>
                <w:bCs/>
                <w:iCs/>
                <w:sz w:val="16"/>
                <w:szCs w:val="16"/>
              </w:rPr>
              <w:t> </w:t>
            </w:r>
          </w:p>
        </w:tc>
      </w:tr>
      <w:tr w:rsidR="00C95F8E" w:rsidRPr="00C95F8E" w14:paraId="4B931B96" w14:textId="77777777" w:rsidTr="00C95F8E">
        <w:trPr>
          <w:trHeight w:val="99"/>
        </w:trPr>
        <w:tc>
          <w:tcPr>
            <w:tcW w:w="587" w:type="dxa"/>
            <w:shd w:val="clear" w:color="auto" w:fill="auto"/>
            <w:noWrap/>
            <w:vAlign w:val="bottom"/>
          </w:tcPr>
          <w:p w14:paraId="4A6F12A9"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222BCD57"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05714452"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6556BCBA" w14:textId="77777777" w:rsidR="00C95F8E" w:rsidRPr="00C95F8E" w:rsidRDefault="00C95F8E" w:rsidP="00C95F8E">
            <w:pPr>
              <w:rPr>
                <w:rFonts w:ascii="Arial" w:hAnsi="Arial" w:cs="Arial"/>
                <w:b/>
                <w:bCs/>
                <w:iCs/>
                <w:sz w:val="16"/>
                <w:szCs w:val="16"/>
              </w:rPr>
            </w:pPr>
          </w:p>
        </w:tc>
      </w:tr>
      <w:tr w:rsidR="00C95F8E" w:rsidRPr="00C95F8E" w14:paraId="590C6F84" w14:textId="77777777" w:rsidTr="00C95F8E">
        <w:trPr>
          <w:trHeight w:val="397"/>
        </w:trPr>
        <w:tc>
          <w:tcPr>
            <w:tcW w:w="587" w:type="dxa"/>
            <w:shd w:val="clear" w:color="auto" w:fill="auto"/>
            <w:noWrap/>
            <w:vAlign w:val="center"/>
          </w:tcPr>
          <w:p w14:paraId="65963889"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4F03C0F3"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5E0E1AAB"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5E21FDA4" w14:textId="77777777" w:rsidR="00C95F8E" w:rsidRPr="00C95F8E" w:rsidRDefault="00C95F8E" w:rsidP="00C95F8E">
            <w:pPr>
              <w:rPr>
                <w:rFonts w:ascii="Arial" w:hAnsi="Arial" w:cs="Arial"/>
                <w:b/>
                <w:bCs/>
                <w:iCs/>
                <w:sz w:val="16"/>
                <w:szCs w:val="16"/>
              </w:rPr>
            </w:pPr>
          </w:p>
        </w:tc>
      </w:tr>
    </w:tbl>
    <w:p w14:paraId="4D1F0D38" w14:textId="77777777" w:rsidR="00C95F8E" w:rsidRPr="00C95F8E" w:rsidRDefault="00C95F8E" w:rsidP="00C95F8E">
      <w:pPr>
        <w:autoSpaceDE w:val="0"/>
        <w:autoSpaceDN w:val="0"/>
        <w:adjustRightInd w:val="0"/>
        <w:spacing w:line="276" w:lineRule="auto"/>
        <w:jc w:val="both"/>
        <w:rPr>
          <w:rFonts w:ascii="Arial" w:eastAsia="Batang" w:hAnsi="Arial" w:cs="Arial"/>
          <w:b/>
          <w:sz w:val="16"/>
          <w:szCs w:val="16"/>
          <w:lang w:eastAsia="ko-KR"/>
        </w:rPr>
      </w:pPr>
    </w:p>
    <w:p w14:paraId="3B4AF742" w14:textId="77777777" w:rsidR="00C95F8E" w:rsidRPr="00C95F8E" w:rsidRDefault="00C95F8E" w:rsidP="00C95F8E">
      <w:pPr>
        <w:autoSpaceDE w:val="0"/>
        <w:autoSpaceDN w:val="0"/>
        <w:adjustRightInd w:val="0"/>
        <w:spacing w:line="276" w:lineRule="auto"/>
        <w:jc w:val="both"/>
        <w:rPr>
          <w:rFonts w:ascii="Arial" w:eastAsia="Batang" w:hAnsi="Arial" w:cs="Arial"/>
          <w:b/>
          <w:sz w:val="16"/>
          <w:szCs w:val="16"/>
          <w:lang w:eastAsia="ko-KR"/>
        </w:rPr>
      </w:pPr>
    </w:p>
    <w:p w14:paraId="45FC779E" w14:textId="77777777" w:rsidR="00C95F8E" w:rsidRPr="00C95F8E" w:rsidRDefault="00C95F8E" w:rsidP="00C95F8E">
      <w:pPr>
        <w:autoSpaceDE w:val="0"/>
        <w:autoSpaceDN w:val="0"/>
        <w:adjustRightInd w:val="0"/>
        <w:rPr>
          <w:rFonts w:ascii="Arial" w:hAnsi="Arial" w:cs="Arial"/>
          <w:b/>
          <w:sz w:val="16"/>
          <w:szCs w:val="16"/>
        </w:rPr>
      </w:pPr>
      <w:r w:rsidRPr="00C95F8E">
        <w:rPr>
          <w:rFonts w:ascii="Arial" w:hAnsi="Arial" w:cs="Arial"/>
          <w:b/>
          <w:sz w:val="16"/>
          <w:szCs w:val="16"/>
        </w:rPr>
        <w:t>SKLOP II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C95F8E" w:rsidRPr="00C95F8E" w14:paraId="2D44E170"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185BDAC" w14:textId="77777777" w:rsidR="00C95F8E" w:rsidRPr="00C95F8E" w:rsidRDefault="00C95F8E" w:rsidP="00C95F8E">
            <w:pPr>
              <w:jc w:val="center"/>
              <w:rPr>
                <w:rFonts w:ascii="Arial" w:hAnsi="Arial" w:cs="Arial"/>
                <w:b/>
                <w:bCs/>
                <w:iCs/>
                <w:sz w:val="16"/>
                <w:szCs w:val="16"/>
              </w:rPr>
            </w:pPr>
            <w:proofErr w:type="spellStart"/>
            <w:r w:rsidRPr="00C95F8E">
              <w:rPr>
                <w:rFonts w:ascii="Arial" w:hAnsi="Arial" w:cs="Arial"/>
                <w:b/>
                <w:bCs/>
                <w:iCs/>
                <w:sz w:val="16"/>
                <w:szCs w:val="16"/>
              </w:rPr>
              <w:t>Zap</w:t>
            </w:r>
            <w:proofErr w:type="spellEnd"/>
            <w:r w:rsidRPr="00C95F8E">
              <w:rPr>
                <w:rFonts w:ascii="Arial" w:hAnsi="Arial" w:cs="Arial"/>
                <w:b/>
                <w:bCs/>
                <w:iCs/>
                <w:sz w:val="16"/>
                <w:szCs w:val="16"/>
              </w:rPr>
              <w:t>.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2CA17BA"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DFCDC71"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8A19DED"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3B344123"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EB3A81A"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79ACC447"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4689400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833" w:type="dxa"/>
            <w:tcBorders>
              <w:top w:val="nil"/>
              <w:left w:val="single" w:sz="4" w:space="0" w:color="auto"/>
              <w:bottom w:val="single" w:sz="8" w:space="0" w:color="auto"/>
              <w:right w:val="single" w:sz="4" w:space="0" w:color="auto"/>
            </w:tcBorders>
            <w:shd w:val="clear" w:color="000000" w:fill="FFFFFF"/>
            <w:vAlign w:val="center"/>
            <w:hideMark/>
          </w:tcPr>
          <w:p w14:paraId="1A6B4609"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tirni bukov ostrorobi impregniran (alternativna zaščita)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206A7ECB"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6.250</w:t>
            </w:r>
          </w:p>
        </w:tc>
        <w:tc>
          <w:tcPr>
            <w:tcW w:w="1283" w:type="dxa"/>
            <w:tcBorders>
              <w:top w:val="nil"/>
              <w:left w:val="nil"/>
              <w:bottom w:val="single" w:sz="4" w:space="0" w:color="auto"/>
              <w:right w:val="single" w:sz="4" w:space="0" w:color="auto"/>
            </w:tcBorders>
            <w:shd w:val="clear" w:color="000000" w:fill="DCE6F1"/>
            <w:noWrap/>
            <w:vAlign w:val="bottom"/>
            <w:hideMark/>
          </w:tcPr>
          <w:p w14:paraId="308EFC14"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786945EE"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C95F8E" w:rsidRPr="00C95F8E" w14:paraId="18670076" w14:textId="77777777" w:rsidTr="00C95F8E">
        <w:trPr>
          <w:trHeight w:val="212"/>
        </w:trPr>
        <w:tc>
          <w:tcPr>
            <w:tcW w:w="587" w:type="dxa"/>
            <w:tcBorders>
              <w:top w:val="single" w:sz="4" w:space="0" w:color="auto"/>
            </w:tcBorders>
            <w:shd w:val="clear" w:color="auto" w:fill="auto"/>
            <w:noWrap/>
            <w:vAlign w:val="center"/>
            <w:hideMark/>
          </w:tcPr>
          <w:p w14:paraId="73F2CBB4" w14:textId="77777777" w:rsidR="00C95F8E" w:rsidRPr="00C95F8E" w:rsidRDefault="00C95F8E" w:rsidP="00C95F8E">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447DB898"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261F70F8"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1F3D9417" w14:textId="77777777" w:rsidR="00C95F8E" w:rsidRPr="00C95F8E" w:rsidRDefault="00C95F8E" w:rsidP="00C95F8E">
            <w:pPr>
              <w:rPr>
                <w:rFonts w:ascii="Arial" w:hAnsi="Arial" w:cs="Arial"/>
                <w:b/>
                <w:bCs/>
                <w:iCs/>
                <w:sz w:val="16"/>
                <w:szCs w:val="16"/>
              </w:rPr>
            </w:pPr>
            <w:r w:rsidRPr="00C95F8E">
              <w:rPr>
                <w:rFonts w:ascii="Arial" w:hAnsi="Arial" w:cs="Arial"/>
                <w:b/>
                <w:bCs/>
                <w:iCs/>
                <w:sz w:val="16"/>
                <w:szCs w:val="16"/>
              </w:rPr>
              <w:t> </w:t>
            </w:r>
          </w:p>
        </w:tc>
      </w:tr>
      <w:tr w:rsidR="00C95F8E" w:rsidRPr="00C95F8E" w14:paraId="74C3C8F0" w14:textId="77777777" w:rsidTr="00C95F8E">
        <w:trPr>
          <w:trHeight w:val="99"/>
        </w:trPr>
        <w:tc>
          <w:tcPr>
            <w:tcW w:w="587" w:type="dxa"/>
            <w:shd w:val="clear" w:color="auto" w:fill="auto"/>
            <w:noWrap/>
            <w:vAlign w:val="bottom"/>
          </w:tcPr>
          <w:p w14:paraId="42897AFF"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2F405118"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5173D1FF"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634BFA07" w14:textId="77777777" w:rsidR="00C95F8E" w:rsidRPr="00C95F8E" w:rsidRDefault="00C95F8E" w:rsidP="00C95F8E">
            <w:pPr>
              <w:rPr>
                <w:rFonts w:ascii="Arial" w:hAnsi="Arial" w:cs="Arial"/>
                <w:b/>
                <w:bCs/>
                <w:iCs/>
                <w:sz w:val="16"/>
                <w:szCs w:val="16"/>
              </w:rPr>
            </w:pPr>
          </w:p>
        </w:tc>
      </w:tr>
      <w:tr w:rsidR="00C95F8E" w:rsidRPr="00C95F8E" w14:paraId="6A25B254" w14:textId="77777777" w:rsidTr="00C95F8E">
        <w:trPr>
          <w:trHeight w:val="397"/>
        </w:trPr>
        <w:tc>
          <w:tcPr>
            <w:tcW w:w="587" w:type="dxa"/>
            <w:shd w:val="clear" w:color="auto" w:fill="auto"/>
            <w:noWrap/>
            <w:vAlign w:val="center"/>
          </w:tcPr>
          <w:p w14:paraId="16009CB2"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308815BB"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6FB68232"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47AD9B25" w14:textId="77777777" w:rsidR="00C95F8E" w:rsidRPr="00C95F8E" w:rsidRDefault="00C95F8E" w:rsidP="00C95F8E">
            <w:pPr>
              <w:rPr>
                <w:rFonts w:ascii="Arial" w:hAnsi="Arial" w:cs="Arial"/>
                <w:b/>
                <w:bCs/>
                <w:iCs/>
                <w:sz w:val="16"/>
                <w:szCs w:val="16"/>
              </w:rPr>
            </w:pPr>
          </w:p>
        </w:tc>
      </w:tr>
    </w:tbl>
    <w:p w14:paraId="43374331" w14:textId="77777777" w:rsidR="00C95F8E" w:rsidRPr="00C95F8E" w:rsidRDefault="00C95F8E" w:rsidP="00C95F8E">
      <w:pPr>
        <w:autoSpaceDE w:val="0"/>
        <w:autoSpaceDN w:val="0"/>
        <w:adjustRightInd w:val="0"/>
        <w:spacing w:line="276" w:lineRule="auto"/>
        <w:jc w:val="both"/>
        <w:rPr>
          <w:rFonts w:ascii="Arial" w:eastAsia="Batang" w:hAnsi="Arial" w:cs="Arial"/>
          <w:b/>
          <w:sz w:val="16"/>
          <w:szCs w:val="16"/>
          <w:lang w:eastAsia="ko-KR"/>
        </w:rPr>
      </w:pPr>
    </w:p>
    <w:p w14:paraId="3A198040" w14:textId="77777777" w:rsidR="00C95F8E" w:rsidRPr="00C95F8E" w:rsidRDefault="00C95F8E" w:rsidP="00C95F8E">
      <w:pPr>
        <w:autoSpaceDE w:val="0"/>
        <w:autoSpaceDN w:val="0"/>
        <w:adjustRightInd w:val="0"/>
        <w:spacing w:line="276" w:lineRule="auto"/>
        <w:jc w:val="both"/>
        <w:rPr>
          <w:rFonts w:ascii="Arial" w:eastAsia="Batang" w:hAnsi="Arial" w:cs="Arial"/>
          <w:b/>
          <w:sz w:val="16"/>
          <w:szCs w:val="16"/>
          <w:lang w:eastAsia="ko-KR"/>
        </w:rPr>
      </w:pPr>
    </w:p>
    <w:p w14:paraId="7F59DBBB" w14:textId="77777777" w:rsidR="00C95F8E" w:rsidRPr="00C95F8E" w:rsidRDefault="00C95F8E" w:rsidP="00C95F8E">
      <w:pPr>
        <w:autoSpaceDE w:val="0"/>
        <w:autoSpaceDN w:val="0"/>
        <w:adjustRightInd w:val="0"/>
        <w:spacing w:line="276" w:lineRule="auto"/>
        <w:jc w:val="both"/>
        <w:rPr>
          <w:rFonts w:ascii="Arial" w:eastAsia="Batang" w:hAnsi="Arial" w:cs="Arial"/>
          <w:b/>
          <w:sz w:val="16"/>
          <w:szCs w:val="16"/>
          <w:lang w:eastAsia="ko-KR"/>
        </w:rPr>
      </w:pPr>
      <w:r w:rsidRPr="00C95F8E">
        <w:rPr>
          <w:rFonts w:ascii="Arial" w:eastAsia="Batang" w:hAnsi="Arial" w:cs="Arial"/>
          <w:b/>
          <w:sz w:val="16"/>
          <w:szCs w:val="16"/>
          <w:lang w:eastAsia="ko-KR"/>
        </w:rPr>
        <w:t>SKLOP II</w:t>
      </w:r>
      <w:r>
        <w:rPr>
          <w:rFonts w:ascii="Arial" w:eastAsia="Batang" w:hAnsi="Arial" w:cs="Arial"/>
          <w:b/>
          <w:sz w:val="16"/>
          <w:szCs w:val="16"/>
          <w:lang w:eastAsia="ko-KR"/>
        </w:rPr>
        <w:t>I</w:t>
      </w:r>
    </w:p>
    <w:tbl>
      <w:tblPr>
        <w:tblW w:w="10071" w:type="dxa"/>
        <w:tblCellMar>
          <w:left w:w="70" w:type="dxa"/>
          <w:right w:w="70" w:type="dxa"/>
        </w:tblCellMar>
        <w:tblLook w:val="04A0" w:firstRow="1" w:lastRow="0" w:firstColumn="1" w:lastColumn="0" w:noHBand="0" w:noVBand="1"/>
      </w:tblPr>
      <w:tblGrid>
        <w:gridCol w:w="620"/>
        <w:gridCol w:w="5671"/>
        <w:gridCol w:w="1112"/>
        <w:gridCol w:w="1278"/>
        <w:gridCol w:w="1390"/>
      </w:tblGrid>
      <w:tr w:rsidR="00C95F8E" w:rsidRPr="00C95F8E" w14:paraId="0029CD32" w14:textId="77777777" w:rsidTr="00C95F8E">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54F95E3" w14:textId="77777777" w:rsidR="00C95F8E" w:rsidRPr="00C95F8E" w:rsidRDefault="00C95F8E" w:rsidP="00C95F8E">
            <w:pPr>
              <w:jc w:val="center"/>
              <w:rPr>
                <w:rFonts w:ascii="Arial" w:hAnsi="Arial" w:cs="Arial"/>
                <w:b/>
                <w:bCs/>
                <w:iCs/>
                <w:sz w:val="16"/>
                <w:szCs w:val="16"/>
              </w:rPr>
            </w:pPr>
            <w:proofErr w:type="spellStart"/>
            <w:r w:rsidRPr="00C95F8E">
              <w:rPr>
                <w:rFonts w:ascii="Arial" w:hAnsi="Arial" w:cs="Arial"/>
                <w:b/>
                <w:bCs/>
                <w:iCs/>
                <w:sz w:val="16"/>
                <w:szCs w:val="16"/>
              </w:rPr>
              <w:lastRenderedPageBreak/>
              <w:t>Zap</w:t>
            </w:r>
            <w:proofErr w:type="spellEnd"/>
            <w:r w:rsidRPr="00C95F8E">
              <w:rPr>
                <w:rFonts w:ascii="Arial" w:hAnsi="Arial" w:cs="Arial"/>
                <w:b/>
                <w:bCs/>
                <w:iCs/>
                <w:sz w:val="16"/>
                <w:szCs w:val="16"/>
              </w:rPr>
              <w:t>. štev.</w:t>
            </w:r>
          </w:p>
        </w:tc>
        <w:tc>
          <w:tcPr>
            <w:tcW w:w="567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935F02B"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111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54B7F22"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C590934"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6EC2DF2A"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39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4F82ED7"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7BFEE09E" w14:textId="77777777" w:rsidTr="00C95F8E">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EB1978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671" w:type="dxa"/>
            <w:tcBorders>
              <w:top w:val="nil"/>
              <w:left w:val="single" w:sz="4" w:space="0" w:color="auto"/>
              <w:bottom w:val="single" w:sz="4" w:space="0" w:color="auto"/>
              <w:right w:val="single" w:sz="4" w:space="0" w:color="auto"/>
            </w:tcBorders>
            <w:shd w:val="clear" w:color="000000" w:fill="FFFFFF"/>
            <w:vAlign w:val="center"/>
            <w:hideMark/>
          </w:tcPr>
          <w:p w14:paraId="5E0F283A"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kretniški hrastov impregniran (alternativna zaščita) 16 x 26 x 260 cm</w:t>
            </w:r>
          </w:p>
        </w:tc>
        <w:tc>
          <w:tcPr>
            <w:tcW w:w="1112" w:type="dxa"/>
            <w:tcBorders>
              <w:top w:val="nil"/>
              <w:left w:val="single" w:sz="8" w:space="0" w:color="auto"/>
              <w:bottom w:val="single" w:sz="4" w:space="0" w:color="auto"/>
              <w:right w:val="single" w:sz="4" w:space="0" w:color="auto"/>
            </w:tcBorders>
            <w:shd w:val="clear" w:color="000000" w:fill="D9D9D9"/>
            <w:noWrap/>
            <w:vAlign w:val="bottom"/>
            <w:hideMark/>
          </w:tcPr>
          <w:p w14:paraId="06872FE9"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160</w:t>
            </w:r>
          </w:p>
        </w:tc>
        <w:tc>
          <w:tcPr>
            <w:tcW w:w="1278" w:type="dxa"/>
            <w:tcBorders>
              <w:top w:val="nil"/>
              <w:left w:val="nil"/>
              <w:bottom w:val="single" w:sz="4" w:space="0" w:color="auto"/>
              <w:right w:val="single" w:sz="4" w:space="0" w:color="auto"/>
            </w:tcBorders>
            <w:shd w:val="clear" w:color="000000" w:fill="DCE6F1"/>
            <w:noWrap/>
            <w:vAlign w:val="bottom"/>
            <w:hideMark/>
          </w:tcPr>
          <w:p w14:paraId="0B45B445"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0C217E81"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C95F8E" w:rsidRPr="00C95F8E" w14:paraId="36E4035F" w14:textId="77777777" w:rsidTr="00C95F8E">
        <w:trPr>
          <w:trHeight w:val="19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7BFC11B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w:t>
            </w:r>
          </w:p>
        </w:tc>
        <w:tc>
          <w:tcPr>
            <w:tcW w:w="5671" w:type="dxa"/>
            <w:tcBorders>
              <w:top w:val="nil"/>
              <w:left w:val="single" w:sz="4" w:space="0" w:color="auto"/>
              <w:bottom w:val="single" w:sz="4" w:space="0" w:color="auto"/>
              <w:right w:val="single" w:sz="4" w:space="0" w:color="auto"/>
            </w:tcBorders>
            <w:shd w:val="clear" w:color="000000" w:fill="FFFFFF"/>
            <w:vAlign w:val="center"/>
            <w:hideMark/>
          </w:tcPr>
          <w:p w14:paraId="1040B7A8"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kretniški hrastov impregniran (alternativna zaščita) 16 x 26 x 270 cm</w:t>
            </w:r>
          </w:p>
        </w:tc>
        <w:tc>
          <w:tcPr>
            <w:tcW w:w="1112" w:type="dxa"/>
            <w:tcBorders>
              <w:top w:val="nil"/>
              <w:left w:val="single" w:sz="8" w:space="0" w:color="auto"/>
              <w:bottom w:val="single" w:sz="4" w:space="0" w:color="auto"/>
              <w:right w:val="single" w:sz="4" w:space="0" w:color="auto"/>
            </w:tcBorders>
            <w:shd w:val="clear" w:color="000000" w:fill="D9D9D9"/>
            <w:noWrap/>
            <w:vAlign w:val="bottom"/>
            <w:hideMark/>
          </w:tcPr>
          <w:p w14:paraId="1DD26C9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110</w:t>
            </w:r>
          </w:p>
        </w:tc>
        <w:tc>
          <w:tcPr>
            <w:tcW w:w="1278" w:type="dxa"/>
            <w:tcBorders>
              <w:top w:val="nil"/>
              <w:left w:val="nil"/>
              <w:bottom w:val="single" w:sz="4" w:space="0" w:color="auto"/>
              <w:right w:val="single" w:sz="4" w:space="0" w:color="auto"/>
            </w:tcBorders>
            <w:shd w:val="clear" w:color="000000" w:fill="DCE6F1"/>
            <w:noWrap/>
            <w:vAlign w:val="bottom"/>
            <w:hideMark/>
          </w:tcPr>
          <w:p w14:paraId="2C9CBE6A"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1441AF05"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C95F8E" w:rsidRPr="00C95F8E" w14:paraId="16024F8D" w14:textId="77777777" w:rsidTr="00C95F8E">
        <w:trPr>
          <w:trHeight w:val="198"/>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46221F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3.</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23BDBB07"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280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0BCBB2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90</w:t>
            </w:r>
          </w:p>
        </w:tc>
        <w:tc>
          <w:tcPr>
            <w:tcW w:w="1278" w:type="dxa"/>
            <w:tcBorders>
              <w:top w:val="nil"/>
              <w:left w:val="nil"/>
              <w:bottom w:val="single" w:sz="4" w:space="0" w:color="auto"/>
              <w:right w:val="single" w:sz="4" w:space="0" w:color="auto"/>
            </w:tcBorders>
            <w:shd w:val="clear" w:color="000000" w:fill="DCE6F1"/>
            <w:noWrap/>
            <w:vAlign w:val="bottom"/>
          </w:tcPr>
          <w:p w14:paraId="2364CF8A"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D7AAB16" w14:textId="77777777" w:rsidR="00C95F8E" w:rsidRPr="00C95F8E" w:rsidRDefault="00C95F8E" w:rsidP="00C95F8E">
            <w:pPr>
              <w:rPr>
                <w:rFonts w:ascii="Arial" w:hAnsi="Arial" w:cs="Arial"/>
                <w:iCs/>
                <w:sz w:val="16"/>
                <w:szCs w:val="16"/>
              </w:rPr>
            </w:pPr>
          </w:p>
        </w:tc>
      </w:tr>
      <w:tr w:rsidR="00C95F8E" w:rsidRPr="00C95F8E" w14:paraId="00A40D19" w14:textId="77777777" w:rsidTr="00C95F8E">
        <w:trPr>
          <w:trHeight w:val="19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1B27EB4"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4.</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67B3BF37"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290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75BB9CAF"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90</w:t>
            </w:r>
          </w:p>
        </w:tc>
        <w:tc>
          <w:tcPr>
            <w:tcW w:w="1278" w:type="dxa"/>
            <w:tcBorders>
              <w:top w:val="nil"/>
              <w:left w:val="nil"/>
              <w:bottom w:val="single" w:sz="4" w:space="0" w:color="auto"/>
              <w:right w:val="single" w:sz="4" w:space="0" w:color="auto"/>
            </w:tcBorders>
            <w:shd w:val="clear" w:color="000000" w:fill="DCE6F1"/>
            <w:noWrap/>
            <w:vAlign w:val="bottom"/>
          </w:tcPr>
          <w:p w14:paraId="3976E182"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0B5FC7D" w14:textId="77777777" w:rsidR="00C95F8E" w:rsidRPr="00C95F8E" w:rsidRDefault="00C95F8E" w:rsidP="00C95F8E">
            <w:pPr>
              <w:rPr>
                <w:rFonts w:ascii="Arial" w:hAnsi="Arial" w:cs="Arial"/>
                <w:iCs/>
                <w:sz w:val="16"/>
                <w:szCs w:val="16"/>
              </w:rPr>
            </w:pPr>
          </w:p>
        </w:tc>
      </w:tr>
      <w:tr w:rsidR="00C95F8E" w:rsidRPr="00C95F8E" w14:paraId="42927513" w14:textId="77777777" w:rsidTr="00C95F8E">
        <w:trPr>
          <w:trHeight w:val="19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09728B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5.</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201A38A"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300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03EBA6D0"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76</w:t>
            </w:r>
          </w:p>
        </w:tc>
        <w:tc>
          <w:tcPr>
            <w:tcW w:w="1278" w:type="dxa"/>
            <w:tcBorders>
              <w:top w:val="nil"/>
              <w:left w:val="nil"/>
              <w:bottom w:val="single" w:sz="4" w:space="0" w:color="auto"/>
              <w:right w:val="single" w:sz="4" w:space="0" w:color="auto"/>
            </w:tcBorders>
            <w:shd w:val="clear" w:color="000000" w:fill="DCE6F1"/>
            <w:noWrap/>
            <w:vAlign w:val="bottom"/>
          </w:tcPr>
          <w:p w14:paraId="026B21D7"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2FDEDA3" w14:textId="77777777" w:rsidR="00C95F8E" w:rsidRPr="00C95F8E" w:rsidRDefault="00C95F8E" w:rsidP="00C95F8E">
            <w:pPr>
              <w:rPr>
                <w:rFonts w:ascii="Arial" w:hAnsi="Arial" w:cs="Arial"/>
                <w:iCs/>
                <w:sz w:val="16"/>
                <w:szCs w:val="16"/>
              </w:rPr>
            </w:pPr>
          </w:p>
        </w:tc>
      </w:tr>
      <w:tr w:rsidR="00C95F8E" w:rsidRPr="00C95F8E" w14:paraId="2261D9A8" w14:textId="77777777" w:rsidTr="00C95F8E">
        <w:trPr>
          <w:trHeight w:val="20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07A22D73"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3B65C8E"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310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609B43D"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86</w:t>
            </w:r>
          </w:p>
        </w:tc>
        <w:tc>
          <w:tcPr>
            <w:tcW w:w="1278" w:type="dxa"/>
            <w:tcBorders>
              <w:top w:val="nil"/>
              <w:left w:val="nil"/>
              <w:bottom w:val="single" w:sz="4" w:space="0" w:color="auto"/>
              <w:right w:val="single" w:sz="4" w:space="0" w:color="auto"/>
            </w:tcBorders>
            <w:shd w:val="clear" w:color="000000" w:fill="DCE6F1"/>
            <w:noWrap/>
            <w:vAlign w:val="bottom"/>
          </w:tcPr>
          <w:p w14:paraId="2D545D5B"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188E33B1" w14:textId="77777777" w:rsidR="00C95F8E" w:rsidRPr="00C95F8E" w:rsidRDefault="00C95F8E" w:rsidP="00C95F8E">
            <w:pPr>
              <w:rPr>
                <w:rFonts w:ascii="Arial" w:hAnsi="Arial" w:cs="Arial"/>
                <w:iCs/>
                <w:sz w:val="16"/>
                <w:szCs w:val="16"/>
              </w:rPr>
            </w:pPr>
          </w:p>
        </w:tc>
      </w:tr>
      <w:tr w:rsidR="00C95F8E" w:rsidRPr="00C95F8E" w14:paraId="4E4CBEF5" w14:textId="77777777" w:rsidTr="00C95F8E">
        <w:trPr>
          <w:trHeight w:val="18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1EE7B90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7.</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AB227D2"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320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5FAE7AC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72</w:t>
            </w:r>
          </w:p>
        </w:tc>
        <w:tc>
          <w:tcPr>
            <w:tcW w:w="1278" w:type="dxa"/>
            <w:tcBorders>
              <w:top w:val="nil"/>
              <w:left w:val="nil"/>
              <w:bottom w:val="single" w:sz="4" w:space="0" w:color="auto"/>
              <w:right w:val="single" w:sz="4" w:space="0" w:color="auto"/>
            </w:tcBorders>
            <w:shd w:val="clear" w:color="000000" w:fill="DCE6F1"/>
            <w:noWrap/>
            <w:vAlign w:val="bottom"/>
          </w:tcPr>
          <w:p w14:paraId="43AA10AB"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E4E562C" w14:textId="77777777" w:rsidR="00C95F8E" w:rsidRPr="00C95F8E" w:rsidRDefault="00C95F8E" w:rsidP="00C95F8E">
            <w:pPr>
              <w:rPr>
                <w:rFonts w:ascii="Arial" w:hAnsi="Arial" w:cs="Arial"/>
                <w:iCs/>
                <w:sz w:val="16"/>
                <w:szCs w:val="16"/>
              </w:rPr>
            </w:pPr>
          </w:p>
        </w:tc>
      </w:tr>
      <w:tr w:rsidR="00C95F8E" w:rsidRPr="00C95F8E" w14:paraId="039085F6" w14:textId="77777777" w:rsidTr="00C95F8E">
        <w:trPr>
          <w:trHeight w:val="19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146A94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8.</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ED8CE54"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330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E703593"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64</w:t>
            </w:r>
          </w:p>
        </w:tc>
        <w:tc>
          <w:tcPr>
            <w:tcW w:w="1278" w:type="dxa"/>
            <w:tcBorders>
              <w:top w:val="nil"/>
              <w:left w:val="nil"/>
              <w:bottom w:val="single" w:sz="4" w:space="0" w:color="auto"/>
              <w:right w:val="single" w:sz="4" w:space="0" w:color="auto"/>
            </w:tcBorders>
            <w:shd w:val="clear" w:color="000000" w:fill="DCE6F1"/>
            <w:noWrap/>
            <w:vAlign w:val="bottom"/>
          </w:tcPr>
          <w:p w14:paraId="51C3FFB3"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73551D0" w14:textId="77777777" w:rsidR="00C95F8E" w:rsidRPr="00C95F8E" w:rsidRDefault="00C95F8E" w:rsidP="00C95F8E">
            <w:pPr>
              <w:rPr>
                <w:rFonts w:ascii="Arial" w:hAnsi="Arial" w:cs="Arial"/>
                <w:iCs/>
                <w:sz w:val="16"/>
                <w:szCs w:val="16"/>
              </w:rPr>
            </w:pPr>
          </w:p>
        </w:tc>
      </w:tr>
      <w:tr w:rsidR="00C95F8E" w:rsidRPr="00C95F8E" w14:paraId="618CCC9E" w14:textId="77777777" w:rsidTr="00C95F8E">
        <w:trPr>
          <w:trHeight w:val="10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A6FE95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9.</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12576036"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340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D12B489"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66</w:t>
            </w:r>
          </w:p>
        </w:tc>
        <w:tc>
          <w:tcPr>
            <w:tcW w:w="1278" w:type="dxa"/>
            <w:tcBorders>
              <w:top w:val="nil"/>
              <w:left w:val="nil"/>
              <w:bottom w:val="single" w:sz="4" w:space="0" w:color="auto"/>
              <w:right w:val="single" w:sz="4" w:space="0" w:color="auto"/>
            </w:tcBorders>
            <w:shd w:val="clear" w:color="000000" w:fill="DCE6F1"/>
            <w:noWrap/>
            <w:vAlign w:val="bottom"/>
          </w:tcPr>
          <w:p w14:paraId="11A4B919"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775DB8F0" w14:textId="77777777" w:rsidR="00C95F8E" w:rsidRPr="00C95F8E" w:rsidRDefault="00C95F8E" w:rsidP="00C95F8E">
            <w:pPr>
              <w:rPr>
                <w:rFonts w:ascii="Arial" w:hAnsi="Arial" w:cs="Arial"/>
                <w:iCs/>
                <w:sz w:val="16"/>
                <w:szCs w:val="16"/>
              </w:rPr>
            </w:pPr>
          </w:p>
        </w:tc>
      </w:tr>
      <w:tr w:rsidR="00C95F8E" w:rsidRPr="00C95F8E" w14:paraId="576DE997" w14:textId="77777777" w:rsidTr="00C95F8E">
        <w:trPr>
          <w:trHeight w:val="3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192A5EF"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10.</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21F4A82E"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350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1E4A4FB"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66</w:t>
            </w:r>
          </w:p>
        </w:tc>
        <w:tc>
          <w:tcPr>
            <w:tcW w:w="1278" w:type="dxa"/>
            <w:tcBorders>
              <w:top w:val="nil"/>
              <w:left w:val="nil"/>
              <w:bottom w:val="single" w:sz="4" w:space="0" w:color="auto"/>
              <w:right w:val="single" w:sz="4" w:space="0" w:color="auto"/>
            </w:tcBorders>
            <w:shd w:val="clear" w:color="000000" w:fill="DCE6F1"/>
            <w:noWrap/>
            <w:vAlign w:val="bottom"/>
          </w:tcPr>
          <w:p w14:paraId="7B9A1AD4"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2043B90" w14:textId="77777777" w:rsidR="00C95F8E" w:rsidRPr="00C95F8E" w:rsidRDefault="00C95F8E" w:rsidP="00C95F8E">
            <w:pPr>
              <w:rPr>
                <w:rFonts w:ascii="Arial" w:hAnsi="Arial" w:cs="Arial"/>
                <w:iCs/>
                <w:sz w:val="16"/>
                <w:szCs w:val="16"/>
              </w:rPr>
            </w:pPr>
          </w:p>
        </w:tc>
      </w:tr>
      <w:tr w:rsidR="00C95F8E" w:rsidRPr="00C95F8E" w14:paraId="41F4EAB2" w14:textId="77777777" w:rsidTr="00C95F8E">
        <w:trPr>
          <w:trHeight w:val="10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EA71D60"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11.</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C1EA558"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360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EBA070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56</w:t>
            </w:r>
          </w:p>
        </w:tc>
        <w:tc>
          <w:tcPr>
            <w:tcW w:w="1278" w:type="dxa"/>
            <w:tcBorders>
              <w:top w:val="nil"/>
              <w:left w:val="nil"/>
              <w:bottom w:val="single" w:sz="4" w:space="0" w:color="auto"/>
              <w:right w:val="single" w:sz="4" w:space="0" w:color="auto"/>
            </w:tcBorders>
            <w:shd w:val="clear" w:color="000000" w:fill="DCE6F1"/>
            <w:noWrap/>
            <w:vAlign w:val="bottom"/>
          </w:tcPr>
          <w:p w14:paraId="61AC33CA"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64BB895" w14:textId="77777777" w:rsidR="00C95F8E" w:rsidRPr="00C95F8E" w:rsidRDefault="00C95F8E" w:rsidP="00C95F8E">
            <w:pPr>
              <w:rPr>
                <w:rFonts w:ascii="Arial" w:hAnsi="Arial" w:cs="Arial"/>
                <w:iCs/>
                <w:sz w:val="16"/>
                <w:szCs w:val="16"/>
              </w:rPr>
            </w:pPr>
          </w:p>
        </w:tc>
      </w:tr>
      <w:tr w:rsidR="00C95F8E" w:rsidRPr="00C95F8E" w14:paraId="6D3D3571" w14:textId="77777777" w:rsidTr="00C95F8E">
        <w:trPr>
          <w:trHeight w:val="3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BDC7BD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12.</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0487C465"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370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67860FB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61</w:t>
            </w:r>
          </w:p>
        </w:tc>
        <w:tc>
          <w:tcPr>
            <w:tcW w:w="1278" w:type="dxa"/>
            <w:tcBorders>
              <w:top w:val="nil"/>
              <w:left w:val="nil"/>
              <w:bottom w:val="single" w:sz="4" w:space="0" w:color="auto"/>
              <w:right w:val="single" w:sz="4" w:space="0" w:color="auto"/>
            </w:tcBorders>
            <w:shd w:val="clear" w:color="000000" w:fill="DCE6F1"/>
            <w:noWrap/>
            <w:vAlign w:val="bottom"/>
          </w:tcPr>
          <w:p w14:paraId="1D159BBA"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103E38B" w14:textId="77777777" w:rsidR="00C95F8E" w:rsidRPr="00C95F8E" w:rsidRDefault="00C95F8E" w:rsidP="00C95F8E">
            <w:pPr>
              <w:rPr>
                <w:rFonts w:ascii="Arial" w:hAnsi="Arial" w:cs="Arial"/>
                <w:iCs/>
                <w:sz w:val="16"/>
                <w:szCs w:val="16"/>
              </w:rPr>
            </w:pPr>
          </w:p>
        </w:tc>
      </w:tr>
      <w:tr w:rsidR="00C95F8E" w:rsidRPr="00C95F8E" w14:paraId="57DDC638" w14:textId="77777777" w:rsidTr="00C95F8E">
        <w:trPr>
          <w:trHeight w:val="13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0382A1B"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13.</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65B449F6"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380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508661BF"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56</w:t>
            </w:r>
          </w:p>
        </w:tc>
        <w:tc>
          <w:tcPr>
            <w:tcW w:w="1278" w:type="dxa"/>
            <w:tcBorders>
              <w:top w:val="nil"/>
              <w:left w:val="nil"/>
              <w:bottom w:val="single" w:sz="4" w:space="0" w:color="auto"/>
              <w:right w:val="single" w:sz="4" w:space="0" w:color="auto"/>
            </w:tcBorders>
            <w:shd w:val="clear" w:color="000000" w:fill="DCE6F1"/>
            <w:noWrap/>
            <w:vAlign w:val="bottom"/>
          </w:tcPr>
          <w:p w14:paraId="4E60AE22"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E052EB5" w14:textId="77777777" w:rsidR="00C95F8E" w:rsidRPr="00C95F8E" w:rsidRDefault="00C95F8E" w:rsidP="00C95F8E">
            <w:pPr>
              <w:rPr>
                <w:rFonts w:ascii="Arial" w:hAnsi="Arial" w:cs="Arial"/>
                <w:iCs/>
                <w:sz w:val="16"/>
                <w:szCs w:val="16"/>
              </w:rPr>
            </w:pPr>
          </w:p>
        </w:tc>
      </w:tr>
      <w:tr w:rsidR="00C95F8E" w:rsidRPr="00C95F8E" w14:paraId="34035F62" w14:textId="77777777" w:rsidTr="00C95F8E">
        <w:trPr>
          <w:trHeight w:val="16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20A44E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14.</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0F026E12"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390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6B4570B1"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45</w:t>
            </w:r>
          </w:p>
        </w:tc>
        <w:tc>
          <w:tcPr>
            <w:tcW w:w="1278" w:type="dxa"/>
            <w:tcBorders>
              <w:top w:val="nil"/>
              <w:left w:val="nil"/>
              <w:bottom w:val="single" w:sz="4" w:space="0" w:color="auto"/>
              <w:right w:val="single" w:sz="4" w:space="0" w:color="auto"/>
            </w:tcBorders>
            <w:shd w:val="clear" w:color="000000" w:fill="DCE6F1"/>
            <w:noWrap/>
            <w:vAlign w:val="bottom"/>
          </w:tcPr>
          <w:p w14:paraId="6201336E"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31EE9FC" w14:textId="77777777" w:rsidR="00C95F8E" w:rsidRPr="00C95F8E" w:rsidRDefault="00C95F8E" w:rsidP="00C95F8E">
            <w:pPr>
              <w:rPr>
                <w:rFonts w:ascii="Arial" w:hAnsi="Arial" w:cs="Arial"/>
                <w:iCs/>
                <w:sz w:val="16"/>
                <w:szCs w:val="16"/>
              </w:rPr>
            </w:pPr>
          </w:p>
        </w:tc>
      </w:tr>
      <w:tr w:rsidR="00C95F8E" w:rsidRPr="00C95F8E" w14:paraId="3FF7B8F6" w14:textId="77777777" w:rsidTr="00C95F8E">
        <w:trPr>
          <w:trHeight w:val="8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006F0F97"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15.</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FB5D74B"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400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E111E02"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31</w:t>
            </w:r>
          </w:p>
        </w:tc>
        <w:tc>
          <w:tcPr>
            <w:tcW w:w="1278" w:type="dxa"/>
            <w:tcBorders>
              <w:top w:val="nil"/>
              <w:left w:val="nil"/>
              <w:bottom w:val="single" w:sz="4" w:space="0" w:color="auto"/>
              <w:right w:val="single" w:sz="4" w:space="0" w:color="auto"/>
            </w:tcBorders>
            <w:shd w:val="clear" w:color="000000" w:fill="DCE6F1"/>
            <w:noWrap/>
            <w:vAlign w:val="bottom"/>
          </w:tcPr>
          <w:p w14:paraId="31B8F5CA"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1FBA0FAA" w14:textId="77777777" w:rsidR="00C95F8E" w:rsidRPr="00C95F8E" w:rsidRDefault="00C95F8E" w:rsidP="00C95F8E">
            <w:pPr>
              <w:rPr>
                <w:rFonts w:ascii="Arial" w:hAnsi="Arial" w:cs="Arial"/>
                <w:iCs/>
                <w:sz w:val="16"/>
                <w:szCs w:val="16"/>
              </w:rPr>
            </w:pPr>
          </w:p>
        </w:tc>
      </w:tr>
      <w:tr w:rsidR="00C95F8E" w:rsidRPr="00C95F8E" w14:paraId="551E2113" w14:textId="77777777" w:rsidTr="00C95F8E">
        <w:trPr>
          <w:trHeight w:val="10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1D7F84CB"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16.</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401627E7"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410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2D059FB0"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47</w:t>
            </w:r>
          </w:p>
        </w:tc>
        <w:tc>
          <w:tcPr>
            <w:tcW w:w="1278" w:type="dxa"/>
            <w:tcBorders>
              <w:top w:val="nil"/>
              <w:left w:val="nil"/>
              <w:bottom w:val="single" w:sz="4" w:space="0" w:color="auto"/>
              <w:right w:val="single" w:sz="4" w:space="0" w:color="auto"/>
            </w:tcBorders>
            <w:shd w:val="clear" w:color="000000" w:fill="DCE6F1"/>
            <w:noWrap/>
            <w:vAlign w:val="bottom"/>
          </w:tcPr>
          <w:p w14:paraId="4BCBE373"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7E19BAD" w14:textId="77777777" w:rsidR="00C95F8E" w:rsidRPr="00C95F8E" w:rsidRDefault="00C95F8E" w:rsidP="00C95F8E">
            <w:pPr>
              <w:rPr>
                <w:rFonts w:ascii="Arial" w:hAnsi="Arial" w:cs="Arial"/>
                <w:iCs/>
                <w:sz w:val="16"/>
                <w:szCs w:val="16"/>
              </w:rPr>
            </w:pPr>
          </w:p>
        </w:tc>
      </w:tr>
      <w:tr w:rsidR="00C95F8E" w:rsidRPr="00C95F8E" w14:paraId="77B6F800" w14:textId="77777777" w:rsidTr="00C95F8E">
        <w:trPr>
          <w:trHeight w:val="13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FE7BEF3"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17.</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8956370"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420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614C6F0"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47</w:t>
            </w:r>
          </w:p>
        </w:tc>
        <w:tc>
          <w:tcPr>
            <w:tcW w:w="1278" w:type="dxa"/>
            <w:tcBorders>
              <w:top w:val="nil"/>
              <w:left w:val="nil"/>
              <w:bottom w:val="single" w:sz="4" w:space="0" w:color="auto"/>
              <w:right w:val="single" w:sz="4" w:space="0" w:color="auto"/>
            </w:tcBorders>
            <w:shd w:val="clear" w:color="000000" w:fill="DCE6F1"/>
            <w:noWrap/>
            <w:vAlign w:val="bottom"/>
          </w:tcPr>
          <w:p w14:paraId="3620936B"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1AC44C7C" w14:textId="77777777" w:rsidR="00C95F8E" w:rsidRPr="00C95F8E" w:rsidRDefault="00C95F8E" w:rsidP="00C95F8E">
            <w:pPr>
              <w:rPr>
                <w:rFonts w:ascii="Arial" w:hAnsi="Arial" w:cs="Arial"/>
                <w:iCs/>
                <w:sz w:val="16"/>
                <w:szCs w:val="16"/>
              </w:rPr>
            </w:pPr>
          </w:p>
        </w:tc>
      </w:tr>
      <w:tr w:rsidR="00C95F8E" w:rsidRPr="00C95F8E" w14:paraId="62DBE428" w14:textId="77777777" w:rsidTr="00C95F8E">
        <w:trPr>
          <w:trHeight w:val="95"/>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15518BA"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18.</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8A273CE"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430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0B4196A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41</w:t>
            </w:r>
          </w:p>
        </w:tc>
        <w:tc>
          <w:tcPr>
            <w:tcW w:w="1278" w:type="dxa"/>
            <w:tcBorders>
              <w:top w:val="nil"/>
              <w:left w:val="nil"/>
              <w:bottom w:val="single" w:sz="4" w:space="0" w:color="auto"/>
              <w:right w:val="single" w:sz="4" w:space="0" w:color="auto"/>
            </w:tcBorders>
            <w:shd w:val="clear" w:color="000000" w:fill="DCE6F1"/>
            <w:noWrap/>
            <w:vAlign w:val="bottom"/>
          </w:tcPr>
          <w:p w14:paraId="6E3E59F7"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90E40E1" w14:textId="77777777" w:rsidR="00C95F8E" w:rsidRPr="00C95F8E" w:rsidRDefault="00C95F8E" w:rsidP="00C95F8E">
            <w:pPr>
              <w:rPr>
                <w:rFonts w:ascii="Arial" w:hAnsi="Arial" w:cs="Arial"/>
                <w:iCs/>
                <w:sz w:val="16"/>
                <w:szCs w:val="16"/>
              </w:rPr>
            </w:pPr>
          </w:p>
        </w:tc>
      </w:tr>
      <w:tr w:rsidR="00C95F8E" w:rsidRPr="00C95F8E" w14:paraId="7B90E600" w14:textId="77777777" w:rsidTr="00C95F8E">
        <w:trPr>
          <w:trHeight w:val="128"/>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8CCCC5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19.</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3C8F2F6"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440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5F1DA5C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46</w:t>
            </w:r>
          </w:p>
        </w:tc>
        <w:tc>
          <w:tcPr>
            <w:tcW w:w="1278" w:type="dxa"/>
            <w:tcBorders>
              <w:top w:val="nil"/>
              <w:left w:val="nil"/>
              <w:bottom w:val="single" w:sz="4" w:space="0" w:color="auto"/>
              <w:right w:val="single" w:sz="4" w:space="0" w:color="auto"/>
            </w:tcBorders>
            <w:shd w:val="clear" w:color="000000" w:fill="DCE6F1"/>
            <w:noWrap/>
            <w:vAlign w:val="bottom"/>
          </w:tcPr>
          <w:p w14:paraId="0F6D980A"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7A6E7BD0" w14:textId="77777777" w:rsidR="00C95F8E" w:rsidRPr="00C95F8E" w:rsidRDefault="00C95F8E" w:rsidP="00C95F8E">
            <w:pPr>
              <w:rPr>
                <w:rFonts w:ascii="Arial" w:hAnsi="Arial" w:cs="Arial"/>
                <w:iCs/>
                <w:sz w:val="16"/>
                <w:szCs w:val="16"/>
              </w:rPr>
            </w:pPr>
          </w:p>
        </w:tc>
      </w:tr>
      <w:tr w:rsidR="00C95F8E" w:rsidRPr="00C95F8E" w14:paraId="0A1709FF" w14:textId="77777777" w:rsidTr="00C95F8E">
        <w:trPr>
          <w:trHeight w:val="16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00D48F8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20.</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593F04E"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450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776E99B"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32</w:t>
            </w:r>
          </w:p>
        </w:tc>
        <w:tc>
          <w:tcPr>
            <w:tcW w:w="1278" w:type="dxa"/>
            <w:tcBorders>
              <w:top w:val="nil"/>
              <w:left w:val="nil"/>
              <w:bottom w:val="single" w:sz="4" w:space="0" w:color="auto"/>
              <w:right w:val="single" w:sz="4" w:space="0" w:color="auto"/>
            </w:tcBorders>
            <w:shd w:val="clear" w:color="000000" w:fill="DCE6F1"/>
            <w:noWrap/>
            <w:vAlign w:val="bottom"/>
          </w:tcPr>
          <w:p w14:paraId="37ECBBB2"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0FE97415" w14:textId="77777777" w:rsidR="00C95F8E" w:rsidRPr="00C95F8E" w:rsidRDefault="00C95F8E" w:rsidP="00C95F8E">
            <w:pPr>
              <w:rPr>
                <w:rFonts w:ascii="Arial" w:hAnsi="Arial" w:cs="Arial"/>
                <w:iCs/>
                <w:sz w:val="16"/>
                <w:szCs w:val="16"/>
              </w:rPr>
            </w:pPr>
          </w:p>
        </w:tc>
      </w:tr>
      <w:tr w:rsidR="00C95F8E" w:rsidRPr="00C95F8E" w14:paraId="0AAFCA74" w14:textId="77777777" w:rsidTr="00C95F8E">
        <w:trPr>
          <w:trHeight w:val="12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0E7303D"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21.</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0325B45"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460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6E42802"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32</w:t>
            </w:r>
          </w:p>
        </w:tc>
        <w:tc>
          <w:tcPr>
            <w:tcW w:w="1278" w:type="dxa"/>
            <w:tcBorders>
              <w:top w:val="nil"/>
              <w:left w:val="nil"/>
              <w:bottom w:val="single" w:sz="4" w:space="0" w:color="auto"/>
              <w:right w:val="single" w:sz="4" w:space="0" w:color="auto"/>
            </w:tcBorders>
            <w:shd w:val="clear" w:color="000000" w:fill="DCE6F1"/>
            <w:noWrap/>
            <w:vAlign w:val="bottom"/>
          </w:tcPr>
          <w:p w14:paraId="49DF8235"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1E930EE9" w14:textId="77777777" w:rsidR="00C95F8E" w:rsidRPr="00C95F8E" w:rsidRDefault="00C95F8E" w:rsidP="00C95F8E">
            <w:pPr>
              <w:rPr>
                <w:rFonts w:ascii="Arial" w:hAnsi="Arial" w:cs="Arial"/>
                <w:iCs/>
                <w:sz w:val="16"/>
                <w:szCs w:val="16"/>
              </w:rPr>
            </w:pPr>
          </w:p>
        </w:tc>
      </w:tr>
      <w:tr w:rsidR="00C95F8E" w:rsidRPr="00C95F8E" w14:paraId="07977D4E" w14:textId="77777777" w:rsidTr="00C95F8E">
        <w:trPr>
          <w:trHeight w:val="134"/>
        </w:trPr>
        <w:tc>
          <w:tcPr>
            <w:tcW w:w="620" w:type="dxa"/>
            <w:tcBorders>
              <w:top w:val="nil"/>
              <w:left w:val="single" w:sz="4" w:space="0" w:color="auto"/>
              <w:bottom w:val="single" w:sz="4" w:space="0" w:color="auto"/>
              <w:right w:val="single" w:sz="4" w:space="0" w:color="auto"/>
            </w:tcBorders>
            <w:shd w:val="clear" w:color="auto" w:fill="auto"/>
            <w:noWrap/>
            <w:vAlign w:val="bottom"/>
          </w:tcPr>
          <w:p w14:paraId="14F6746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22.</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4DDC1FA1"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470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0B654A2"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27</w:t>
            </w:r>
          </w:p>
        </w:tc>
        <w:tc>
          <w:tcPr>
            <w:tcW w:w="1278" w:type="dxa"/>
            <w:tcBorders>
              <w:top w:val="nil"/>
              <w:left w:val="nil"/>
              <w:bottom w:val="single" w:sz="4" w:space="0" w:color="auto"/>
              <w:right w:val="single" w:sz="4" w:space="0" w:color="auto"/>
            </w:tcBorders>
            <w:shd w:val="clear" w:color="000000" w:fill="DCE6F1"/>
            <w:noWrap/>
            <w:vAlign w:val="bottom"/>
          </w:tcPr>
          <w:p w14:paraId="3DD988F8"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5D685BD2" w14:textId="77777777" w:rsidR="00C95F8E" w:rsidRPr="00C95F8E" w:rsidRDefault="00C95F8E" w:rsidP="00C95F8E">
            <w:pPr>
              <w:rPr>
                <w:rFonts w:ascii="Arial" w:hAnsi="Arial" w:cs="Arial"/>
                <w:iCs/>
                <w:sz w:val="16"/>
                <w:szCs w:val="16"/>
              </w:rPr>
            </w:pPr>
          </w:p>
        </w:tc>
      </w:tr>
      <w:tr w:rsidR="00C95F8E" w:rsidRPr="00C95F8E" w14:paraId="71258E8B" w14:textId="77777777" w:rsidTr="00C95F8E">
        <w:trPr>
          <w:trHeight w:val="6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9AED00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23.</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226FB3AD"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480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24CB57C"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15</w:t>
            </w:r>
          </w:p>
        </w:tc>
        <w:tc>
          <w:tcPr>
            <w:tcW w:w="1278" w:type="dxa"/>
            <w:tcBorders>
              <w:top w:val="nil"/>
              <w:left w:val="nil"/>
              <w:bottom w:val="single" w:sz="4" w:space="0" w:color="auto"/>
              <w:right w:val="single" w:sz="4" w:space="0" w:color="auto"/>
            </w:tcBorders>
            <w:shd w:val="clear" w:color="000000" w:fill="DCE6F1"/>
            <w:noWrap/>
            <w:vAlign w:val="bottom"/>
          </w:tcPr>
          <w:p w14:paraId="43DB3462"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4B756160" w14:textId="77777777" w:rsidR="00C95F8E" w:rsidRPr="00C95F8E" w:rsidRDefault="00C95F8E" w:rsidP="00C95F8E">
            <w:pPr>
              <w:rPr>
                <w:rFonts w:ascii="Arial" w:hAnsi="Arial" w:cs="Arial"/>
                <w:iCs/>
                <w:sz w:val="16"/>
                <w:szCs w:val="16"/>
              </w:rPr>
            </w:pPr>
          </w:p>
        </w:tc>
      </w:tr>
      <w:tr w:rsidR="00C95F8E" w:rsidRPr="00C95F8E" w14:paraId="408919D7" w14:textId="77777777" w:rsidTr="00C95F8E">
        <w:trPr>
          <w:trHeight w:val="9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8DA4F33"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24.</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A1D3629"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490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DB3AC8B"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15</w:t>
            </w:r>
          </w:p>
        </w:tc>
        <w:tc>
          <w:tcPr>
            <w:tcW w:w="1278" w:type="dxa"/>
            <w:tcBorders>
              <w:top w:val="nil"/>
              <w:left w:val="nil"/>
              <w:bottom w:val="single" w:sz="4" w:space="0" w:color="auto"/>
              <w:right w:val="single" w:sz="4" w:space="0" w:color="auto"/>
            </w:tcBorders>
            <w:shd w:val="clear" w:color="000000" w:fill="DCE6F1"/>
            <w:noWrap/>
            <w:vAlign w:val="bottom"/>
          </w:tcPr>
          <w:p w14:paraId="00EF2ED6"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72E46F27" w14:textId="77777777" w:rsidR="00C95F8E" w:rsidRPr="00C95F8E" w:rsidRDefault="00C95F8E" w:rsidP="00C95F8E">
            <w:pPr>
              <w:rPr>
                <w:rFonts w:ascii="Arial" w:hAnsi="Arial" w:cs="Arial"/>
                <w:iCs/>
                <w:sz w:val="16"/>
                <w:szCs w:val="16"/>
              </w:rPr>
            </w:pPr>
          </w:p>
        </w:tc>
      </w:tr>
      <w:tr w:rsidR="00C95F8E" w:rsidRPr="00C95F8E" w14:paraId="7DC352F3" w14:textId="77777777" w:rsidTr="00C95F8E">
        <w:trPr>
          <w:trHeight w:val="92"/>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1170F"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25.</w:t>
            </w:r>
          </w:p>
        </w:tc>
        <w:tc>
          <w:tcPr>
            <w:tcW w:w="5671" w:type="dxa"/>
            <w:tcBorders>
              <w:top w:val="single" w:sz="4" w:space="0" w:color="auto"/>
              <w:left w:val="single" w:sz="4" w:space="0" w:color="auto"/>
              <w:bottom w:val="single" w:sz="4" w:space="0" w:color="auto"/>
              <w:right w:val="single" w:sz="4" w:space="0" w:color="auto"/>
            </w:tcBorders>
            <w:shd w:val="clear" w:color="000000" w:fill="FFFFFF"/>
            <w:vAlign w:val="center"/>
          </w:tcPr>
          <w:p w14:paraId="32CE7F01"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500 cm</w:t>
            </w:r>
          </w:p>
        </w:tc>
        <w:tc>
          <w:tcPr>
            <w:tcW w:w="1112"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36EB1A10"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10</w:t>
            </w:r>
          </w:p>
        </w:tc>
        <w:tc>
          <w:tcPr>
            <w:tcW w:w="1278" w:type="dxa"/>
            <w:tcBorders>
              <w:top w:val="nil"/>
              <w:left w:val="nil"/>
              <w:bottom w:val="single" w:sz="4" w:space="0" w:color="auto"/>
              <w:right w:val="single" w:sz="4" w:space="0" w:color="auto"/>
            </w:tcBorders>
            <w:shd w:val="clear" w:color="000000" w:fill="DCE6F1"/>
            <w:noWrap/>
            <w:vAlign w:val="bottom"/>
          </w:tcPr>
          <w:p w14:paraId="7453A356"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nil"/>
              <w:right w:val="single" w:sz="4" w:space="0" w:color="auto"/>
            </w:tcBorders>
            <w:shd w:val="clear" w:color="000000" w:fill="DCE6F1"/>
            <w:noWrap/>
            <w:vAlign w:val="bottom"/>
          </w:tcPr>
          <w:p w14:paraId="47AE1E0A" w14:textId="77777777" w:rsidR="00C95F8E" w:rsidRPr="00C95F8E" w:rsidRDefault="00C95F8E" w:rsidP="00C95F8E">
            <w:pPr>
              <w:rPr>
                <w:rFonts w:ascii="Arial" w:hAnsi="Arial" w:cs="Arial"/>
                <w:iCs/>
                <w:sz w:val="16"/>
                <w:szCs w:val="16"/>
              </w:rPr>
            </w:pPr>
          </w:p>
        </w:tc>
      </w:tr>
      <w:tr w:rsidR="00C95F8E" w:rsidRPr="00C95F8E" w14:paraId="1972E7D9" w14:textId="77777777" w:rsidTr="00C95F8E">
        <w:trPr>
          <w:trHeight w:val="92"/>
        </w:trPr>
        <w:tc>
          <w:tcPr>
            <w:tcW w:w="620" w:type="dxa"/>
            <w:tcBorders>
              <w:top w:val="single" w:sz="4" w:space="0" w:color="auto"/>
              <w:bottom w:val="nil"/>
            </w:tcBorders>
            <w:shd w:val="clear" w:color="auto" w:fill="auto"/>
            <w:noWrap/>
            <w:vAlign w:val="bottom"/>
          </w:tcPr>
          <w:p w14:paraId="49523501" w14:textId="77777777" w:rsidR="00C95F8E" w:rsidRPr="00C95F8E" w:rsidRDefault="00C95F8E" w:rsidP="00C95F8E">
            <w:pPr>
              <w:jc w:val="center"/>
              <w:rPr>
                <w:rFonts w:ascii="Arial" w:hAnsi="Arial" w:cs="Arial"/>
                <w:iCs/>
                <w:sz w:val="16"/>
                <w:szCs w:val="16"/>
              </w:rPr>
            </w:pPr>
          </w:p>
        </w:tc>
        <w:tc>
          <w:tcPr>
            <w:tcW w:w="5671" w:type="dxa"/>
            <w:tcBorders>
              <w:top w:val="single" w:sz="4" w:space="0" w:color="auto"/>
              <w:bottom w:val="nil"/>
              <w:right w:val="single" w:sz="4" w:space="0" w:color="auto"/>
            </w:tcBorders>
            <w:shd w:val="clear" w:color="000000" w:fill="FFFFFF"/>
            <w:vAlign w:val="center"/>
          </w:tcPr>
          <w:p w14:paraId="71C84399" w14:textId="77777777" w:rsidR="00C95F8E" w:rsidRPr="00C95F8E" w:rsidRDefault="00C95F8E" w:rsidP="00C95F8E">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2AD6356D"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390" w:type="dxa"/>
            <w:tcBorders>
              <w:top w:val="nil"/>
              <w:left w:val="nil"/>
              <w:bottom w:val="single" w:sz="4" w:space="0" w:color="auto"/>
              <w:right w:val="single" w:sz="4" w:space="0" w:color="auto"/>
            </w:tcBorders>
            <w:shd w:val="clear" w:color="000000" w:fill="8DB4E2"/>
            <w:noWrap/>
            <w:vAlign w:val="bottom"/>
          </w:tcPr>
          <w:p w14:paraId="76CC5F5A"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w:t>
            </w:r>
          </w:p>
        </w:tc>
      </w:tr>
      <w:tr w:rsidR="00C95F8E" w:rsidRPr="00C95F8E" w14:paraId="7A1B8EB4" w14:textId="77777777" w:rsidTr="00C95F8E">
        <w:trPr>
          <w:trHeight w:val="66"/>
        </w:trPr>
        <w:tc>
          <w:tcPr>
            <w:tcW w:w="620" w:type="dxa"/>
            <w:tcBorders>
              <w:top w:val="nil"/>
              <w:bottom w:val="nil"/>
            </w:tcBorders>
            <w:shd w:val="clear" w:color="auto" w:fill="auto"/>
            <w:noWrap/>
            <w:vAlign w:val="bottom"/>
          </w:tcPr>
          <w:p w14:paraId="683535E3" w14:textId="77777777" w:rsidR="00C95F8E" w:rsidRPr="00C95F8E" w:rsidRDefault="00C95F8E" w:rsidP="00C95F8E">
            <w:pPr>
              <w:jc w:val="center"/>
              <w:rPr>
                <w:rFonts w:ascii="Arial" w:hAnsi="Arial" w:cs="Arial"/>
                <w:iCs/>
                <w:sz w:val="16"/>
                <w:szCs w:val="16"/>
              </w:rPr>
            </w:pPr>
          </w:p>
        </w:tc>
        <w:tc>
          <w:tcPr>
            <w:tcW w:w="5671" w:type="dxa"/>
            <w:tcBorders>
              <w:top w:val="nil"/>
              <w:bottom w:val="nil"/>
              <w:right w:val="single" w:sz="4" w:space="0" w:color="auto"/>
            </w:tcBorders>
            <w:shd w:val="clear" w:color="000000" w:fill="FFFFFF"/>
            <w:vAlign w:val="center"/>
          </w:tcPr>
          <w:p w14:paraId="5C613F4C" w14:textId="77777777" w:rsidR="00C95F8E" w:rsidRPr="00C95F8E" w:rsidRDefault="00C95F8E" w:rsidP="00C95F8E">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9C62DCA"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390" w:type="dxa"/>
            <w:tcBorders>
              <w:top w:val="nil"/>
              <w:left w:val="nil"/>
              <w:bottom w:val="single" w:sz="4" w:space="0" w:color="auto"/>
              <w:right w:val="single" w:sz="4" w:space="0" w:color="auto"/>
            </w:tcBorders>
            <w:shd w:val="clear" w:color="000000" w:fill="8DB4E2"/>
            <w:noWrap/>
            <w:vAlign w:val="bottom"/>
          </w:tcPr>
          <w:p w14:paraId="62D7566D" w14:textId="77777777" w:rsidR="00C95F8E" w:rsidRPr="00C95F8E" w:rsidRDefault="00C95F8E" w:rsidP="00C95F8E">
            <w:pPr>
              <w:rPr>
                <w:rFonts w:ascii="Arial" w:hAnsi="Arial" w:cs="Arial"/>
                <w:iCs/>
                <w:sz w:val="16"/>
                <w:szCs w:val="16"/>
              </w:rPr>
            </w:pPr>
          </w:p>
        </w:tc>
      </w:tr>
      <w:tr w:rsidR="00C95F8E" w:rsidRPr="00C95F8E" w14:paraId="7733308E" w14:textId="77777777" w:rsidTr="00C95F8E">
        <w:trPr>
          <w:trHeight w:val="92"/>
        </w:trPr>
        <w:tc>
          <w:tcPr>
            <w:tcW w:w="620" w:type="dxa"/>
            <w:tcBorders>
              <w:top w:val="nil"/>
            </w:tcBorders>
            <w:shd w:val="clear" w:color="auto" w:fill="auto"/>
            <w:noWrap/>
            <w:vAlign w:val="bottom"/>
          </w:tcPr>
          <w:p w14:paraId="0E3E79F1" w14:textId="77777777" w:rsidR="00C95F8E" w:rsidRPr="00C95F8E" w:rsidRDefault="00C95F8E" w:rsidP="00C95F8E">
            <w:pPr>
              <w:jc w:val="center"/>
              <w:rPr>
                <w:rFonts w:ascii="Arial" w:hAnsi="Arial" w:cs="Arial"/>
                <w:iCs/>
                <w:sz w:val="16"/>
                <w:szCs w:val="16"/>
              </w:rPr>
            </w:pPr>
          </w:p>
        </w:tc>
        <w:tc>
          <w:tcPr>
            <w:tcW w:w="5671" w:type="dxa"/>
            <w:tcBorders>
              <w:top w:val="nil"/>
              <w:right w:val="single" w:sz="4" w:space="0" w:color="auto"/>
            </w:tcBorders>
            <w:shd w:val="clear" w:color="000000" w:fill="FFFFFF"/>
            <w:vAlign w:val="center"/>
          </w:tcPr>
          <w:p w14:paraId="0DD8D16B" w14:textId="77777777" w:rsidR="00C95F8E" w:rsidRPr="00C95F8E" w:rsidRDefault="00C95F8E" w:rsidP="00C95F8E">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51E6B88E"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390" w:type="dxa"/>
            <w:tcBorders>
              <w:top w:val="nil"/>
              <w:left w:val="nil"/>
              <w:bottom w:val="single" w:sz="4" w:space="0" w:color="auto"/>
              <w:right w:val="single" w:sz="4" w:space="0" w:color="auto"/>
            </w:tcBorders>
            <w:shd w:val="clear" w:color="000000" w:fill="8DB4E2"/>
            <w:noWrap/>
            <w:vAlign w:val="bottom"/>
          </w:tcPr>
          <w:p w14:paraId="1B4312C1" w14:textId="77777777" w:rsidR="00C95F8E" w:rsidRPr="00C95F8E" w:rsidRDefault="00C95F8E" w:rsidP="00C95F8E">
            <w:pPr>
              <w:rPr>
                <w:rFonts w:ascii="Arial" w:hAnsi="Arial" w:cs="Arial"/>
                <w:iCs/>
                <w:sz w:val="16"/>
                <w:szCs w:val="16"/>
              </w:rPr>
            </w:pPr>
          </w:p>
        </w:tc>
      </w:tr>
    </w:tbl>
    <w:p w14:paraId="01DAAB81" w14:textId="77777777" w:rsidR="00C95F8E" w:rsidRPr="00C95F8E" w:rsidRDefault="00C95F8E" w:rsidP="00C95F8E">
      <w:pPr>
        <w:autoSpaceDE w:val="0"/>
        <w:autoSpaceDN w:val="0"/>
        <w:adjustRightInd w:val="0"/>
        <w:spacing w:line="276" w:lineRule="auto"/>
        <w:jc w:val="both"/>
        <w:rPr>
          <w:rFonts w:ascii="Arial" w:eastAsia="Batang" w:hAnsi="Arial" w:cs="Arial"/>
          <w:b/>
          <w:sz w:val="16"/>
          <w:szCs w:val="16"/>
          <w:lang w:eastAsia="ko-KR"/>
        </w:rPr>
      </w:pPr>
    </w:p>
    <w:p w14:paraId="3CF22757" w14:textId="77777777" w:rsidR="00C95F8E" w:rsidRPr="00C95F8E" w:rsidRDefault="00C95F8E" w:rsidP="00C95F8E">
      <w:pPr>
        <w:autoSpaceDE w:val="0"/>
        <w:autoSpaceDN w:val="0"/>
        <w:adjustRightInd w:val="0"/>
        <w:rPr>
          <w:rFonts w:ascii="Arial" w:hAnsi="Arial" w:cs="Arial"/>
          <w:b/>
          <w:sz w:val="16"/>
          <w:szCs w:val="16"/>
        </w:rPr>
      </w:pPr>
      <w:r w:rsidRPr="00C95F8E">
        <w:rPr>
          <w:rFonts w:ascii="Arial" w:hAnsi="Arial" w:cs="Arial"/>
          <w:b/>
          <w:sz w:val="16"/>
          <w:szCs w:val="16"/>
        </w:rPr>
        <w:t>SKLOP IV</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C95F8E" w:rsidRPr="00C95F8E" w14:paraId="01137CD3"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0DC0648" w14:textId="77777777" w:rsidR="00C95F8E" w:rsidRPr="00C95F8E" w:rsidRDefault="00C95F8E" w:rsidP="00C95F8E">
            <w:pPr>
              <w:jc w:val="center"/>
              <w:rPr>
                <w:rFonts w:ascii="Arial" w:hAnsi="Arial" w:cs="Arial"/>
                <w:b/>
                <w:bCs/>
                <w:iCs/>
                <w:sz w:val="16"/>
                <w:szCs w:val="16"/>
              </w:rPr>
            </w:pPr>
            <w:proofErr w:type="spellStart"/>
            <w:r w:rsidRPr="00C95F8E">
              <w:rPr>
                <w:rFonts w:ascii="Arial" w:hAnsi="Arial" w:cs="Arial"/>
                <w:b/>
                <w:bCs/>
                <w:iCs/>
                <w:sz w:val="16"/>
                <w:szCs w:val="16"/>
              </w:rPr>
              <w:t>Zap</w:t>
            </w:r>
            <w:proofErr w:type="spellEnd"/>
            <w:r w:rsidRPr="00C95F8E">
              <w:rPr>
                <w:rFonts w:ascii="Arial" w:hAnsi="Arial" w:cs="Arial"/>
                <w:b/>
                <w:bCs/>
                <w:iCs/>
                <w:sz w:val="16"/>
                <w:szCs w:val="16"/>
              </w:rPr>
              <w:t>.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3E9C230"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9CB7099"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CAB6A29"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671472CB"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684D607"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59075349"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63A8598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833" w:type="dxa"/>
            <w:tcBorders>
              <w:top w:val="single" w:sz="8" w:space="0" w:color="auto"/>
              <w:left w:val="single" w:sz="4" w:space="0" w:color="auto"/>
              <w:bottom w:val="single" w:sz="4" w:space="0" w:color="auto"/>
              <w:right w:val="single" w:sz="4" w:space="0" w:color="auto"/>
            </w:tcBorders>
            <w:shd w:val="clear" w:color="000000" w:fill="FFFFFF"/>
            <w:vAlign w:val="center"/>
            <w:hideMark/>
          </w:tcPr>
          <w:p w14:paraId="4C80918D"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mostovni hrastov 26 x 26 x 250 cm</w:t>
            </w:r>
          </w:p>
        </w:tc>
        <w:tc>
          <w:tcPr>
            <w:tcW w:w="904" w:type="dxa"/>
            <w:tcBorders>
              <w:top w:val="nil"/>
              <w:left w:val="nil"/>
              <w:bottom w:val="single" w:sz="4" w:space="0" w:color="auto"/>
              <w:right w:val="single" w:sz="4" w:space="0" w:color="auto"/>
            </w:tcBorders>
            <w:shd w:val="clear" w:color="auto" w:fill="auto"/>
            <w:noWrap/>
            <w:vAlign w:val="bottom"/>
            <w:hideMark/>
          </w:tcPr>
          <w:p w14:paraId="7B5CA1EA"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204</w:t>
            </w:r>
          </w:p>
        </w:tc>
        <w:tc>
          <w:tcPr>
            <w:tcW w:w="1283" w:type="dxa"/>
            <w:tcBorders>
              <w:top w:val="nil"/>
              <w:left w:val="nil"/>
              <w:bottom w:val="single" w:sz="4" w:space="0" w:color="auto"/>
              <w:right w:val="single" w:sz="4" w:space="0" w:color="auto"/>
            </w:tcBorders>
            <w:shd w:val="clear" w:color="000000" w:fill="DCE6F1"/>
            <w:noWrap/>
            <w:vAlign w:val="bottom"/>
            <w:hideMark/>
          </w:tcPr>
          <w:p w14:paraId="2BBC8A17"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7B0A6666"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764A0F" w:rsidRPr="00C95F8E" w14:paraId="76D92A0C" w14:textId="77777777" w:rsidTr="00593AF5">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tcPr>
          <w:p w14:paraId="24A4AB26" w14:textId="77777777" w:rsidR="00764A0F" w:rsidRPr="00C95F8E" w:rsidRDefault="00764A0F" w:rsidP="00593AF5">
            <w:pPr>
              <w:jc w:val="center"/>
              <w:rPr>
                <w:rFonts w:ascii="Arial" w:hAnsi="Arial" w:cs="Arial"/>
                <w:iCs/>
                <w:sz w:val="16"/>
                <w:szCs w:val="16"/>
              </w:rPr>
            </w:pPr>
            <w:r>
              <w:rPr>
                <w:rFonts w:ascii="Arial" w:hAnsi="Arial" w:cs="Arial"/>
                <w:iCs/>
                <w:sz w:val="16"/>
                <w:szCs w:val="16"/>
              </w:rPr>
              <w:t>2</w:t>
            </w:r>
            <w:r w:rsidRPr="00C95F8E">
              <w:rPr>
                <w:rFonts w:ascii="Arial" w:hAnsi="Arial" w:cs="Arial"/>
                <w:iCs/>
                <w:sz w:val="16"/>
                <w:szCs w:val="16"/>
              </w:rPr>
              <w:t>.</w:t>
            </w:r>
          </w:p>
        </w:tc>
        <w:tc>
          <w:tcPr>
            <w:tcW w:w="5833" w:type="dxa"/>
            <w:tcBorders>
              <w:top w:val="nil"/>
              <w:left w:val="single" w:sz="4" w:space="0" w:color="auto"/>
              <w:bottom w:val="single" w:sz="8" w:space="0" w:color="auto"/>
              <w:right w:val="single" w:sz="4" w:space="0" w:color="auto"/>
            </w:tcBorders>
            <w:shd w:val="clear" w:color="000000" w:fill="FFFFFF"/>
            <w:vAlign w:val="center"/>
          </w:tcPr>
          <w:p w14:paraId="5C4697AF" w14:textId="77777777" w:rsidR="00764A0F" w:rsidRPr="00C95F8E" w:rsidRDefault="00764A0F" w:rsidP="00593AF5">
            <w:pPr>
              <w:rPr>
                <w:rFonts w:ascii="Arial" w:hAnsi="Arial" w:cs="Arial"/>
                <w:color w:val="000000"/>
                <w:sz w:val="16"/>
                <w:szCs w:val="16"/>
              </w:rPr>
            </w:pPr>
            <w:r w:rsidRPr="00C95F8E">
              <w:rPr>
                <w:rFonts w:ascii="Arial" w:hAnsi="Arial" w:cs="Arial"/>
                <w:color w:val="000000"/>
                <w:sz w:val="16"/>
                <w:szCs w:val="16"/>
              </w:rPr>
              <w:t>Prag mostovni hrastov 26 x 2</w:t>
            </w:r>
            <w:r>
              <w:rPr>
                <w:rFonts w:ascii="Arial" w:hAnsi="Arial" w:cs="Arial"/>
                <w:color w:val="000000"/>
                <w:sz w:val="16"/>
                <w:szCs w:val="16"/>
              </w:rPr>
              <w:t>5</w:t>
            </w:r>
            <w:r w:rsidRPr="00C95F8E">
              <w:rPr>
                <w:rFonts w:ascii="Arial" w:hAnsi="Arial" w:cs="Arial"/>
                <w:color w:val="000000"/>
                <w:sz w:val="16"/>
                <w:szCs w:val="16"/>
              </w:rPr>
              <w:t xml:space="preserve"> x 2</w:t>
            </w:r>
            <w:r>
              <w:rPr>
                <w:rFonts w:ascii="Arial" w:hAnsi="Arial" w:cs="Arial"/>
                <w:color w:val="000000"/>
                <w:sz w:val="16"/>
                <w:szCs w:val="16"/>
              </w:rPr>
              <w:t>6</w:t>
            </w:r>
            <w:r w:rsidRPr="00C95F8E">
              <w:rPr>
                <w:rFonts w:ascii="Arial" w:hAnsi="Arial" w:cs="Arial"/>
                <w:color w:val="000000"/>
                <w:sz w:val="16"/>
                <w:szCs w:val="16"/>
              </w:rPr>
              <w:t>0 cm</w:t>
            </w:r>
          </w:p>
        </w:tc>
        <w:tc>
          <w:tcPr>
            <w:tcW w:w="904" w:type="dxa"/>
            <w:tcBorders>
              <w:top w:val="nil"/>
              <w:left w:val="nil"/>
              <w:bottom w:val="single" w:sz="4" w:space="0" w:color="auto"/>
              <w:right w:val="single" w:sz="4" w:space="0" w:color="auto"/>
            </w:tcBorders>
            <w:shd w:val="clear" w:color="auto" w:fill="auto"/>
            <w:noWrap/>
            <w:vAlign w:val="bottom"/>
          </w:tcPr>
          <w:p w14:paraId="1B360E56" w14:textId="77777777" w:rsidR="00764A0F" w:rsidRPr="00C95F8E" w:rsidRDefault="00764A0F" w:rsidP="00593AF5">
            <w:pPr>
              <w:jc w:val="center"/>
              <w:rPr>
                <w:rFonts w:ascii="Arial" w:hAnsi="Arial" w:cs="Arial"/>
                <w:iCs/>
                <w:sz w:val="16"/>
                <w:szCs w:val="16"/>
              </w:rPr>
            </w:pPr>
            <w:r>
              <w:rPr>
                <w:rFonts w:ascii="Arial" w:hAnsi="Arial" w:cs="Arial"/>
                <w:iCs/>
                <w:sz w:val="16"/>
                <w:szCs w:val="16"/>
              </w:rPr>
              <w:t>52</w:t>
            </w:r>
          </w:p>
        </w:tc>
        <w:tc>
          <w:tcPr>
            <w:tcW w:w="1283" w:type="dxa"/>
            <w:tcBorders>
              <w:top w:val="nil"/>
              <w:left w:val="nil"/>
              <w:bottom w:val="single" w:sz="4" w:space="0" w:color="auto"/>
              <w:right w:val="single" w:sz="4" w:space="0" w:color="auto"/>
            </w:tcBorders>
            <w:shd w:val="clear" w:color="000000" w:fill="DCE6F1"/>
            <w:noWrap/>
            <w:vAlign w:val="bottom"/>
          </w:tcPr>
          <w:p w14:paraId="03D0B317" w14:textId="77777777" w:rsidR="00764A0F" w:rsidRPr="00C95F8E" w:rsidRDefault="00764A0F" w:rsidP="00593AF5">
            <w:pPr>
              <w:jc w:val="center"/>
              <w:rPr>
                <w:rFonts w:ascii="Arial" w:hAnsi="Arial" w:cs="Arial"/>
                <w:iCs/>
                <w:sz w:val="16"/>
                <w:szCs w:val="16"/>
              </w:rPr>
            </w:pPr>
          </w:p>
        </w:tc>
        <w:tc>
          <w:tcPr>
            <w:tcW w:w="1510" w:type="dxa"/>
            <w:tcBorders>
              <w:top w:val="nil"/>
              <w:left w:val="nil"/>
              <w:bottom w:val="single" w:sz="4" w:space="0" w:color="auto"/>
              <w:right w:val="single" w:sz="4" w:space="0" w:color="auto"/>
            </w:tcBorders>
            <w:shd w:val="clear" w:color="000000" w:fill="DCE6F1"/>
            <w:noWrap/>
            <w:vAlign w:val="bottom"/>
          </w:tcPr>
          <w:p w14:paraId="78733585" w14:textId="77777777" w:rsidR="00764A0F" w:rsidRPr="00C95F8E" w:rsidRDefault="00764A0F" w:rsidP="00593AF5">
            <w:pPr>
              <w:rPr>
                <w:rFonts w:ascii="Arial" w:hAnsi="Arial" w:cs="Arial"/>
                <w:iCs/>
                <w:sz w:val="16"/>
                <w:szCs w:val="16"/>
              </w:rPr>
            </w:pPr>
          </w:p>
        </w:tc>
      </w:tr>
      <w:tr w:rsidR="00764A0F" w:rsidRPr="00C95F8E" w14:paraId="68404E23" w14:textId="77777777" w:rsidTr="00593AF5">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tcPr>
          <w:p w14:paraId="042EFC95" w14:textId="77777777" w:rsidR="00764A0F" w:rsidRPr="00C95F8E" w:rsidRDefault="00764A0F" w:rsidP="00593AF5">
            <w:pPr>
              <w:jc w:val="center"/>
              <w:rPr>
                <w:rFonts w:ascii="Arial" w:hAnsi="Arial" w:cs="Arial"/>
                <w:iCs/>
                <w:sz w:val="16"/>
                <w:szCs w:val="16"/>
              </w:rPr>
            </w:pPr>
            <w:r>
              <w:rPr>
                <w:rFonts w:ascii="Arial" w:hAnsi="Arial" w:cs="Arial"/>
                <w:iCs/>
                <w:sz w:val="16"/>
                <w:szCs w:val="16"/>
              </w:rPr>
              <w:t>3</w:t>
            </w:r>
            <w:r w:rsidRPr="00C95F8E">
              <w:rPr>
                <w:rFonts w:ascii="Arial" w:hAnsi="Arial" w:cs="Arial"/>
                <w:iCs/>
                <w:sz w:val="16"/>
                <w:szCs w:val="16"/>
              </w:rPr>
              <w:t>.</w:t>
            </w:r>
          </w:p>
        </w:tc>
        <w:tc>
          <w:tcPr>
            <w:tcW w:w="5833" w:type="dxa"/>
            <w:tcBorders>
              <w:top w:val="nil"/>
              <w:left w:val="single" w:sz="4" w:space="0" w:color="auto"/>
              <w:bottom w:val="single" w:sz="8" w:space="0" w:color="auto"/>
              <w:right w:val="single" w:sz="4" w:space="0" w:color="auto"/>
            </w:tcBorders>
            <w:shd w:val="clear" w:color="000000" w:fill="FFFFFF"/>
            <w:vAlign w:val="center"/>
          </w:tcPr>
          <w:p w14:paraId="199C9B1A" w14:textId="77777777" w:rsidR="00764A0F" w:rsidRPr="00C95F8E" w:rsidRDefault="00764A0F" w:rsidP="00593AF5">
            <w:pPr>
              <w:rPr>
                <w:rFonts w:ascii="Arial" w:hAnsi="Arial" w:cs="Arial"/>
                <w:color w:val="000000"/>
                <w:sz w:val="16"/>
                <w:szCs w:val="16"/>
              </w:rPr>
            </w:pPr>
            <w:r w:rsidRPr="00C95F8E">
              <w:rPr>
                <w:rFonts w:ascii="Arial" w:hAnsi="Arial" w:cs="Arial"/>
                <w:color w:val="000000"/>
                <w:sz w:val="16"/>
                <w:szCs w:val="16"/>
              </w:rPr>
              <w:t>Prag mostovni hrastov 2</w:t>
            </w:r>
            <w:r>
              <w:rPr>
                <w:rFonts w:ascii="Arial" w:hAnsi="Arial" w:cs="Arial"/>
                <w:color w:val="000000"/>
                <w:sz w:val="16"/>
                <w:szCs w:val="16"/>
              </w:rPr>
              <w:t>4</w:t>
            </w:r>
            <w:r w:rsidRPr="00C95F8E">
              <w:rPr>
                <w:rFonts w:ascii="Arial" w:hAnsi="Arial" w:cs="Arial"/>
                <w:color w:val="000000"/>
                <w:sz w:val="16"/>
                <w:szCs w:val="16"/>
              </w:rPr>
              <w:t xml:space="preserve"> x 2</w:t>
            </w:r>
            <w:r>
              <w:rPr>
                <w:rFonts w:ascii="Arial" w:hAnsi="Arial" w:cs="Arial"/>
                <w:color w:val="000000"/>
                <w:sz w:val="16"/>
                <w:szCs w:val="16"/>
              </w:rPr>
              <w:t>5</w:t>
            </w:r>
            <w:r w:rsidRPr="00C95F8E">
              <w:rPr>
                <w:rFonts w:ascii="Arial" w:hAnsi="Arial" w:cs="Arial"/>
                <w:color w:val="000000"/>
                <w:sz w:val="16"/>
                <w:szCs w:val="16"/>
              </w:rPr>
              <w:t xml:space="preserve"> x 2</w:t>
            </w:r>
            <w:r>
              <w:rPr>
                <w:rFonts w:ascii="Arial" w:hAnsi="Arial" w:cs="Arial"/>
                <w:color w:val="000000"/>
                <w:sz w:val="16"/>
                <w:szCs w:val="16"/>
              </w:rPr>
              <w:t>6</w:t>
            </w:r>
            <w:r w:rsidRPr="00C95F8E">
              <w:rPr>
                <w:rFonts w:ascii="Arial" w:hAnsi="Arial" w:cs="Arial"/>
                <w:color w:val="000000"/>
                <w:sz w:val="16"/>
                <w:szCs w:val="16"/>
              </w:rPr>
              <w:t>0 cm</w:t>
            </w:r>
          </w:p>
        </w:tc>
        <w:tc>
          <w:tcPr>
            <w:tcW w:w="904" w:type="dxa"/>
            <w:tcBorders>
              <w:top w:val="nil"/>
              <w:left w:val="nil"/>
              <w:bottom w:val="single" w:sz="4" w:space="0" w:color="auto"/>
              <w:right w:val="single" w:sz="4" w:space="0" w:color="auto"/>
            </w:tcBorders>
            <w:shd w:val="clear" w:color="auto" w:fill="auto"/>
            <w:noWrap/>
            <w:vAlign w:val="bottom"/>
          </w:tcPr>
          <w:p w14:paraId="27F6E60D" w14:textId="77777777" w:rsidR="00764A0F" w:rsidRPr="00C95F8E" w:rsidRDefault="00764A0F" w:rsidP="00593AF5">
            <w:pPr>
              <w:jc w:val="center"/>
              <w:rPr>
                <w:rFonts w:ascii="Arial" w:hAnsi="Arial" w:cs="Arial"/>
                <w:iCs/>
                <w:sz w:val="16"/>
                <w:szCs w:val="16"/>
              </w:rPr>
            </w:pPr>
            <w:r>
              <w:rPr>
                <w:rFonts w:ascii="Arial" w:hAnsi="Arial" w:cs="Arial"/>
                <w:iCs/>
                <w:sz w:val="16"/>
                <w:szCs w:val="16"/>
              </w:rPr>
              <w:t>15</w:t>
            </w:r>
          </w:p>
        </w:tc>
        <w:tc>
          <w:tcPr>
            <w:tcW w:w="1283" w:type="dxa"/>
            <w:tcBorders>
              <w:top w:val="nil"/>
              <w:left w:val="nil"/>
              <w:bottom w:val="single" w:sz="4" w:space="0" w:color="auto"/>
              <w:right w:val="single" w:sz="4" w:space="0" w:color="auto"/>
            </w:tcBorders>
            <w:shd w:val="clear" w:color="000000" w:fill="DCE6F1"/>
            <w:noWrap/>
            <w:vAlign w:val="bottom"/>
          </w:tcPr>
          <w:p w14:paraId="45E43DA4" w14:textId="77777777" w:rsidR="00764A0F" w:rsidRPr="00C95F8E" w:rsidRDefault="00764A0F" w:rsidP="00593AF5">
            <w:pPr>
              <w:jc w:val="center"/>
              <w:rPr>
                <w:rFonts w:ascii="Arial" w:hAnsi="Arial" w:cs="Arial"/>
                <w:iCs/>
                <w:sz w:val="16"/>
                <w:szCs w:val="16"/>
              </w:rPr>
            </w:pPr>
          </w:p>
        </w:tc>
        <w:tc>
          <w:tcPr>
            <w:tcW w:w="1510" w:type="dxa"/>
            <w:tcBorders>
              <w:top w:val="nil"/>
              <w:left w:val="nil"/>
              <w:bottom w:val="single" w:sz="4" w:space="0" w:color="auto"/>
              <w:right w:val="single" w:sz="4" w:space="0" w:color="auto"/>
            </w:tcBorders>
            <w:shd w:val="clear" w:color="000000" w:fill="DCE6F1"/>
            <w:noWrap/>
            <w:vAlign w:val="bottom"/>
          </w:tcPr>
          <w:p w14:paraId="601D89E7" w14:textId="77777777" w:rsidR="00764A0F" w:rsidRPr="00C95F8E" w:rsidRDefault="00764A0F" w:rsidP="00593AF5">
            <w:pPr>
              <w:rPr>
                <w:rFonts w:ascii="Arial" w:hAnsi="Arial" w:cs="Arial"/>
                <w:iCs/>
                <w:sz w:val="16"/>
                <w:szCs w:val="16"/>
              </w:rPr>
            </w:pPr>
          </w:p>
        </w:tc>
      </w:tr>
      <w:tr w:rsidR="00C95F8E" w:rsidRPr="00C95F8E" w14:paraId="573AF6D1"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tcPr>
          <w:p w14:paraId="0912F7A8" w14:textId="5EB2DB53" w:rsidR="00C95F8E" w:rsidRPr="00C95F8E" w:rsidRDefault="00764A0F" w:rsidP="00C95F8E">
            <w:pPr>
              <w:jc w:val="center"/>
              <w:rPr>
                <w:rFonts w:ascii="Arial" w:hAnsi="Arial" w:cs="Arial"/>
                <w:iCs/>
                <w:sz w:val="16"/>
                <w:szCs w:val="16"/>
              </w:rPr>
            </w:pPr>
            <w:r>
              <w:rPr>
                <w:rFonts w:ascii="Arial" w:hAnsi="Arial" w:cs="Arial"/>
                <w:iCs/>
                <w:sz w:val="16"/>
                <w:szCs w:val="16"/>
              </w:rPr>
              <w:t>4</w:t>
            </w:r>
            <w:r w:rsidR="00C95F8E" w:rsidRPr="00C95F8E">
              <w:rPr>
                <w:rFonts w:ascii="Arial" w:hAnsi="Arial" w:cs="Arial"/>
                <w:iCs/>
                <w:sz w:val="16"/>
                <w:szCs w:val="16"/>
              </w:rPr>
              <w:t>.</w:t>
            </w:r>
          </w:p>
        </w:tc>
        <w:tc>
          <w:tcPr>
            <w:tcW w:w="5833" w:type="dxa"/>
            <w:tcBorders>
              <w:top w:val="nil"/>
              <w:left w:val="single" w:sz="4" w:space="0" w:color="auto"/>
              <w:bottom w:val="single" w:sz="8" w:space="0" w:color="auto"/>
              <w:right w:val="single" w:sz="4" w:space="0" w:color="auto"/>
            </w:tcBorders>
            <w:shd w:val="clear" w:color="000000" w:fill="FFFFFF"/>
            <w:vAlign w:val="center"/>
          </w:tcPr>
          <w:p w14:paraId="37B39D3B"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mostovni hrastov 26 x 25 x 250 cm</w:t>
            </w:r>
          </w:p>
        </w:tc>
        <w:tc>
          <w:tcPr>
            <w:tcW w:w="904" w:type="dxa"/>
            <w:tcBorders>
              <w:top w:val="nil"/>
              <w:left w:val="nil"/>
              <w:bottom w:val="single" w:sz="4" w:space="0" w:color="auto"/>
              <w:right w:val="single" w:sz="4" w:space="0" w:color="auto"/>
            </w:tcBorders>
            <w:shd w:val="clear" w:color="auto" w:fill="auto"/>
            <w:noWrap/>
            <w:vAlign w:val="bottom"/>
          </w:tcPr>
          <w:p w14:paraId="00A3B8E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84</w:t>
            </w:r>
          </w:p>
        </w:tc>
        <w:tc>
          <w:tcPr>
            <w:tcW w:w="1283" w:type="dxa"/>
            <w:tcBorders>
              <w:top w:val="nil"/>
              <w:left w:val="nil"/>
              <w:bottom w:val="single" w:sz="4" w:space="0" w:color="auto"/>
              <w:right w:val="single" w:sz="4" w:space="0" w:color="auto"/>
            </w:tcBorders>
            <w:shd w:val="clear" w:color="000000" w:fill="DCE6F1"/>
            <w:noWrap/>
            <w:vAlign w:val="bottom"/>
          </w:tcPr>
          <w:p w14:paraId="23FA236E" w14:textId="77777777" w:rsidR="00C95F8E" w:rsidRPr="00C95F8E" w:rsidRDefault="00C95F8E" w:rsidP="00C95F8E">
            <w:pPr>
              <w:jc w:val="center"/>
              <w:rPr>
                <w:rFonts w:ascii="Arial" w:hAnsi="Arial" w:cs="Arial"/>
                <w:iCs/>
                <w:sz w:val="16"/>
                <w:szCs w:val="16"/>
              </w:rPr>
            </w:pPr>
          </w:p>
        </w:tc>
        <w:tc>
          <w:tcPr>
            <w:tcW w:w="1510" w:type="dxa"/>
            <w:tcBorders>
              <w:top w:val="nil"/>
              <w:left w:val="nil"/>
              <w:bottom w:val="single" w:sz="4" w:space="0" w:color="auto"/>
              <w:right w:val="single" w:sz="4" w:space="0" w:color="auto"/>
            </w:tcBorders>
            <w:shd w:val="clear" w:color="000000" w:fill="DCE6F1"/>
            <w:noWrap/>
            <w:vAlign w:val="bottom"/>
          </w:tcPr>
          <w:p w14:paraId="4E2E09CE" w14:textId="77777777" w:rsidR="00C95F8E" w:rsidRPr="00C95F8E" w:rsidRDefault="00C95F8E" w:rsidP="00C95F8E">
            <w:pPr>
              <w:rPr>
                <w:rFonts w:ascii="Arial" w:hAnsi="Arial" w:cs="Arial"/>
                <w:iCs/>
                <w:sz w:val="16"/>
                <w:szCs w:val="16"/>
              </w:rPr>
            </w:pPr>
          </w:p>
        </w:tc>
      </w:tr>
      <w:tr w:rsidR="00C95F8E" w:rsidRPr="00C95F8E" w14:paraId="65FC848A" w14:textId="77777777" w:rsidTr="00C95F8E">
        <w:trPr>
          <w:trHeight w:val="212"/>
        </w:trPr>
        <w:tc>
          <w:tcPr>
            <w:tcW w:w="587" w:type="dxa"/>
            <w:tcBorders>
              <w:top w:val="single" w:sz="4" w:space="0" w:color="auto"/>
            </w:tcBorders>
            <w:shd w:val="clear" w:color="auto" w:fill="auto"/>
            <w:noWrap/>
            <w:vAlign w:val="center"/>
            <w:hideMark/>
          </w:tcPr>
          <w:p w14:paraId="0C1BA352" w14:textId="77777777" w:rsidR="00C95F8E" w:rsidRPr="00C95F8E" w:rsidRDefault="00C95F8E" w:rsidP="00C95F8E">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1B5529C7"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2D30787B"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378AE193" w14:textId="77777777" w:rsidR="00C95F8E" w:rsidRPr="00C95F8E" w:rsidRDefault="00C95F8E" w:rsidP="00C95F8E">
            <w:pPr>
              <w:rPr>
                <w:rFonts w:ascii="Arial" w:hAnsi="Arial" w:cs="Arial"/>
                <w:b/>
                <w:bCs/>
                <w:iCs/>
                <w:sz w:val="16"/>
                <w:szCs w:val="16"/>
              </w:rPr>
            </w:pPr>
            <w:r w:rsidRPr="00C95F8E">
              <w:rPr>
                <w:rFonts w:ascii="Arial" w:hAnsi="Arial" w:cs="Arial"/>
                <w:b/>
                <w:bCs/>
                <w:iCs/>
                <w:sz w:val="16"/>
                <w:szCs w:val="16"/>
              </w:rPr>
              <w:t> </w:t>
            </w:r>
          </w:p>
        </w:tc>
      </w:tr>
      <w:tr w:rsidR="00C95F8E" w:rsidRPr="00C95F8E" w14:paraId="1793375E" w14:textId="77777777" w:rsidTr="00C95F8E">
        <w:trPr>
          <w:trHeight w:val="99"/>
        </w:trPr>
        <w:tc>
          <w:tcPr>
            <w:tcW w:w="587" w:type="dxa"/>
            <w:shd w:val="clear" w:color="auto" w:fill="auto"/>
            <w:noWrap/>
            <w:vAlign w:val="bottom"/>
          </w:tcPr>
          <w:p w14:paraId="23758E8E"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6FEAB10E"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9974D44"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5C7BE1D3" w14:textId="77777777" w:rsidR="00C95F8E" w:rsidRPr="00C95F8E" w:rsidRDefault="00C95F8E" w:rsidP="00C95F8E">
            <w:pPr>
              <w:rPr>
                <w:rFonts w:ascii="Arial" w:hAnsi="Arial" w:cs="Arial"/>
                <w:b/>
                <w:bCs/>
                <w:iCs/>
                <w:sz w:val="16"/>
                <w:szCs w:val="16"/>
              </w:rPr>
            </w:pPr>
          </w:p>
        </w:tc>
      </w:tr>
      <w:tr w:rsidR="00C95F8E" w:rsidRPr="00C95F8E" w14:paraId="378D8B51" w14:textId="77777777" w:rsidTr="00C95F8E">
        <w:trPr>
          <w:trHeight w:val="397"/>
        </w:trPr>
        <w:tc>
          <w:tcPr>
            <w:tcW w:w="587" w:type="dxa"/>
            <w:shd w:val="clear" w:color="auto" w:fill="auto"/>
            <w:noWrap/>
            <w:vAlign w:val="center"/>
          </w:tcPr>
          <w:p w14:paraId="05BFD137"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2AC9EA12"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F258C22"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7E7DB4C9" w14:textId="77777777" w:rsidR="00C95F8E" w:rsidRPr="00C95F8E" w:rsidRDefault="00C95F8E" w:rsidP="00C95F8E">
            <w:pPr>
              <w:rPr>
                <w:rFonts w:ascii="Arial" w:hAnsi="Arial" w:cs="Arial"/>
                <w:b/>
                <w:bCs/>
                <w:iCs/>
                <w:sz w:val="16"/>
                <w:szCs w:val="16"/>
              </w:rPr>
            </w:pPr>
          </w:p>
        </w:tc>
      </w:tr>
    </w:tbl>
    <w:p w14:paraId="4C26657C" w14:textId="77777777" w:rsidR="00C95F8E" w:rsidRDefault="00C95F8E" w:rsidP="00C95F8E">
      <w:pPr>
        <w:autoSpaceDE w:val="0"/>
        <w:autoSpaceDN w:val="0"/>
        <w:adjustRightInd w:val="0"/>
        <w:spacing w:line="276" w:lineRule="auto"/>
        <w:jc w:val="both"/>
        <w:rPr>
          <w:rFonts w:ascii="Arial" w:eastAsia="Batang" w:hAnsi="Arial" w:cs="Arial"/>
          <w:b/>
          <w:sz w:val="20"/>
          <w:szCs w:val="20"/>
          <w:lang w:eastAsia="ko-KR"/>
        </w:rPr>
      </w:pPr>
    </w:p>
    <w:p w14:paraId="30C46DE7" w14:textId="77777777" w:rsidR="00C95F8E" w:rsidRPr="00C24EEF" w:rsidRDefault="00C95F8E" w:rsidP="000959F9">
      <w:pPr>
        <w:pStyle w:val="Navadensplet"/>
        <w:spacing w:after="0"/>
        <w:rPr>
          <w:rFonts w:ascii="Arial" w:hAnsi="Arial" w:cs="Arial"/>
          <w:b/>
          <w:color w:val="auto"/>
          <w:sz w:val="20"/>
          <w:szCs w:val="20"/>
        </w:rPr>
      </w:pPr>
    </w:p>
    <w:p w14:paraId="3F934FC8" w14:textId="20E89381" w:rsidR="000661ED" w:rsidRPr="00C24EEF" w:rsidRDefault="000661ED" w:rsidP="000661ED">
      <w:pPr>
        <w:autoSpaceDE w:val="0"/>
        <w:autoSpaceDN w:val="0"/>
        <w:adjustRightInd w:val="0"/>
        <w:jc w:val="both"/>
        <w:rPr>
          <w:rFonts w:ascii="Arial" w:hAnsi="Arial" w:cs="Arial"/>
          <w:sz w:val="20"/>
          <w:szCs w:val="20"/>
        </w:rPr>
      </w:pPr>
      <w:r w:rsidRPr="00C24EEF">
        <w:rPr>
          <w:rFonts w:ascii="Arial" w:hAnsi="Arial" w:cs="Arial"/>
          <w:sz w:val="20"/>
          <w:szCs w:val="20"/>
        </w:rPr>
        <w:t xml:space="preserve">Cena je do izpolnitve vseh pogodbenih </w:t>
      </w:r>
      <w:r w:rsidRPr="00C24EEF">
        <w:rPr>
          <w:rFonts w:ascii="Arial" w:hAnsi="Arial" w:cs="Arial"/>
          <w:color w:val="000000"/>
          <w:sz w:val="20"/>
          <w:szCs w:val="20"/>
        </w:rPr>
        <w:t xml:space="preserve">obveznosti fiksna in nespremenljiva. </w:t>
      </w:r>
      <w:r w:rsidRPr="00C24EEF">
        <w:rPr>
          <w:rFonts w:ascii="Arial" w:hAnsi="Arial" w:cs="Arial"/>
          <w:sz w:val="20"/>
          <w:szCs w:val="20"/>
        </w:rPr>
        <w:t>V ceni so zajeti vsi stroški, ki bodo nastali z izvedbo predmetnega naročila, vključno z dostavo</w:t>
      </w:r>
      <w:r w:rsidRPr="00C24EEF">
        <w:rPr>
          <w:rFonts w:ascii="Arial" w:hAnsi="Arial" w:cs="Arial"/>
          <w:color w:val="000000" w:themeColor="text1"/>
          <w:sz w:val="20"/>
          <w:szCs w:val="20"/>
        </w:rPr>
        <w:t xml:space="preserve"> na </w:t>
      </w:r>
      <w:r w:rsidRPr="00C24EEF">
        <w:rPr>
          <w:rFonts w:ascii="Arial" w:hAnsi="Arial" w:cs="Arial"/>
          <w:sz w:val="20"/>
          <w:szCs w:val="20"/>
        </w:rPr>
        <w:t xml:space="preserve">lokacijo </w:t>
      </w:r>
      <w:r w:rsidR="003E6687" w:rsidRPr="00C24EEF">
        <w:rPr>
          <w:rFonts w:ascii="Arial" w:hAnsi="Arial" w:cs="Arial"/>
          <w:sz w:val="20"/>
          <w:szCs w:val="20"/>
        </w:rPr>
        <w:t>naročnik</w:t>
      </w:r>
      <w:r w:rsidR="00A94E8F" w:rsidRPr="00C24EEF">
        <w:rPr>
          <w:rFonts w:ascii="Arial" w:hAnsi="Arial" w:cs="Arial"/>
          <w:sz w:val="20"/>
          <w:szCs w:val="20"/>
        </w:rPr>
        <w:t>a</w:t>
      </w:r>
      <w:r w:rsidR="003E6687" w:rsidRPr="00C24EEF">
        <w:rPr>
          <w:rFonts w:ascii="Arial" w:hAnsi="Arial" w:cs="Arial"/>
          <w:sz w:val="20"/>
          <w:szCs w:val="20"/>
        </w:rPr>
        <w:t xml:space="preserve"> </w:t>
      </w:r>
      <w:r w:rsidR="00C95F8E">
        <w:rPr>
          <w:rFonts w:ascii="Arial" w:hAnsi="Arial" w:cs="Arial"/>
          <w:sz w:val="20"/>
          <w:szCs w:val="20"/>
        </w:rPr>
        <w:t>– pariteta DDP, priloga 1.</w:t>
      </w:r>
    </w:p>
    <w:p w14:paraId="56DE83D9" w14:textId="77777777" w:rsidR="000661ED" w:rsidRPr="00C24EEF" w:rsidRDefault="000661ED" w:rsidP="000661ED">
      <w:pPr>
        <w:autoSpaceDE w:val="0"/>
        <w:autoSpaceDN w:val="0"/>
        <w:adjustRightInd w:val="0"/>
        <w:contextualSpacing/>
        <w:jc w:val="both"/>
        <w:rPr>
          <w:rFonts w:ascii="Arial" w:hAnsi="Arial" w:cs="Arial"/>
          <w:sz w:val="20"/>
          <w:szCs w:val="20"/>
        </w:rPr>
      </w:pPr>
    </w:p>
    <w:p w14:paraId="7E2E3E8A" w14:textId="7909AA71" w:rsidR="000661ED" w:rsidRPr="00214AA1" w:rsidRDefault="000661ED" w:rsidP="004B387C">
      <w:pPr>
        <w:jc w:val="both"/>
        <w:rPr>
          <w:rFonts w:ascii="Arial" w:hAnsi="Arial" w:cs="Arial"/>
          <w:iCs/>
          <w:sz w:val="20"/>
          <w:szCs w:val="20"/>
        </w:rPr>
      </w:pPr>
      <w:r w:rsidRPr="00C24EEF">
        <w:rPr>
          <w:rFonts w:ascii="Arial" w:hAnsi="Arial" w:cs="Arial"/>
          <w:sz w:val="20"/>
          <w:szCs w:val="20"/>
        </w:rPr>
        <w:t xml:space="preserve">Okvirne količine </w:t>
      </w:r>
      <w:r w:rsidR="006F7341">
        <w:rPr>
          <w:rFonts w:ascii="Arial" w:hAnsi="Arial" w:cs="Arial"/>
          <w:sz w:val="20"/>
          <w:szCs w:val="20"/>
        </w:rPr>
        <w:t>lesenih pragov</w:t>
      </w:r>
      <w:r w:rsidRPr="00C24EEF">
        <w:rPr>
          <w:rFonts w:ascii="Arial" w:hAnsi="Arial" w:cs="Arial"/>
          <w:sz w:val="20"/>
          <w:szCs w:val="20"/>
        </w:rPr>
        <w:t xml:space="preserve"> so bile določene na podlagi pretekle p</w:t>
      </w:r>
      <w:r w:rsidR="006F7341">
        <w:rPr>
          <w:rFonts w:ascii="Arial" w:hAnsi="Arial" w:cs="Arial"/>
          <w:sz w:val="20"/>
          <w:szCs w:val="20"/>
        </w:rPr>
        <w:t>orabe in planov del za leto 2023 in 2024</w:t>
      </w:r>
      <w:r w:rsidRPr="00C24EEF">
        <w:rPr>
          <w:rFonts w:ascii="Arial" w:hAnsi="Arial" w:cs="Arial"/>
          <w:sz w:val="20"/>
          <w:szCs w:val="20"/>
        </w:rPr>
        <w:t xml:space="preserve"> ter so namenjene zgolj pripravi naročila. Naročnik ne more natančno predvideti količin </w:t>
      </w:r>
      <w:r w:rsidR="006F7341">
        <w:rPr>
          <w:rFonts w:ascii="Arial" w:hAnsi="Arial" w:cs="Arial"/>
          <w:sz w:val="20"/>
          <w:szCs w:val="20"/>
        </w:rPr>
        <w:t>lesenih pragov</w:t>
      </w:r>
      <w:r w:rsidRPr="00C24EEF">
        <w:rPr>
          <w:rFonts w:ascii="Arial" w:hAnsi="Arial" w:cs="Arial"/>
          <w:sz w:val="20"/>
          <w:szCs w:val="20"/>
        </w:rPr>
        <w:t xml:space="preserve">, katere bo potreboval za realizacijo del, zato pri realizaciji naročil lahko pride do odstopanja od okvirnih </w:t>
      </w:r>
      <w:r w:rsidRPr="00C24EEF">
        <w:rPr>
          <w:rFonts w:ascii="Arial" w:hAnsi="Arial" w:cs="Arial"/>
          <w:color w:val="000000" w:themeColor="text1"/>
          <w:sz w:val="20"/>
          <w:szCs w:val="20"/>
        </w:rPr>
        <w:t>količin.</w:t>
      </w:r>
      <w:r w:rsidR="004632F9" w:rsidRPr="00C24EEF">
        <w:rPr>
          <w:rFonts w:ascii="Arial" w:hAnsi="Arial" w:cs="Arial"/>
          <w:iCs/>
          <w:color w:val="000000" w:themeColor="text1"/>
          <w:sz w:val="20"/>
          <w:szCs w:val="20"/>
        </w:rPr>
        <w:t xml:space="preserve"> </w:t>
      </w:r>
      <w:r w:rsidR="00163CA7" w:rsidRPr="00C24EEF">
        <w:rPr>
          <w:rFonts w:ascii="Arial" w:hAnsi="Arial" w:cs="Arial"/>
          <w:iCs/>
          <w:color w:val="000000" w:themeColor="text1"/>
          <w:sz w:val="20"/>
          <w:szCs w:val="20"/>
        </w:rPr>
        <w:t xml:space="preserve">Naročnik si v času </w:t>
      </w:r>
      <w:r w:rsidR="00163CA7" w:rsidRPr="00214AA1">
        <w:rPr>
          <w:rFonts w:ascii="Arial" w:hAnsi="Arial" w:cs="Arial"/>
          <w:iCs/>
          <w:sz w:val="20"/>
          <w:szCs w:val="20"/>
        </w:rPr>
        <w:t>pogodbenega razmerja pridržuje pravico povečati oziroma zmanjšati pogodbeno količino do 30% po ceni, ponujeni na javnem razpisu.</w:t>
      </w:r>
    </w:p>
    <w:p w14:paraId="7AF5801B" w14:textId="77777777" w:rsidR="000959F9" w:rsidRPr="00214AA1" w:rsidRDefault="000959F9" w:rsidP="000959F9">
      <w:pPr>
        <w:pStyle w:val="Navadensplet"/>
        <w:spacing w:after="0"/>
        <w:rPr>
          <w:rFonts w:ascii="Arial" w:hAnsi="Arial" w:cs="Arial"/>
          <w:strike/>
          <w:color w:val="auto"/>
          <w:sz w:val="20"/>
          <w:szCs w:val="20"/>
        </w:rPr>
      </w:pPr>
    </w:p>
    <w:p w14:paraId="37407EE6" w14:textId="77777777" w:rsidR="000959F9" w:rsidRPr="00214AA1" w:rsidRDefault="000959F9" w:rsidP="00BB1054">
      <w:pPr>
        <w:pStyle w:val="telo0"/>
        <w:numPr>
          <w:ilvl w:val="0"/>
          <w:numId w:val="14"/>
        </w:numPr>
        <w:spacing w:before="0" w:after="0"/>
        <w:jc w:val="center"/>
        <w:rPr>
          <w:rFonts w:ascii="Arial" w:hAnsi="Arial" w:cs="Arial"/>
          <w:sz w:val="20"/>
          <w:szCs w:val="20"/>
        </w:rPr>
      </w:pPr>
      <w:r w:rsidRPr="00214AA1">
        <w:rPr>
          <w:rFonts w:ascii="Arial" w:hAnsi="Arial" w:cs="Arial"/>
          <w:b/>
          <w:bCs/>
          <w:iCs/>
          <w:sz w:val="20"/>
          <w:szCs w:val="20"/>
        </w:rPr>
        <w:t>člen</w:t>
      </w:r>
    </w:p>
    <w:p w14:paraId="200688D5" w14:textId="4374AE9E" w:rsidR="0059793A" w:rsidRPr="00214AA1" w:rsidRDefault="0059793A" w:rsidP="0059793A">
      <w:pPr>
        <w:widowControl w:val="0"/>
        <w:tabs>
          <w:tab w:val="left" w:pos="851"/>
        </w:tabs>
        <w:jc w:val="both"/>
        <w:rPr>
          <w:rFonts w:ascii="Arial" w:hAnsi="Arial" w:cs="Arial"/>
          <w:sz w:val="20"/>
        </w:rPr>
      </w:pPr>
      <w:r w:rsidRPr="00214AA1">
        <w:rPr>
          <w:rFonts w:ascii="Arial" w:hAnsi="Arial" w:cs="Arial"/>
          <w:sz w:val="20"/>
        </w:rPr>
        <w:t>Rok dobave:</w:t>
      </w:r>
    </w:p>
    <w:p w14:paraId="35BC1518" w14:textId="77777777" w:rsidR="0059793A" w:rsidRPr="00214AA1" w:rsidRDefault="0059793A" w:rsidP="0059793A">
      <w:pPr>
        <w:pStyle w:val="Odstavekseznama"/>
        <w:widowControl w:val="0"/>
        <w:tabs>
          <w:tab w:val="left" w:pos="851"/>
        </w:tabs>
        <w:ind w:left="720"/>
        <w:jc w:val="both"/>
        <w:rPr>
          <w:rFonts w:ascii="Arial" w:hAnsi="Arial" w:cs="Arial"/>
          <w:sz w:val="20"/>
        </w:rPr>
      </w:pPr>
    </w:p>
    <w:p w14:paraId="0B81F8A9" w14:textId="77777777" w:rsidR="0059793A" w:rsidRPr="00214AA1" w:rsidRDefault="0059793A" w:rsidP="0059793A">
      <w:pPr>
        <w:ind w:left="360"/>
        <w:rPr>
          <w:rFonts w:ascii="Arial" w:hAnsi="Arial" w:cs="Arial"/>
          <w:sz w:val="20"/>
          <w:u w:val="single"/>
        </w:rPr>
      </w:pPr>
      <w:r w:rsidRPr="00214AA1">
        <w:rPr>
          <w:rFonts w:ascii="Arial" w:hAnsi="Arial" w:cs="Arial"/>
          <w:sz w:val="20"/>
          <w:u w:val="single"/>
        </w:rPr>
        <w:t>1. Sklop: Prag tirni bukov ostrorobi impregniran (</w:t>
      </w:r>
      <w:proofErr w:type="spellStart"/>
      <w:r w:rsidRPr="00214AA1">
        <w:rPr>
          <w:rFonts w:ascii="Arial" w:hAnsi="Arial" w:cs="Arial"/>
          <w:sz w:val="20"/>
          <w:u w:val="single"/>
        </w:rPr>
        <w:t>kreozot</w:t>
      </w:r>
      <w:proofErr w:type="spellEnd"/>
      <w:r w:rsidRPr="00214AA1">
        <w:rPr>
          <w:rFonts w:ascii="Arial" w:hAnsi="Arial" w:cs="Arial"/>
          <w:sz w:val="20"/>
          <w:u w:val="single"/>
        </w:rPr>
        <w:t>) 16 x 26 x 260 cm:</w:t>
      </w:r>
    </w:p>
    <w:p w14:paraId="142D350D" w14:textId="77777777" w:rsidR="0059793A" w:rsidRPr="00214AA1" w:rsidRDefault="0059793A" w:rsidP="0059793A">
      <w:pPr>
        <w:ind w:left="360"/>
        <w:rPr>
          <w:rFonts w:ascii="Arial" w:hAnsi="Arial" w:cs="Arial"/>
          <w:sz w:val="20"/>
        </w:rPr>
      </w:pPr>
      <w:r w:rsidRPr="00214AA1">
        <w:rPr>
          <w:rFonts w:ascii="Arial" w:hAnsi="Arial" w:cs="Arial"/>
          <w:sz w:val="20"/>
        </w:rPr>
        <w:t>- 1. dobava, 10.04.2023, 2.500 kos</w:t>
      </w:r>
    </w:p>
    <w:p w14:paraId="2558FC68" w14:textId="77777777" w:rsidR="0059793A" w:rsidRPr="00214AA1" w:rsidRDefault="0059793A" w:rsidP="0059793A">
      <w:pPr>
        <w:ind w:left="360"/>
        <w:rPr>
          <w:rFonts w:ascii="Arial" w:hAnsi="Arial" w:cs="Arial"/>
          <w:sz w:val="20"/>
        </w:rPr>
      </w:pPr>
      <w:r w:rsidRPr="00214AA1">
        <w:rPr>
          <w:rFonts w:ascii="Arial" w:hAnsi="Arial" w:cs="Arial"/>
          <w:sz w:val="20"/>
        </w:rPr>
        <w:t>- 2. dobava, 31.05.2023, 3.000 kos</w:t>
      </w:r>
    </w:p>
    <w:p w14:paraId="61D7DC99" w14:textId="128AC698" w:rsidR="0059793A" w:rsidRPr="00214AA1" w:rsidRDefault="0059793A" w:rsidP="0059793A">
      <w:pPr>
        <w:ind w:left="360"/>
        <w:rPr>
          <w:rFonts w:ascii="Arial" w:hAnsi="Arial" w:cs="Arial"/>
          <w:sz w:val="20"/>
        </w:rPr>
      </w:pPr>
      <w:r w:rsidRPr="00214AA1">
        <w:rPr>
          <w:rFonts w:ascii="Arial" w:hAnsi="Arial" w:cs="Arial"/>
          <w:sz w:val="20"/>
        </w:rPr>
        <w:lastRenderedPageBreak/>
        <w:t xml:space="preserve">- 3. dobava, 30.06.2023, </w:t>
      </w:r>
      <w:r w:rsidR="00857324" w:rsidRPr="00214AA1">
        <w:rPr>
          <w:rFonts w:ascii="Arial" w:hAnsi="Arial" w:cs="Arial"/>
          <w:sz w:val="20"/>
        </w:rPr>
        <w:t>4.250</w:t>
      </w:r>
      <w:r w:rsidRPr="00214AA1">
        <w:rPr>
          <w:rFonts w:ascii="Arial" w:hAnsi="Arial" w:cs="Arial"/>
          <w:sz w:val="20"/>
        </w:rPr>
        <w:t xml:space="preserve"> kos</w:t>
      </w:r>
    </w:p>
    <w:p w14:paraId="3136C9FA" w14:textId="77777777" w:rsidR="0059793A" w:rsidRPr="00214AA1" w:rsidRDefault="0059793A" w:rsidP="0059793A">
      <w:pPr>
        <w:ind w:left="360"/>
        <w:rPr>
          <w:rFonts w:ascii="Arial" w:hAnsi="Arial" w:cs="Arial"/>
          <w:sz w:val="20"/>
        </w:rPr>
      </w:pPr>
      <w:r w:rsidRPr="00214AA1">
        <w:rPr>
          <w:rFonts w:ascii="Arial" w:hAnsi="Arial" w:cs="Arial"/>
          <w:sz w:val="20"/>
        </w:rPr>
        <w:t>- 4. dobava, 31.07.2023, 3.000 kos</w:t>
      </w:r>
    </w:p>
    <w:p w14:paraId="1DEF40FB" w14:textId="77777777" w:rsidR="0059793A" w:rsidRPr="00214AA1" w:rsidRDefault="0059793A" w:rsidP="0059793A">
      <w:pPr>
        <w:ind w:left="360"/>
        <w:rPr>
          <w:rFonts w:ascii="Arial" w:hAnsi="Arial" w:cs="Arial"/>
          <w:sz w:val="20"/>
          <w:u w:val="single"/>
        </w:rPr>
      </w:pPr>
      <w:r w:rsidRPr="00214AA1">
        <w:rPr>
          <w:rFonts w:ascii="Arial" w:hAnsi="Arial" w:cs="Arial"/>
          <w:sz w:val="20"/>
          <w:u w:val="single"/>
        </w:rPr>
        <w:t>2. Sklop: Prag tirni bukov ostrorobi impregniran (alternativna zaščita) 16 x 26 x 260 cm:</w:t>
      </w:r>
    </w:p>
    <w:p w14:paraId="7E9CA9C2" w14:textId="7833475E" w:rsidR="0059793A" w:rsidRPr="00214AA1" w:rsidRDefault="0059793A" w:rsidP="0059793A">
      <w:pPr>
        <w:ind w:left="360"/>
        <w:rPr>
          <w:rFonts w:ascii="Arial" w:hAnsi="Arial" w:cs="Arial"/>
          <w:sz w:val="20"/>
        </w:rPr>
      </w:pPr>
      <w:r w:rsidRPr="00214AA1">
        <w:rPr>
          <w:rFonts w:ascii="Arial" w:hAnsi="Arial" w:cs="Arial"/>
          <w:sz w:val="20"/>
        </w:rPr>
        <w:t xml:space="preserve">- 5. dobava, </w:t>
      </w:r>
      <w:r w:rsidR="00857324" w:rsidRPr="00214AA1">
        <w:rPr>
          <w:rFonts w:ascii="Arial" w:hAnsi="Arial" w:cs="Arial"/>
          <w:sz w:val="20"/>
        </w:rPr>
        <w:t>15.09</w:t>
      </w:r>
      <w:r w:rsidRPr="00214AA1">
        <w:rPr>
          <w:rFonts w:ascii="Arial" w:hAnsi="Arial" w:cs="Arial"/>
          <w:sz w:val="20"/>
        </w:rPr>
        <w:t xml:space="preserve">.2023, </w:t>
      </w:r>
      <w:r w:rsidR="00857324" w:rsidRPr="00214AA1">
        <w:rPr>
          <w:rFonts w:ascii="Arial" w:hAnsi="Arial" w:cs="Arial"/>
          <w:sz w:val="20"/>
        </w:rPr>
        <w:t>3.250</w:t>
      </w:r>
      <w:r w:rsidRPr="00214AA1">
        <w:rPr>
          <w:rFonts w:ascii="Arial" w:hAnsi="Arial" w:cs="Arial"/>
          <w:sz w:val="20"/>
        </w:rPr>
        <w:t xml:space="preserve"> kos</w:t>
      </w:r>
    </w:p>
    <w:p w14:paraId="5B2969BE" w14:textId="2D089546" w:rsidR="0059793A" w:rsidRPr="00214AA1" w:rsidRDefault="0059793A" w:rsidP="0059793A">
      <w:pPr>
        <w:ind w:left="360"/>
        <w:rPr>
          <w:rFonts w:ascii="Arial" w:hAnsi="Arial" w:cs="Arial"/>
          <w:sz w:val="20"/>
        </w:rPr>
      </w:pPr>
      <w:r w:rsidRPr="00214AA1">
        <w:rPr>
          <w:rFonts w:ascii="Arial" w:hAnsi="Arial" w:cs="Arial"/>
          <w:sz w:val="20"/>
        </w:rPr>
        <w:t xml:space="preserve">- 6. dobava, </w:t>
      </w:r>
      <w:r w:rsidR="00857324" w:rsidRPr="00214AA1">
        <w:rPr>
          <w:rFonts w:ascii="Arial" w:hAnsi="Arial" w:cs="Arial"/>
          <w:sz w:val="20"/>
        </w:rPr>
        <w:t>15.02.2024</w:t>
      </w:r>
      <w:r w:rsidRPr="00214AA1">
        <w:rPr>
          <w:rFonts w:ascii="Arial" w:hAnsi="Arial" w:cs="Arial"/>
          <w:sz w:val="20"/>
        </w:rPr>
        <w:t xml:space="preserve">, </w:t>
      </w:r>
      <w:r w:rsidR="00857324" w:rsidRPr="00214AA1">
        <w:rPr>
          <w:rFonts w:ascii="Arial" w:hAnsi="Arial" w:cs="Arial"/>
          <w:sz w:val="20"/>
        </w:rPr>
        <w:t>3.000</w:t>
      </w:r>
      <w:r w:rsidRPr="00214AA1">
        <w:rPr>
          <w:rFonts w:ascii="Arial" w:hAnsi="Arial" w:cs="Arial"/>
          <w:sz w:val="20"/>
        </w:rPr>
        <w:t xml:space="preserve"> kos</w:t>
      </w:r>
    </w:p>
    <w:p w14:paraId="5ECA7803" w14:textId="77777777" w:rsidR="0059793A" w:rsidRPr="00214AA1" w:rsidRDefault="0059793A" w:rsidP="0059793A">
      <w:pPr>
        <w:ind w:left="360"/>
        <w:rPr>
          <w:rFonts w:ascii="Arial" w:hAnsi="Arial" w:cs="Arial"/>
          <w:sz w:val="20"/>
          <w:u w:val="single"/>
        </w:rPr>
      </w:pPr>
      <w:r w:rsidRPr="00214AA1">
        <w:rPr>
          <w:rFonts w:ascii="Arial" w:hAnsi="Arial" w:cs="Arial"/>
          <w:sz w:val="20"/>
          <w:u w:val="single"/>
        </w:rPr>
        <w:t>3. Sklop: Prag kretniški hrastov impregniran (alternativna zaščita) (dimenzije po specifikaciji v Prilogi 1):</w:t>
      </w:r>
    </w:p>
    <w:p w14:paraId="186AEAB3" w14:textId="77777777" w:rsidR="0059793A" w:rsidRPr="00214AA1" w:rsidRDefault="0059793A" w:rsidP="0059793A">
      <w:pPr>
        <w:ind w:left="360"/>
        <w:rPr>
          <w:rFonts w:ascii="Arial" w:hAnsi="Arial" w:cs="Arial"/>
          <w:sz w:val="20"/>
        </w:rPr>
      </w:pPr>
      <w:r w:rsidRPr="00214AA1">
        <w:rPr>
          <w:rFonts w:ascii="Arial" w:hAnsi="Arial" w:cs="Arial"/>
          <w:sz w:val="20"/>
        </w:rPr>
        <w:t>- 1. dobava, 15.05.2023, 719 kos oz. 102,498 m3 (dimenzije po specifikaciji v Prilogi 1)</w:t>
      </w:r>
    </w:p>
    <w:p w14:paraId="58BAA62C" w14:textId="3D535EB8" w:rsidR="0059793A" w:rsidRPr="00214AA1" w:rsidRDefault="0059793A" w:rsidP="0059793A">
      <w:pPr>
        <w:ind w:left="360"/>
        <w:rPr>
          <w:rFonts w:ascii="Arial" w:hAnsi="Arial" w:cs="Arial"/>
          <w:sz w:val="20"/>
        </w:rPr>
      </w:pPr>
      <w:r w:rsidRPr="00214AA1">
        <w:rPr>
          <w:rFonts w:ascii="Arial" w:hAnsi="Arial" w:cs="Arial"/>
          <w:sz w:val="20"/>
        </w:rPr>
        <w:t xml:space="preserve">- 2. dobava, </w:t>
      </w:r>
      <w:r w:rsidR="00857324" w:rsidRPr="00214AA1">
        <w:rPr>
          <w:rFonts w:ascii="Arial" w:hAnsi="Arial" w:cs="Arial"/>
          <w:sz w:val="20"/>
        </w:rPr>
        <w:t>30.06</w:t>
      </w:r>
      <w:r w:rsidRPr="00214AA1">
        <w:rPr>
          <w:rFonts w:ascii="Arial" w:hAnsi="Arial" w:cs="Arial"/>
          <w:sz w:val="20"/>
        </w:rPr>
        <w:t>.2023, 722 kos oz. 102,989 m3 (dimenzije po specifikaciji v Prilogi 1)</w:t>
      </w:r>
    </w:p>
    <w:p w14:paraId="0B85DB53" w14:textId="77777777" w:rsidR="0059793A" w:rsidRPr="00214AA1" w:rsidRDefault="0059793A" w:rsidP="0059793A">
      <w:pPr>
        <w:ind w:left="360"/>
        <w:rPr>
          <w:rFonts w:ascii="Arial" w:hAnsi="Arial" w:cs="Arial"/>
          <w:sz w:val="20"/>
          <w:u w:val="single"/>
        </w:rPr>
      </w:pPr>
      <w:r w:rsidRPr="00214AA1">
        <w:rPr>
          <w:rFonts w:ascii="Arial" w:hAnsi="Arial" w:cs="Arial"/>
          <w:sz w:val="20"/>
          <w:u w:val="single"/>
        </w:rPr>
        <w:t>4. Sklop: Prag mostovni hrastov (dimenzije po specifikaciji v Prilogi 1):</w:t>
      </w:r>
    </w:p>
    <w:p w14:paraId="293BC3DD" w14:textId="0E94EFB3" w:rsidR="0059793A" w:rsidRPr="00214AA1" w:rsidRDefault="0059793A" w:rsidP="0059793A">
      <w:pPr>
        <w:widowControl w:val="0"/>
        <w:tabs>
          <w:tab w:val="left" w:pos="851"/>
        </w:tabs>
        <w:jc w:val="both"/>
        <w:rPr>
          <w:rFonts w:ascii="Arial" w:hAnsi="Arial" w:cs="Arial"/>
          <w:sz w:val="20"/>
        </w:rPr>
      </w:pPr>
      <w:r w:rsidRPr="00214AA1">
        <w:rPr>
          <w:rFonts w:ascii="Arial" w:hAnsi="Arial" w:cs="Arial"/>
          <w:sz w:val="20"/>
        </w:rPr>
        <w:t xml:space="preserve">       - 1. dobava, 31.05.2023, 288 kos oz. </w:t>
      </w:r>
      <w:r w:rsidR="00764A0F">
        <w:rPr>
          <w:rFonts w:ascii="Arial" w:hAnsi="Arial" w:cs="Arial"/>
          <w:sz w:val="20"/>
        </w:rPr>
        <w:t>47,931</w:t>
      </w:r>
      <w:r w:rsidRPr="00214AA1">
        <w:rPr>
          <w:rFonts w:ascii="Arial" w:hAnsi="Arial" w:cs="Arial"/>
          <w:sz w:val="20"/>
        </w:rPr>
        <w:t xml:space="preserve"> m3 (dimenzije po specifikaciji v Prilogi 1)</w:t>
      </w:r>
    </w:p>
    <w:p w14:paraId="0BB79A78" w14:textId="77777777" w:rsidR="0059793A" w:rsidRPr="00214AA1" w:rsidRDefault="0059793A" w:rsidP="000959F9">
      <w:pPr>
        <w:pStyle w:val="telo0"/>
        <w:spacing w:before="0" w:after="0"/>
        <w:rPr>
          <w:rFonts w:ascii="Arial" w:hAnsi="Arial" w:cs="Arial"/>
          <w:iCs/>
          <w:sz w:val="20"/>
          <w:szCs w:val="20"/>
        </w:rPr>
      </w:pPr>
    </w:p>
    <w:p w14:paraId="1DAD972E" w14:textId="77777777" w:rsidR="0059793A" w:rsidRPr="00214AA1" w:rsidRDefault="0059793A" w:rsidP="000959F9">
      <w:pPr>
        <w:pStyle w:val="telo0"/>
        <w:spacing w:before="0" w:after="0"/>
        <w:rPr>
          <w:rFonts w:ascii="Arial" w:hAnsi="Arial" w:cs="Arial"/>
          <w:iCs/>
          <w:sz w:val="20"/>
          <w:szCs w:val="20"/>
        </w:rPr>
      </w:pPr>
    </w:p>
    <w:p w14:paraId="37B13AE3" w14:textId="77777777" w:rsidR="006F7341" w:rsidRPr="00214AA1" w:rsidRDefault="006F7341" w:rsidP="000959F9">
      <w:pPr>
        <w:pStyle w:val="telo0"/>
        <w:spacing w:before="0" w:after="0"/>
        <w:rPr>
          <w:rFonts w:ascii="Arial" w:hAnsi="Arial" w:cs="Arial"/>
          <w:iCs/>
          <w:sz w:val="20"/>
          <w:szCs w:val="20"/>
        </w:rPr>
      </w:pPr>
      <w:r w:rsidRPr="00214AA1">
        <w:rPr>
          <w:rFonts w:ascii="Arial" w:hAnsi="Arial" w:cs="Arial"/>
          <w:iCs/>
          <w:sz w:val="20"/>
          <w:szCs w:val="20"/>
        </w:rPr>
        <w:t>Dostava pragov je mogoča od ponedeljka do četrtka od 07:00 ure do 14:00 ure, v petek od 07:00 ure do 12:00 ure (sobote, nedelje in prazniki - dostava ni mogoča)</w:t>
      </w:r>
    </w:p>
    <w:p w14:paraId="4659A589" w14:textId="77777777" w:rsidR="006F7341" w:rsidRPr="00214AA1" w:rsidRDefault="006F7341" w:rsidP="000959F9">
      <w:pPr>
        <w:pStyle w:val="telo0"/>
        <w:spacing w:before="0" w:after="0"/>
        <w:rPr>
          <w:rFonts w:ascii="Arial" w:hAnsi="Arial" w:cs="Arial"/>
          <w:iCs/>
          <w:sz w:val="20"/>
          <w:szCs w:val="20"/>
        </w:rPr>
      </w:pPr>
    </w:p>
    <w:p w14:paraId="6E7B78A8" w14:textId="14BB071F" w:rsidR="00492C81" w:rsidRPr="00214AA1" w:rsidRDefault="006F7341" w:rsidP="00492C81">
      <w:pPr>
        <w:widowControl w:val="0"/>
        <w:tabs>
          <w:tab w:val="left" w:pos="851"/>
        </w:tabs>
        <w:jc w:val="both"/>
        <w:rPr>
          <w:rFonts w:ascii="Arial" w:hAnsi="Arial" w:cs="Arial"/>
          <w:sz w:val="20"/>
          <w:szCs w:val="20"/>
        </w:rPr>
      </w:pPr>
      <w:r w:rsidRPr="00214AA1">
        <w:rPr>
          <w:rFonts w:ascii="Arial" w:hAnsi="Arial" w:cs="Arial"/>
          <w:sz w:val="20"/>
          <w:szCs w:val="20"/>
        </w:rPr>
        <w:t>Dostavo je potrebno pisno najaviti kontaktni osebi in skrbniku po pogodbi vsaj 4 delavne dni pred dobavo.</w:t>
      </w:r>
    </w:p>
    <w:p w14:paraId="7E36780F" w14:textId="77777777" w:rsidR="001F5640" w:rsidRPr="00214AA1" w:rsidRDefault="001F5640" w:rsidP="000959F9">
      <w:pPr>
        <w:pStyle w:val="telo0"/>
        <w:spacing w:before="0" w:after="0"/>
        <w:rPr>
          <w:rFonts w:ascii="Arial" w:hAnsi="Arial" w:cs="Arial"/>
          <w:sz w:val="20"/>
          <w:szCs w:val="20"/>
        </w:rPr>
      </w:pPr>
    </w:p>
    <w:p w14:paraId="760837E2" w14:textId="105E0A9D" w:rsidR="00C031A9" w:rsidRPr="00214AA1" w:rsidRDefault="006F7341" w:rsidP="000959F9">
      <w:pPr>
        <w:pStyle w:val="telo0"/>
        <w:spacing w:before="0" w:after="0"/>
        <w:rPr>
          <w:rFonts w:ascii="Arial" w:hAnsi="Arial" w:cs="Arial"/>
          <w:sz w:val="20"/>
          <w:szCs w:val="20"/>
        </w:rPr>
      </w:pPr>
      <w:r w:rsidRPr="00214AA1">
        <w:rPr>
          <w:rFonts w:ascii="Arial" w:hAnsi="Arial" w:cs="Arial"/>
          <w:sz w:val="20"/>
          <w:szCs w:val="20"/>
        </w:rPr>
        <w:t xml:space="preserve">Raztovor se bo opravljal iz strani z viličarjem ali iz vrha s </w:t>
      </w:r>
      <w:proofErr w:type="spellStart"/>
      <w:r w:rsidRPr="00214AA1">
        <w:rPr>
          <w:rFonts w:ascii="Arial" w:hAnsi="Arial" w:cs="Arial"/>
          <w:sz w:val="20"/>
          <w:szCs w:val="20"/>
        </w:rPr>
        <w:t>hiabom</w:t>
      </w:r>
      <w:proofErr w:type="spellEnd"/>
      <w:r w:rsidRPr="00214AA1">
        <w:rPr>
          <w:rFonts w:ascii="Arial" w:hAnsi="Arial" w:cs="Arial"/>
          <w:sz w:val="20"/>
          <w:szCs w:val="20"/>
        </w:rPr>
        <w:t>.</w:t>
      </w:r>
    </w:p>
    <w:p w14:paraId="3454C287" w14:textId="77777777" w:rsidR="00C031A9" w:rsidRPr="00214AA1" w:rsidRDefault="00C031A9" w:rsidP="000959F9">
      <w:pPr>
        <w:pStyle w:val="telo0"/>
        <w:spacing w:before="0" w:after="0"/>
        <w:rPr>
          <w:rFonts w:ascii="Arial" w:hAnsi="Arial" w:cs="Arial"/>
          <w:sz w:val="20"/>
          <w:szCs w:val="20"/>
        </w:rPr>
      </w:pPr>
    </w:p>
    <w:p w14:paraId="32B77E66" w14:textId="02C9D852" w:rsidR="00C031A9" w:rsidRPr="00214AA1" w:rsidRDefault="006F7341" w:rsidP="000959F9">
      <w:pPr>
        <w:pStyle w:val="telo0"/>
        <w:spacing w:before="0" w:after="0"/>
        <w:rPr>
          <w:rFonts w:ascii="Arial" w:hAnsi="Arial" w:cs="Arial"/>
          <w:sz w:val="20"/>
          <w:szCs w:val="20"/>
        </w:rPr>
      </w:pPr>
      <w:r w:rsidRPr="00214AA1">
        <w:rPr>
          <w:rFonts w:ascii="Arial" w:hAnsi="Arial" w:cs="Arial"/>
          <w:sz w:val="20"/>
          <w:szCs w:val="20"/>
        </w:rPr>
        <w:t>Kraj dobave je naveden v prilogi 1.</w:t>
      </w:r>
    </w:p>
    <w:p w14:paraId="4478E23A" w14:textId="77777777" w:rsidR="00C031A9" w:rsidRPr="00214AA1" w:rsidRDefault="00C031A9" w:rsidP="000959F9">
      <w:pPr>
        <w:pStyle w:val="telo0"/>
        <w:spacing w:before="0" w:after="0"/>
        <w:rPr>
          <w:rFonts w:ascii="Arial" w:hAnsi="Arial" w:cs="Arial"/>
          <w:sz w:val="20"/>
          <w:szCs w:val="20"/>
        </w:rPr>
      </w:pPr>
    </w:p>
    <w:p w14:paraId="01E64005" w14:textId="77777777" w:rsidR="004F3323" w:rsidRPr="00214AA1" w:rsidRDefault="004F3323" w:rsidP="000959F9">
      <w:pPr>
        <w:pStyle w:val="Navadensplet"/>
        <w:spacing w:after="0"/>
        <w:rPr>
          <w:rFonts w:ascii="Arial" w:hAnsi="Arial" w:cs="Arial"/>
          <w:b/>
          <w:bCs/>
          <w:color w:val="auto"/>
          <w:sz w:val="20"/>
          <w:szCs w:val="20"/>
        </w:rPr>
      </w:pPr>
    </w:p>
    <w:p w14:paraId="5A122228" w14:textId="77777777" w:rsidR="000959F9" w:rsidRPr="00214AA1" w:rsidRDefault="000959F9" w:rsidP="000959F9">
      <w:pPr>
        <w:pStyle w:val="Navadensplet"/>
        <w:spacing w:after="0"/>
        <w:rPr>
          <w:rFonts w:ascii="Arial" w:hAnsi="Arial" w:cs="Arial"/>
          <w:b/>
          <w:bCs/>
          <w:color w:val="auto"/>
          <w:sz w:val="20"/>
          <w:szCs w:val="20"/>
        </w:rPr>
      </w:pPr>
      <w:r w:rsidRPr="00214AA1">
        <w:rPr>
          <w:rFonts w:ascii="Arial" w:hAnsi="Arial" w:cs="Arial"/>
          <w:b/>
          <w:bCs/>
          <w:color w:val="auto"/>
          <w:sz w:val="20"/>
          <w:szCs w:val="20"/>
        </w:rPr>
        <w:t>III. NAČIN PLAČILA</w:t>
      </w:r>
    </w:p>
    <w:p w14:paraId="38B01D49" w14:textId="77777777" w:rsidR="000959F9" w:rsidRPr="00214AA1" w:rsidRDefault="000959F9" w:rsidP="00BB1054">
      <w:pPr>
        <w:pStyle w:val="telo0"/>
        <w:numPr>
          <w:ilvl w:val="0"/>
          <w:numId w:val="15"/>
        </w:numPr>
        <w:spacing w:before="0" w:after="0"/>
        <w:jc w:val="center"/>
        <w:rPr>
          <w:rFonts w:ascii="Arial" w:hAnsi="Arial" w:cs="Arial"/>
          <w:sz w:val="20"/>
          <w:szCs w:val="20"/>
        </w:rPr>
      </w:pPr>
      <w:r w:rsidRPr="00214AA1">
        <w:rPr>
          <w:rFonts w:ascii="Arial" w:hAnsi="Arial" w:cs="Arial"/>
          <w:b/>
          <w:bCs/>
          <w:iCs/>
          <w:sz w:val="20"/>
          <w:szCs w:val="20"/>
        </w:rPr>
        <w:t>člen</w:t>
      </w:r>
    </w:p>
    <w:p w14:paraId="576045B8" w14:textId="250004BB" w:rsidR="000959F9" w:rsidRPr="00214AA1" w:rsidRDefault="00933959" w:rsidP="000959F9">
      <w:pPr>
        <w:pStyle w:val="Navadensplet"/>
        <w:spacing w:after="0"/>
        <w:rPr>
          <w:rFonts w:ascii="Arial" w:hAnsi="Arial" w:cs="Arial"/>
          <w:color w:val="auto"/>
          <w:sz w:val="20"/>
          <w:szCs w:val="20"/>
        </w:rPr>
      </w:pPr>
      <w:r w:rsidRPr="00214AA1">
        <w:rPr>
          <w:rFonts w:ascii="Arial" w:hAnsi="Arial" w:cs="Arial"/>
          <w:color w:val="auto"/>
          <w:sz w:val="20"/>
          <w:szCs w:val="20"/>
        </w:rPr>
        <w:t>Naročnik</w:t>
      </w:r>
      <w:r w:rsidR="000959F9" w:rsidRPr="00214AA1">
        <w:rPr>
          <w:rFonts w:ascii="Arial" w:hAnsi="Arial" w:cs="Arial"/>
          <w:color w:val="auto"/>
          <w:sz w:val="20"/>
          <w:szCs w:val="20"/>
        </w:rPr>
        <w:t xml:space="preserve"> se zavezuje, da bo svojo obveznost do </w:t>
      </w:r>
      <w:r w:rsidR="003E6687" w:rsidRPr="00214AA1">
        <w:rPr>
          <w:rFonts w:ascii="Arial" w:hAnsi="Arial" w:cs="Arial"/>
          <w:color w:val="auto"/>
          <w:sz w:val="20"/>
          <w:szCs w:val="20"/>
        </w:rPr>
        <w:t>dobavitelja</w:t>
      </w:r>
      <w:r w:rsidR="000959F9" w:rsidRPr="00214AA1">
        <w:rPr>
          <w:rFonts w:ascii="Arial" w:hAnsi="Arial" w:cs="Arial"/>
          <w:color w:val="auto"/>
          <w:sz w:val="20"/>
          <w:szCs w:val="20"/>
        </w:rPr>
        <w:t xml:space="preserve"> iz pogodbe poravnal v 30 dneh od</w:t>
      </w:r>
      <w:r w:rsidR="00536E17" w:rsidRPr="00214AA1">
        <w:rPr>
          <w:rFonts w:ascii="Arial" w:hAnsi="Arial" w:cs="Arial"/>
          <w:color w:val="auto"/>
          <w:sz w:val="20"/>
          <w:szCs w:val="20"/>
        </w:rPr>
        <w:t xml:space="preserve"> prejema</w:t>
      </w:r>
      <w:r w:rsidR="000959F9" w:rsidRPr="00214AA1">
        <w:rPr>
          <w:rFonts w:ascii="Arial" w:hAnsi="Arial" w:cs="Arial"/>
          <w:color w:val="auto"/>
          <w:sz w:val="20"/>
          <w:szCs w:val="20"/>
        </w:rPr>
        <w:t xml:space="preserve"> </w:t>
      </w:r>
      <w:r w:rsidR="00FC4CD8" w:rsidRPr="00214AA1">
        <w:rPr>
          <w:rFonts w:ascii="Arial" w:hAnsi="Arial" w:cs="Arial"/>
          <w:color w:val="auto"/>
          <w:sz w:val="20"/>
          <w:szCs w:val="20"/>
        </w:rPr>
        <w:t>r</w:t>
      </w:r>
      <w:r w:rsidR="000959F9" w:rsidRPr="00214AA1">
        <w:rPr>
          <w:rFonts w:ascii="Arial" w:hAnsi="Arial" w:cs="Arial"/>
          <w:color w:val="auto"/>
          <w:sz w:val="20"/>
          <w:szCs w:val="20"/>
        </w:rPr>
        <w:t>ačuna</w:t>
      </w:r>
      <w:r w:rsidR="0059793A" w:rsidRPr="00214AA1">
        <w:rPr>
          <w:rFonts w:ascii="Arial" w:hAnsi="Arial" w:cs="Arial"/>
          <w:color w:val="auto"/>
          <w:sz w:val="20"/>
          <w:szCs w:val="20"/>
        </w:rPr>
        <w:t xml:space="preserve"> in priloge zapisnika o kakovostnem prevzemu pragov</w:t>
      </w:r>
      <w:r w:rsidR="000959F9" w:rsidRPr="00214AA1">
        <w:rPr>
          <w:rFonts w:ascii="Arial" w:hAnsi="Arial" w:cs="Arial"/>
          <w:color w:val="auto"/>
          <w:sz w:val="20"/>
          <w:szCs w:val="20"/>
        </w:rPr>
        <w:t>, na transakcijski račun ……………….. odprt pri banki: ……………………..</w:t>
      </w:r>
    </w:p>
    <w:p w14:paraId="235F99A2" w14:textId="07BCA24A" w:rsidR="000959F9" w:rsidRPr="00C24EEF" w:rsidRDefault="000959F9" w:rsidP="000959F9">
      <w:pPr>
        <w:pStyle w:val="Navadensplet"/>
        <w:spacing w:after="0"/>
        <w:rPr>
          <w:rFonts w:ascii="Arial" w:hAnsi="Arial" w:cs="Arial"/>
          <w:color w:val="auto"/>
          <w:sz w:val="20"/>
          <w:szCs w:val="20"/>
        </w:rPr>
      </w:pPr>
    </w:p>
    <w:p w14:paraId="6AAAAF5F" w14:textId="7D319F7B" w:rsidR="00492C81" w:rsidRPr="00C24EEF" w:rsidRDefault="00492C81" w:rsidP="00492C81">
      <w:pPr>
        <w:pStyle w:val="Navadensplet"/>
        <w:spacing w:after="0"/>
        <w:jc w:val="both"/>
        <w:rPr>
          <w:rFonts w:ascii="Arial" w:hAnsi="Arial" w:cs="Arial"/>
          <w:color w:val="auto"/>
          <w:sz w:val="20"/>
          <w:szCs w:val="20"/>
        </w:rPr>
      </w:pPr>
      <w:r w:rsidRPr="00C24EEF">
        <w:rPr>
          <w:rFonts w:ascii="Arial" w:hAnsi="Arial" w:cs="Arial"/>
          <w:color w:val="auto"/>
          <w:sz w:val="20"/>
          <w:szCs w:val="20"/>
        </w:rPr>
        <w:t>Obvezni podatek v računu je sklic na to pogodbo in številka nabavnega naročila, kreiranega v informacijskem sistemu SAP, ki jo bo naročnik dobavitelju sporočil po sklenitvi te pogodbe.</w:t>
      </w:r>
    </w:p>
    <w:p w14:paraId="73C02479" w14:textId="77777777" w:rsidR="00492C81" w:rsidRPr="00C24EEF" w:rsidRDefault="00492C81" w:rsidP="000959F9">
      <w:pPr>
        <w:pStyle w:val="Navadensplet"/>
        <w:spacing w:after="0"/>
        <w:rPr>
          <w:rFonts w:ascii="Arial" w:hAnsi="Arial" w:cs="Arial"/>
          <w:color w:val="auto"/>
          <w:sz w:val="20"/>
          <w:szCs w:val="20"/>
        </w:rPr>
      </w:pPr>
    </w:p>
    <w:p w14:paraId="2595A402" w14:textId="460D5778" w:rsidR="000959F9" w:rsidRPr="00C24EEF" w:rsidRDefault="000959F9" w:rsidP="000959F9">
      <w:pPr>
        <w:pStyle w:val="Navadensplet"/>
        <w:spacing w:after="0"/>
        <w:rPr>
          <w:rFonts w:ascii="Arial" w:hAnsi="Arial" w:cs="Arial"/>
          <w:color w:val="auto"/>
          <w:sz w:val="20"/>
          <w:szCs w:val="20"/>
        </w:rPr>
      </w:pPr>
      <w:r w:rsidRPr="00C24EEF">
        <w:rPr>
          <w:rFonts w:ascii="Arial" w:hAnsi="Arial" w:cs="Arial"/>
          <w:color w:val="auto"/>
          <w:sz w:val="20"/>
          <w:szCs w:val="20"/>
        </w:rPr>
        <w:t xml:space="preserve">Za nepravočasno poravnavo obveznosti po tej pogodbi je </w:t>
      </w:r>
      <w:r w:rsidR="00933959" w:rsidRPr="00C24EEF">
        <w:rPr>
          <w:rFonts w:ascii="Arial" w:hAnsi="Arial" w:cs="Arial"/>
          <w:color w:val="auto"/>
          <w:sz w:val="20"/>
          <w:szCs w:val="20"/>
        </w:rPr>
        <w:t>naročnik</w:t>
      </w:r>
      <w:r w:rsidRPr="00C24EEF">
        <w:rPr>
          <w:rFonts w:ascii="Arial" w:hAnsi="Arial" w:cs="Arial"/>
          <w:color w:val="auto"/>
          <w:sz w:val="20"/>
          <w:szCs w:val="20"/>
        </w:rPr>
        <w:t xml:space="preserve"> dolžan plačati zakonite zamudne obresti, ki veljajo v času plačilne zamude.</w:t>
      </w:r>
    </w:p>
    <w:p w14:paraId="7CB578FB" w14:textId="77777777" w:rsidR="00786D5C" w:rsidRPr="00C24EEF" w:rsidRDefault="00786D5C" w:rsidP="00730149">
      <w:pPr>
        <w:pStyle w:val="Navadensplet"/>
        <w:spacing w:after="0"/>
        <w:jc w:val="both"/>
        <w:rPr>
          <w:rFonts w:ascii="Arial" w:hAnsi="Arial" w:cs="Arial"/>
          <w:color w:val="auto"/>
          <w:sz w:val="20"/>
          <w:szCs w:val="20"/>
        </w:rPr>
      </w:pPr>
    </w:p>
    <w:p w14:paraId="5741D884" w14:textId="7DFE7E45" w:rsidR="00536E17" w:rsidRPr="00C24EEF" w:rsidRDefault="00863832" w:rsidP="00730149">
      <w:pPr>
        <w:pStyle w:val="Navadensplet"/>
        <w:spacing w:after="0"/>
        <w:jc w:val="both"/>
        <w:rPr>
          <w:rFonts w:ascii="Arial" w:hAnsi="Arial" w:cs="Arial"/>
          <w:color w:val="auto"/>
          <w:sz w:val="20"/>
          <w:szCs w:val="20"/>
        </w:rPr>
      </w:pPr>
      <w:r w:rsidRPr="00C24EEF">
        <w:rPr>
          <w:rFonts w:ascii="Arial" w:hAnsi="Arial" w:cs="Arial"/>
          <w:color w:val="auto"/>
          <w:sz w:val="20"/>
          <w:szCs w:val="20"/>
        </w:rPr>
        <w:t>Dobavitelj</w:t>
      </w:r>
      <w:r w:rsidR="00536E17" w:rsidRPr="00C24EEF">
        <w:rPr>
          <w:rFonts w:ascii="Arial" w:hAnsi="Arial" w:cs="Arial"/>
          <w:color w:val="auto"/>
          <w:sz w:val="20"/>
          <w:szCs w:val="20"/>
        </w:rPr>
        <w:t xml:space="preserve">/podizvajalec ne sme svoje denarne terjatve do </w:t>
      </w:r>
      <w:r w:rsidR="00260F11" w:rsidRPr="00C24EEF">
        <w:rPr>
          <w:rFonts w:ascii="Arial" w:hAnsi="Arial" w:cs="Arial"/>
          <w:color w:val="auto"/>
          <w:sz w:val="20"/>
          <w:szCs w:val="20"/>
        </w:rPr>
        <w:t xml:space="preserve">naročnika </w:t>
      </w:r>
      <w:r w:rsidR="00536E17" w:rsidRPr="00C24EEF">
        <w:rPr>
          <w:rFonts w:ascii="Arial" w:hAnsi="Arial" w:cs="Arial"/>
          <w:color w:val="auto"/>
          <w:sz w:val="20"/>
          <w:szCs w:val="20"/>
        </w:rPr>
        <w:t xml:space="preserve">odstopiti tretji osebi brez predhodnega pisnega soglasja </w:t>
      </w:r>
      <w:r w:rsidR="00260F11" w:rsidRPr="00C24EEF">
        <w:rPr>
          <w:rFonts w:ascii="Arial" w:hAnsi="Arial" w:cs="Arial"/>
          <w:color w:val="auto"/>
          <w:sz w:val="20"/>
          <w:szCs w:val="20"/>
        </w:rPr>
        <w:t>naročnika</w:t>
      </w:r>
      <w:r w:rsidR="00536E17" w:rsidRPr="00C24EEF">
        <w:rPr>
          <w:rFonts w:ascii="Arial" w:hAnsi="Arial" w:cs="Arial"/>
          <w:color w:val="auto"/>
          <w:sz w:val="20"/>
          <w:szCs w:val="20"/>
        </w:rPr>
        <w:t xml:space="preserve">. V primeru, da </w:t>
      </w:r>
      <w:r w:rsidR="00933959" w:rsidRPr="00C24EEF">
        <w:rPr>
          <w:rFonts w:ascii="Arial" w:hAnsi="Arial" w:cs="Arial"/>
          <w:color w:val="auto"/>
          <w:sz w:val="20"/>
          <w:szCs w:val="20"/>
        </w:rPr>
        <w:t>naročnik</w:t>
      </w:r>
      <w:r w:rsidR="00536E17" w:rsidRPr="00C24EEF">
        <w:rPr>
          <w:rFonts w:ascii="Arial" w:hAnsi="Arial" w:cs="Arial"/>
          <w:color w:val="auto"/>
          <w:sz w:val="20"/>
          <w:szCs w:val="20"/>
        </w:rPr>
        <w:t xml:space="preserve"> s prenosom terjatve soglaša, sme</w:t>
      </w:r>
      <w:r w:rsidR="00226711" w:rsidRPr="00C24EEF">
        <w:rPr>
          <w:rFonts w:ascii="Arial" w:hAnsi="Arial" w:cs="Arial"/>
          <w:color w:val="auto"/>
          <w:sz w:val="20"/>
          <w:szCs w:val="20"/>
        </w:rPr>
        <w:t xml:space="preserve"> </w:t>
      </w:r>
      <w:r w:rsidR="00260F11" w:rsidRPr="00C24EEF">
        <w:rPr>
          <w:rFonts w:ascii="Arial" w:hAnsi="Arial" w:cs="Arial"/>
          <w:color w:val="auto"/>
          <w:sz w:val="20"/>
          <w:szCs w:val="20"/>
        </w:rPr>
        <w:t>dobavitelju</w:t>
      </w:r>
      <w:r w:rsidR="00536E17" w:rsidRPr="00C24EEF">
        <w:rPr>
          <w:rFonts w:ascii="Arial" w:hAnsi="Arial" w:cs="Arial"/>
          <w:color w:val="auto"/>
          <w:sz w:val="20"/>
          <w:szCs w:val="20"/>
        </w:rPr>
        <w:t>/podizvajalcu zaračunati manipulativne stroške takšnega prenosa v višini 3% vrednosti prenesene terjatve (brez DDV) oziroma ne več kot 100,00 EUR brez DDV.</w:t>
      </w:r>
    </w:p>
    <w:p w14:paraId="78C1B77E" w14:textId="77777777" w:rsidR="000959F9" w:rsidRPr="00C24EEF" w:rsidRDefault="000959F9" w:rsidP="000959F9">
      <w:pPr>
        <w:pStyle w:val="Navadensplet"/>
        <w:spacing w:after="0"/>
        <w:rPr>
          <w:rFonts w:ascii="Arial" w:hAnsi="Arial" w:cs="Arial"/>
          <w:color w:val="auto"/>
          <w:sz w:val="20"/>
          <w:szCs w:val="20"/>
        </w:rPr>
      </w:pPr>
    </w:p>
    <w:p w14:paraId="3AA943A7" w14:textId="77777777" w:rsidR="000959F9" w:rsidRPr="00C24EEF" w:rsidRDefault="000959F9" w:rsidP="000959F9">
      <w:pPr>
        <w:spacing w:line="180" w:lineRule="atLeast"/>
        <w:jc w:val="both"/>
        <w:rPr>
          <w:rFonts w:ascii="Arial" w:hAnsi="Arial" w:cs="Arial"/>
          <w:b/>
          <w:sz w:val="20"/>
          <w:szCs w:val="20"/>
        </w:rPr>
      </w:pPr>
      <w:r w:rsidRPr="00C24EEF">
        <w:rPr>
          <w:rFonts w:ascii="Arial" w:hAnsi="Arial" w:cs="Arial"/>
          <w:b/>
          <w:sz w:val="20"/>
          <w:szCs w:val="20"/>
        </w:rPr>
        <w:t>III. a PODIZVAJALCI</w:t>
      </w:r>
    </w:p>
    <w:p w14:paraId="16042FFE" w14:textId="77777777" w:rsidR="000959F9" w:rsidRPr="00C24EEF" w:rsidRDefault="000959F9" w:rsidP="00A2526F">
      <w:pPr>
        <w:spacing w:after="120" w:line="180" w:lineRule="atLeast"/>
        <w:jc w:val="center"/>
        <w:rPr>
          <w:rFonts w:ascii="Arial" w:hAnsi="Arial" w:cs="Arial"/>
          <w:b/>
          <w:sz w:val="20"/>
          <w:szCs w:val="20"/>
        </w:rPr>
      </w:pPr>
      <w:r w:rsidRPr="00C24EEF">
        <w:rPr>
          <w:rFonts w:ascii="Arial" w:hAnsi="Arial" w:cs="Arial"/>
          <w:sz w:val="20"/>
          <w:szCs w:val="20"/>
        </w:rPr>
        <w:t>4. a</w:t>
      </w:r>
      <w:r w:rsidRPr="00C24EEF">
        <w:rPr>
          <w:rFonts w:ascii="Arial" w:hAnsi="Arial" w:cs="Arial"/>
          <w:b/>
          <w:sz w:val="20"/>
          <w:szCs w:val="20"/>
        </w:rPr>
        <w:t xml:space="preserve">  člen</w:t>
      </w:r>
    </w:p>
    <w:p w14:paraId="39B1E1D7" w14:textId="2BD1667F" w:rsidR="000959F9" w:rsidRPr="00C24EEF" w:rsidRDefault="000959F9" w:rsidP="000959F9">
      <w:pPr>
        <w:spacing w:line="180" w:lineRule="atLeast"/>
        <w:jc w:val="both"/>
        <w:rPr>
          <w:rFonts w:ascii="Arial" w:hAnsi="Arial" w:cs="Arial"/>
          <w:sz w:val="20"/>
          <w:szCs w:val="20"/>
        </w:rPr>
      </w:pPr>
      <w:r w:rsidRPr="00C24EEF">
        <w:rPr>
          <w:rFonts w:ascii="Arial" w:hAnsi="Arial" w:cs="Arial"/>
          <w:sz w:val="20"/>
          <w:szCs w:val="20"/>
        </w:rPr>
        <w:t xml:space="preserve">Poleg </w:t>
      </w:r>
      <w:r w:rsidR="00260F11" w:rsidRPr="00C24EEF">
        <w:rPr>
          <w:rFonts w:ascii="Arial" w:hAnsi="Arial" w:cs="Arial"/>
          <w:sz w:val="20"/>
          <w:szCs w:val="20"/>
        </w:rPr>
        <w:t>dobavitelja</w:t>
      </w:r>
      <w:r w:rsidRPr="00C24EEF">
        <w:rPr>
          <w:rFonts w:ascii="Arial" w:hAnsi="Arial" w:cs="Arial"/>
          <w:sz w:val="20"/>
          <w:szCs w:val="20"/>
        </w:rPr>
        <w:t xml:space="preserve"> sodelujejo pri izvedbi naročila tudi naslednji podizvajalci:</w:t>
      </w:r>
    </w:p>
    <w:p w14:paraId="7831C247"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1._____________________________________________________________(naziv, polni naslov, matična številka, davčna številka in transakcijski račun)</w:t>
      </w:r>
    </w:p>
    <w:p w14:paraId="27F72172"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 vsaka vrsta blaga, ki ga bo dobavil podizvajalec</w:t>
      </w:r>
    </w:p>
    <w:p w14:paraId="4ECACB6F"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w:t>
      </w:r>
    </w:p>
    <w:p w14:paraId="54EB43EE"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 predmet, količina in vrednost blaga:</w:t>
      </w:r>
    </w:p>
    <w:p w14:paraId="6099DCCC"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w:t>
      </w:r>
    </w:p>
    <w:p w14:paraId="09B86810"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2._____________________________________________________________(naziv, polni naslov, matična številka, davčna številka in transakcijski račun)</w:t>
      </w:r>
    </w:p>
    <w:p w14:paraId="027CDB26"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 vsaka vrsta blaga, ki ga bo dobavil podizvajalec</w:t>
      </w:r>
    </w:p>
    <w:p w14:paraId="0AEFF02A"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w:t>
      </w:r>
    </w:p>
    <w:p w14:paraId="31DD26F2"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 predmet, količina in vrednost blaga:</w:t>
      </w:r>
    </w:p>
    <w:p w14:paraId="0C2BD86A"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w:t>
      </w:r>
    </w:p>
    <w:p w14:paraId="091A222E" w14:textId="77777777" w:rsidR="000959F9" w:rsidRPr="00C24EEF" w:rsidRDefault="000959F9" w:rsidP="000959F9">
      <w:pPr>
        <w:jc w:val="both"/>
        <w:rPr>
          <w:rFonts w:ascii="Arial" w:hAnsi="Arial" w:cs="Arial"/>
          <w:sz w:val="20"/>
          <w:szCs w:val="20"/>
        </w:rPr>
      </w:pPr>
    </w:p>
    <w:p w14:paraId="4A9DFB5D" w14:textId="620AD1E1" w:rsidR="000959F9" w:rsidRPr="00C24EEF" w:rsidRDefault="00863832" w:rsidP="000959F9">
      <w:pPr>
        <w:jc w:val="both"/>
        <w:rPr>
          <w:rFonts w:ascii="Arial" w:hAnsi="Arial" w:cs="Arial"/>
          <w:sz w:val="20"/>
          <w:szCs w:val="20"/>
        </w:rPr>
      </w:pPr>
      <w:r w:rsidRPr="00C24EEF">
        <w:rPr>
          <w:rFonts w:ascii="Arial" w:hAnsi="Arial" w:cs="Arial"/>
          <w:sz w:val="20"/>
          <w:szCs w:val="20"/>
        </w:rPr>
        <w:t>Dobavitelj</w:t>
      </w:r>
      <w:r w:rsidR="000959F9" w:rsidRPr="00C24EEF">
        <w:rPr>
          <w:rFonts w:ascii="Arial" w:hAnsi="Arial" w:cs="Arial"/>
          <w:sz w:val="20"/>
          <w:szCs w:val="20"/>
        </w:rPr>
        <w:t xml:space="preserve"> pooblašča </w:t>
      </w:r>
      <w:r w:rsidR="00260F11" w:rsidRPr="00C24EEF">
        <w:rPr>
          <w:rFonts w:ascii="Arial" w:hAnsi="Arial" w:cs="Arial"/>
          <w:sz w:val="20"/>
          <w:szCs w:val="20"/>
        </w:rPr>
        <w:t>naročnika</w:t>
      </w:r>
      <w:r w:rsidR="000959F9" w:rsidRPr="00C24EEF">
        <w:rPr>
          <w:rFonts w:ascii="Arial" w:hAnsi="Arial" w:cs="Arial"/>
          <w:sz w:val="20"/>
          <w:szCs w:val="20"/>
        </w:rPr>
        <w:t xml:space="preserve"> za izvajanje neposrednih plačil podizvajalcem, ki so v ponudbi zahtevali neposredno plačilo v skladu z 94. členom ZJN-3. Soglasja podizvajalcev za izvajanje neposrednih plačil </w:t>
      </w:r>
      <w:r w:rsidR="00260F11" w:rsidRPr="00C24EEF">
        <w:rPr>
          <w:rFonts w:ascii="Arial" w:hAnsi="Arial" w:cs="Arial"/>
          <w:sz w:val="20"/>
          <w:szCs w:val="20"/>
        </w:rPr>
        <w:t>naročnika</w:t>
      </w:r>
      <w:r w:rsidR="000959F9" w:rsidRPr="00C24EEF">
        <w:rPr>
          <w:rFonts w:ascii="Arial" w:hAnsi="Arial" w:cs="Arial"/>
          <w:sz w:val="20"/>
          <w:szCs w:val="20"/>
        </w:rPr>
        <w:t xml:space="preserve"> podizvajalcem so </w:t>
      </w:r>
      <w:r w:rsidR="000959F9" w:rsidRPr="00C24EEF">
        <w:rPr>
          <w:rFonts w:ascii="Arial" w:hAnsi="Arial" w:cs="Arial"/>
          <w:sz w:val="20"/>
          <w:szCs w:val="20"/>
        </w:rPr>
        <w:lastRenderedPageBreak/>
        <w:t xml:space="preserve">sestavni del te pogodbe. Pogoj za izvedbo neposrednega plačila podizvajalcem je predhodna potrditev računa oz. situacije podizvajalca s strani </w:t>
      </w:r>
      <w:r w:rsidR="00260F11" w:rsidRPr="00C24EEF">
        <w:rPr>
          <w:rFonts w:ascii="Arial" w:hAnsi="Arial" w:cs="Arial"/>
          <w:sz w:val="20"/>
          <w:szCs w:val="20"/>
        </w:rPr>
        <w:t>dobavitelja</w:t>
      </w:r>
      <w:r w:rsidR="000959F9" w:rsidRPr="00C24EEF">
        <w:rPr>
          <w:rFonts w:ascii="Arial" w:hAnsi="Arial" w:cs="Arial"/>
          <w:sz w:val="20"/>
          <w:szCs w:val="20"/>
        </w:rPr>
        <w:t xml:space="preserve">. </w:t>
      </w:r>
      <w:r w:rsidRPr="00C24EEF">
        <w:rPr>
          <w:rFonts w:ascii="Arial" w:hAnsi="Arial" w:cs="Arial"/>
          <w:sz w:val="20"/>
          <w:szCs w:val="20"/>
        </w:rPr>
        <w:t>Dobavitelj</w:t>
      </w:r>
      <w:r w:rsidR="000959F9" w:rsidRPr="00C24EEF">
        <w:rPr>
          <w:rFonts w:ascii="Arial" w:hAnsi="Arial" w:cs="Arial"/>
          <w:sz w:val="20"/>
          <w:szCs w:val="20"/>
        </w:rPr>
        <w:t xml:space="preserve"> mora računu (obračunski situaciji) obvezno priložiti predhodno potrjene račune podizvajalca/</w:t>
      </w:r>
      <w:proofErr w:type="spellStart"/>
      <w:r w:rsidR="000959F9" w:rsidRPr="00C24EEF">
        <w:rPr>
          <w:rFonts w:ascii="Arial" w:hAnsi="Arial" w:cs="Arial"/>
          <w:sz w:val="20"/>
          <w:szCs w:val="20"/>
        </w:rPr>
        <w:t>ev</w:t>
      </w:r>
      <w:proofErr w:type="spellEnd"/>
      <w:r w:rsidR="000959F9" w:rsidRPr="00C24EEF">
        <w:rPr>
          <w:rFonts w:ascii="Arial" w:hAnsi="Arial" w:cs="Arial"/>
          <w:sz w:val="20"/>
          <w:szCs w:val="20"/>
        </w:rPr>
        <w:t>.</w:t>
      </w:r>
    </w:p>
    <w:p w14:paraId="29C10D45" w14:textId="365DE349" w:rsidR="000959F9" w:rsidRPr="00C24EEF" w:rsidRDefault="000959F9" w:rsidP="000959F9">
      <w:pPr>
        <w:jc w:val="both"/>
        <w:rPr>
          <w:rFonts w:ascii="Arial" w:hAnsi="Arial" w:cs="Arial"/>
          <w:sz w:val="20"/>
          <w:szCs w:val="20"/>
        </w:rPr>
      </w:pPr>
      <w:r w:rsidRPr="00C24EEF">
        <w:rPr>
          <w:rFonts w:ascii="Arial" w:hAnsi="Arial" w:cs="Arial"/>
          <w:sz w:val="20"/>
          <w:szCs w:val="20"/>
        </w:rPr>
        <w:t xml:space="preserve">Roki plačil podizvajalcem so enaki, kot so določeni za plačilo obveznosti </w:t>
      </w:r>
      <w:r w:rsidR="00260F11" w:rsidRPr="00C24EEF">
        <w:rPr>
          <w:rFonts w:ascii="Arial" w:hAnsi="Arial" w:cs="Arial"/>
          <w:sz w:val="20"/>
          <w:szCs w:val="20"/>
        </w:rPr>
        <w:t xml:space="preserve">naročnika do dobavitelja </w:t>
      </w:r>
      <w:r w:rsidRPr="00C24EEF">
        <w:rPr>
          <w:rFonts w:ascii="Arial" w:hAnsi="Arial" w:cs="Arial"/>
          <w:sz w:val="20"/>
          <w:szCs w:val="20"/>
        </w:rPr>
        <w:t>v tej pogodbi.</w:t>
      </w:r>
    </w:p>
    <w:p w14:paraId="6E26D034" w14:textId="23BF129A" w:rsidR="000959F9" w:rsidRPr="00C24EEF" w:rsidRDefault="000959F9" w:rsidP="000959F9">
      <w:pPr>
        <w:jc w:val="both"/>
        <w:rPr>
          <w:rFonts w:ascii="Arial" w:hAnsi="Arial" w:cs="Arial"/>
          <w:sz w:val="20"/>
          <w:szCs w:val="20"/>
        </w:rPr>
      </w:pPr>
      <w:r w:rsidRPr="00C24EEF">
        <w:rPr>
          <w:rFonts w:ascii="Arial" w:hAnsi="Arial" w:cs="Arial"/>
          <w:sz w:val="20"/>
          <w:szCs w:val="20"/>
        </w:rPr>
        <w:t>Podizvajalec, ki je v ponudbi zahteval neposredno plačilo v skladu z 94. členom ZJN-3, mora</w:t>
      </w:r>
      <w:r w:rsidR="00260F11" w:rsidRPr="00C24EEF">
        <w:rPr>
          <w:rFonts w:ascii="Arial" w:hAnsi="Arial" w:cs="Arial"/>
          <w:sz w:val="20"/>
          <w:szCs w:val="20"/>
        </w:rPr>
        <w:t xml:space="preserve"> naročniku</w:t>
      </w:r>
      <w:r w:rsidRPr="00C24EEF">
        <w:rPr>
          <w:rFonts w:ascii="Arial" w:hAnsi="Arial" w:cs="Arial"/>
          <w:sz w:val="20"/>
          <w:szCs w:val="20"/>
        </w:rPr>
        <w:t xml:space="preserve"> posredovati kopijo pogodbe, ki jo je sklenil z </w:t>
      </w:r>
      <w:r w:rsidR="00260F11" w:rsidRPr="00C24EEF">
        <w:rPr>
          <w:rFonts w:ascii="Arial" w:hAnsi="Arial" w:cs="Arial"/>
          <w:sz w:val="20"/>
          <w:szCs w:val="20"/>
        </w:rPr>
        <w:t>dobaviteljem</w:t>
      </w:r>
      <w:r w:rsidRPr="00C24EEF">
        <w:rPr>
          <w:rFonts w:ascii="Arial" w:hAnsi="Arial" w:cs="Arial"/>
          <w:sz w:val="20"/>
          <w:szCs w:val="20"/>
        </w:rPr>
        <w:t>, v petih (5) dneh od sklenitve te pogodbe.</w:t>
      </w:r>
    </w:p>
    <w:p w14:paraId="620E474F" w14:textId="75151704" w:rsidR="000959F9" w:rsidRPr="00C24EEF" w:rsidRDefault="000959F9" w:rsidP="000959F9">
      <w:pPr>
        <w:jc w:val="both"/>
        <w:rPr>
          <w:rFonts w:ascii="Arial" w:hAnsi="Arial" w:cs="Arial"/>
          <w:sz w:val="20"/>
          <w:szCs w:val="20"/>
        </w:rPr>
      </w:pPr>
      <w:r w:rsidRPr="00C24EEF">
        <w:rPr>
          <w:rFonts w:ascii="Arial" w:hAnsi="Arial" w:cs="Arial"/>
          <w:sz w:val="20"/>
          <w:szCs w:val="20"/>
        </w:rPr>
        <w:t xml:space="preserve">Če neposredno plačilo podizvajalcu ni obvezno, bo naročnik od </w:t>
      </w:r>
      <w:r w:rsidR="00260F11" w:rsidRPr="00C24EEF">
        <w:rPr>
          <w:rFonts w:ascii="Arial" w:hAnsi="Arial" w:cs="Arial"/>
          <w:sz w:val="20"/>
          <w:szCs w:val="20"/>
        </w:rPr>
        <w:t xml:space="preserve">dobavitelja </w:t>
      </w:r>
      <w:r w:rsidRPr="00C24EEF">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0F5E6682" w14:textId="77777777" w:rsidR="006F7341" w:rsidRPr="008D560F" w:rsidRDefault="006F7341" w:rsidP="006F7341">
      <w:pPr>
        <w:jc w:val="both"/>
        <w:rPr>
          <w:b/>
          <w:i/>
        </w:rPr>
      </w:pPr>
    </w:p>
    <w:p w14:paraId="338F55A8" w14:textId="23DB6A32" w:rsidR="006F7341" w:rsidRPr="006F7341" w:rsidRDefault="006F7341" w:rsidP="006F7341">
      <w:pPr>
        <w:rPr>
          <w:rFonts w:ascii="Arial" w:hAnsi="Arial" w:cs="Arial"/>
          <w:b/>
          <w:sz w:val="20"/>
          <w:szCs w:val="20"/>
          <w:lang w:eastAsia="en-US"/>
        </w:rPr>
      </w:pPr>
      <w:r w:rsidRPr="006F7341">
        <w:rPr>
          <w:rFonts w:ascii="Arial" w:hAnsi="Arial" w:cs="Arial"/>
          <w:b/>
          <w:sz w:val="20"/>
          <w:szCs w:val="20"/>
          <w:lang w:eastAsia="en-US"/>
        </w:rPr>
        <w:t>IV. KAKOVOST BLAGA - SISTEM ZAGOTAVLJANJA KAKOVOSTI</w:t>
      </w:r>
    </w:p>
    <w:p w14:paraId="1CD5CC00" w14:textId="77777777" w:rsidR="006F7341" w:rsidRPr="006F7341" w:rsidRDefault="006F7341" w:rsidP="006F7341">
      <w:pPr>
        <w:jc w:val="both"/>
        <w:rPr>
          <w:rFonts w:ascii="Arial" w:hAnsi="Arial" w:cs="Arial"/>
          <w:sz w:val="20"/>
          <w:szCs w:val="20"/>
        </w:rPr>
      </w:pPr>
    </w:p>
    <w:p w14:paraId="50FFD7CB" w14:textId="25896B05" w:rsidR="006F7341" w:rsidRPr="006F7341" w:rsidRDefault="006F7341" w:rsidP="006F7341">
      <w:pPr>
        <w:ind w:left="360"/>
        <w:jc w:val="center"/>
        <w:rPr>
          <w:rFonts w:ascii="Arial" w:hAnsi="Arial" w:cs="Arial"/>
          <w:sz w:val="20"/>
          <w:szCs w:val="20"/>
          <w:lang w:eastAsia="en-US"/>
        </w:rPr>
      </w:pPr>
      <w:r w:rsidRPr="006F7341">
        <w:rPr>
          <w:rFonts w:ascii="Arial" w:hAnsi="Arial" w:cs="Arial"/>
          <w:sz w:val="20"/>
          <w:szCs w:val="20"/>
          <w:lang w:eastAsia="en-US"/>
        </w:rPr>
        <w:t xml:space="preserve">5. </w:t>
      </w:r>
      <w:r w:rsidRPr="006F7341">
        <w:rPr>
          <w:rFonts w:ascii="Arial" w:hAnsi="Arial" w:cs="Arial"/>
          <w:b/>
          <w:sz w:val="20"/>
          <w:szCs w:val="20"/>
          <w:lang w:eastAsia="en-US"/>
        </w:rPr>
        <w:t>člen</w:t>
      </w:r>
    </w:p>
    <w:p w14:paraId="02065EA4" w14:textId="77777777" w:rsidR="006F7341" w:rsidRPr="006F7341" w:rsidRDefault="006F7341" w:rsidP="006F7341">
      <w:pPr>
        <w:tabs>
          <w:tab w:val="left" w:pos="8505"/>
        </w:tabs>
        <w:spacing w:line="276" w:lineRule="auto"/>
        <w:jc w:val="both"/>
        <w:rPr>
          <w:rFonts w:ascii="Arial" w:hAnsi="Arial" w:cs="Arial"/>
          <w:sz w:val="20"/>
          <w:szCs w:val="20"/>
        </w:rPr>
      </w:pPr>
      <w:r w:rsidRPr="006F7341">
        <w:rPr>
          <w:rFonts w:ascii="Arial" w:hAnsi="Arial" w:cs="Arial"/>
          <w:sz w:val="20"/>
          <w:szCs w:val="20"/>
        </w:rPr>
        <w:t>Dobavitelj se zavezuje, da bo v svojem poslovanju vzpostavil in vzdrževal sodoben nivo kakovosti blaga in storitev v skladu z zahtevami naročnika, kar bo dosegel z ustrezno tehnično in ostalo definiranostjo proizvodnega oz. poslovnega procesa, kot tudi s sodobno organizacijo, modernimi metodami in tehnikami ter opremljenostjo.</w:t>
      </w:r>
    </w:p>
    <w:p w14:paraId="49696F87" w14:textId="77777777" w:rsidR="006F7341" w:rsidRPr="006F7341" w:rsidRDefault="006F7341" w:rsidP="006F7341">
      <w:pPr>
        <w:tabs>
          <w:tab w:val="left" w:pos="8505"/>
        </w:tabs>
        <w:spacing w:line="276" w:lineRule="auto"/>
        <w:jc w:val="both"/>
        <w:rPr>
          <w:rFonts w:ascii="Arial" w:hAnsi="Arial" w:cs="Arial"/>
          <w:sz w:val="20"/>
          <w:szCs w:val="20"/>
        </w:rPr>
      </w:pPr>
    </w:p>
    <w:p w14:paraId="6CE85F7D" w14:textId="77777777" w:rsidR="006F7341" w:rsidRPr="006F7341" w:rsidRDefault="006F7341" w:rsidP="006F7341">
      <w:pPr>
        <w:pStyle w:val="Telobesedila2"/>
        <w:spacing w:line="276" w:lineRule="auto"/>
        <w:rPr>
          <w:rFonts w:ascii="Arial" w:hAnsi="Arial" w:cs="Arial"/>
          <w:color w:val="000000"/>
          <w:szCs w:val="20"/>
        </w:rPr>
      </w:pPr>
      <w:r w:rsidRPr="006F7341">
        <w:rPr>
          <w:rFonts w:ascii="Arial" w:hAnsi="Arial" w:cs="Arial"/>
          <w:color w:val="000000"/>
          <w:szCs w:val="20"/>
        </w:rPr>
        <w:t xml:space="preserve">Material, ki je predmet te pogodbe mora v celoti ustrezati </w:t>
      </w:r>
      <w:r w:rsidRPr="006F7341">
        <w:rPr>
          <w:rFonts w:ascii="Arial" w:hAnsi="Arial" w:cs="Arial"/>
          <w:szCs w:val="20"/>
        </w:rPr>
        <w:t xml:space="preserve">dimenzijam in kakovosti določeni v tehnični dokumentaciji, </w:t>
      </w:r>
      <w:r w:rsidRPr="006F7341">
        <w:rPr>
          <w:rFonts w:ascii="Arial" w:hAnsi="Arial" w:cs="Arial"/>
          <w:color w:val="000000"/>
          <w:szCs w:val="20"/>
        </w:rPr>
        <w:t>kontrolni in prevzemni dokumentaciji, opredeljenih standardih in ostalih dogovorjenih zahtevah.</w:t>
      </w:r>
    </w:p>
    <w:p w14:paraId="29A44043" w14:textId="2A5B8D08" w:rsidR="006F7341" w:rsidRPr="006F7341" w:rsidRDefault="006F7341" w:rsidP="006F7341">
      <w:pPr>
        <w:spacing w:line="276" w:lineRule="auto"/>
        <w:ind w:left="360"/>
        <w:jc w:val="center"/>
        <w:rPr>
          <w:rFonts w:ascii="Arial" w:hAnsi="Arial" w:cs="Arial"/>
          <w:sz w:val="20"/>
          <w:szCs w:val="20"/>
          <w:lang w:eastAsia="en-US"/>
        </w:rPr>
      </w:pPr>
      <w:r>
        <w:rPr>
          <w:rFonts w:ascii="Arial" w:hAnsi="Arial" w:cs="Arial"/>
          <w:sz w:val="20"/>
          <w:szCs w:val="20"/>
          <w:lang w:eastAsia="en-US"/>
        </w:rPr>
        <w:t>6.</w:t>
      </w:r>
      <w:r w:rsidRPr="006F7341">
        <w:rPr>
          <w:rFonts w:ascii="Arial" w:hAnsi="Arial" w:cs="Arial"/>
          <w:b/>
          <w:sz w:val="20"/>
          <w:szCs w:val="20"/>
          <w:lang w:eastAsia="en-US"/>
        </w:rPr>
        <w:t xml:space="preserve"> člen</w:t>
      </w:r>
    </w:p>
    <w:p w14:paraId="1D421BF0" w14:textId="77777777" w:rsidR="006F7341" w:rsidRPr="006F7341" w:rsidRDefault="006F7341" w:rsidP="006F7341">
      <w:pPr>
        <w:spacing w:line="276" w:lineRule="auto"/>
        <w:jc w:val="both"/>
        <w:rPr>
          <w:rFonts w:ascii="Arial" w:hAnsi="Arial" w:cs="Arial"/>
          <w:b/>
          <w:sz w:val="20"/>
          <w:szCs w:val="20"/>
        </w:rPr>
      </w:pPr>
      <w:r w:rsidRPr="006F7341">
        <w:rPr>
          <w:rFonts w:ascii="Arial" w:hAnsi="Arial" w:cs="Arial"/>
          <w:sz w:val="20"/>
          <w:szCs w:val="20"/>
        </w:rPr>
        <w:t>Dobavitelj izpolni svojo obveznost v trenutku, ko je dobavil naročniku pogodbeno blago iz člena 1 te pogodbe, v skladu z določbo člena 5 in členi, ki opredeljujejo dinamiko dobav.</w:t>
      </w:r>
    </w:p>
    <w:p w14:paraId="7F4F9E31" w14:textId="77777777" w:rsidR="00FC4CD8" w:rsidRDefault="00FC4CD8" w:rsidP="000959F9">
      <w:pPr>
        <w:pStyle w:val="Navadensplet"/>
        <w:spacing w:after="0"/>
        <w:rPr>
          <w:rFonts w:ascii="Arial" w:hAnsi="Arial" w:cs="Arial"/>
          <w:color w:val="auto"/>
          <w:sz w:val="20"/>
          <w:szCs w:val="20"/>
        </w:rPr>
      </w:pPr>
    </w:p>
    <w:p w14:paraId="0C36989D" w14:textId="77777777" w:rsidR="006F7341" w:rsidRPr="00C24EEF" w:rsidRDefault="006F7341" w:rsidP="000959F9">
      <w:pPr>
        <w:pStyle w:val="Navadensplet"/>
        <w:spacing w:after="0"/>
        <w:rPr>
          <w:rFonts w:ascii="Arial" w:hAnsi="Arial" w:cs="Arial"/>
          <w:color w:val="auto"/>
          <w:sz w:val="20"/>
          <w:szCs w:val="20"/>
        </w:rPr>
      </w:pPr>
    </w:p>
    <w:p w14:paraId="5F11EA40" w14:textId="4442D1CB" w:rsidR="000959F9" w:rsidRPr="00C24EEF" w:rsidRDefault="000959F9" w:rsidP="00730149">
      <w:pPr>
        <w:pStyle w:val="Navadensplet"/>
        <w:spacing w:after="0"/>
        <w:rPr>
          <w:rFonts w:ascii="Arial" w:hAnsi="Arial" w:cs="Arial"/>
          <w:b/>
          <w:bCs/>
          <w:color w:val="auto"/>
          <w:sz w:val="20"/>
          <w:szCs w:val="20"/>
        </w:rPr>
      </w:pPr>
      <w:r w:rsidRPr="00C24EEF">
        <w:rPr>
          <w:rFonts w:ascii="Arial" w:hAnsi="Arial" w:cs="Arial"/>
          <w:b/>
          <w:bCs/>
          <w:color w:val="auto"/>
          <w:sz w:val="20"/>
          <w:szCs w:val="20"/>
        </w:rPr>
        <w:t>V. PREVZEM BLAGA</w:t>
      </w:r>
    </w:p>
    <w:p w14:paraId="4D547D94" w14:textId="5081579C" w:rsidR="000959F9" w:rsidRPr="00C24EEF" w:rsidRDefault="00786D5C" w:rsidP="00933959">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7</w:t>
      </w:r>
      <w:r w:rsidR="00933959"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83C310C" w14:textId="77777777" w:rsidR="006F7341" w:rsidRPr="006F7341" w:rsidRDefault="006F7341" w:rsidP="006F7341">
      <w:pPr>
        <w:spacing w:line="276" w:lineRule="auto"/>
        <w:jc w:val="both"/>
        <w:rPr>
          <w:rFonts w:ascii="Arial" w:hAnsi="Arial" w:cs="Arial"/>
          <w:b/>
          <w:sz w:val="20"/>
          <w:szCs w:val="20"/>
          <w:lang w:val="pl-PL"/>
        </w:rPr>
      </w:pPr>
      <w:r w:rsidRPr="006F7341">
        <w:rPr>
          <w:rFonts w:ascii="Arial" w:hAnsi="Arial" w:cs="Arial"/>
          <w:sz w:val="20"/>
          <w:szCs w:val="20"/>
        </w:rPr>
        <w:t xml:space="preserve">Količinski prevzem materiala opravi naročnik  v navzočnosti prevoznika. </w:t>
      </w:r>
      <w:r w:rsidRPr="006F7341">
        <w:rPr>
          <w:rFonts w:ascii="Arial" w:hAnsi="Arial" w:cs="Arial"/>
          <w:sz w:val="20"/>
          <w:szCs w:val="20"/>
          <w:lang w:val="pl-PL"/>
        </w:rPr>
        <w:t>Če ugotovi, da se dejanska in deklarirana količina ne ujemata  sestavi zapisnik in ga pošlje dobavitelju.</w:t>
      </w:r>
    </w:p>
    <w:p w14:paraId="08324499" w14:textId="77777777" w:rsidR="006F7341" w:rsidRPr="006F7341" w:rsidRDefault="006F7341" w:rsidP="006F7341">
      <w:pPr>
        <w:spacing w:line="276" w:lineRule="auto"/>
        <w:jc w:val="center"/>
        <w:rPr>
          <w:rFonts w:ascii="Arial" w:hAnsi="Arial" w:cs="Arial"/>
          <w:sz w:val="20"/>
          <w:szCs w:val="20"/>
          <w:lang w:val="pl-PL"/>
        </w:rPr>
      </w:pPr>
    </w:p>
    <w:p w14:paraId="0B7E4DA5" w14:textId="351BD5BF" w:rsidR="006F7341" w:rsidRPr="006F7341" w:rsidRDefault="006F7341" w:rsidP="006F7341">
      <w:pPr>
        <w:ind w:left="360"/>
        <w:jc w:val="center"/>
        <w:rPr>
          <w:rFonts w:ascii="Arial" w:hAnsi="Arial" w:cs="Arial"/>
          <w:sz w:val="20"/>
          <w:szCs w:val="20"/>
          <w:lang w:eastAsia="en-US"/>
        </w:rPr>
      </w:pPr>
      <w:r>
        <w:rPr>
          <w:rFonts w:ascii="Arial" w:hAnsi="Arial" w:cs="Arial"/>
          <w:sz w:val="20"/>
          <w:szCs w:val="20"/>
          <w:lang w:eastAsia="en-US"/>
        </w:rPr>
        <w:t xml:space="preserve">8. </w:t>
      </w:r>
      <w:r w:rsidRPr="006F7341">
        <w:rPr>
          <w:rFonts w:ascii="Arial" w:hAnsi="Arial" w:cs="Arial"/>
          <w:b/>
          <w:sz w:val="20"/>
          <w:szCs w:val="20"/>
          <w:lang w:eastAsia="en-US"/>
        </w:rPr>
        <w:t>člen</w:t>
      </w:r>
    </w:p>
    <w:p w14:paraId="07755EEE" w14:textId="0CC24B29" w:rsidR="006F7341" w:rsidRPr="0059793A" w:rsidRDefault="006F7341" w:rsidP="006F7341">
      <w:pPr>
        <w:spacing w:line="276" w:lineRule="auto"/>
        <w:rPr>
          <w:rFonts w:ascii="Arial" w:hAnsi="Arial" w:cs="Arial"/>
          <w:strike/>
          <w:sz w:val="20"/>
          <w:szCs w:val="20"/>
          <w:lang w:val="pl-PL"/>
        </w:rPr>
      </w:pPr>
      <w:r w:rsidRPr="0059793A">
        <w:rPr>
          <w:rFonts w:ascii="Arial" w:hAnsi="Arial" w:cs="Arial"/>
          <w:sz w:val="20"/>
          <w:szCs w:val="20"/>
        </w:rPr>
        <w:t>Dobavitelj se obvezuje, da naročniku omogoči kakovostni prevzem</w:t>
      </w:r>
      <w:r w:rsidR="00FF38D2" w:rsidRPr="0059793A">
        <w:rPr>
          <w:rFonts w:ascii="Arial" w:hAnsi="Arial" w:cs="Arial"/>
          <w:sz w:val="20"/>
          <w:szCs w:val="20"/>
        </w:rPr>
        <w:t xml:space="preserve"> pri proizvajalcu, kot je to opredeljeno v tehničnih zahtevah. Stroški, sodelovanja proizvajalca pri izvedbi kontrole kakovosti z vso razpoložljivo opremo in kadri in morebitne dodatne zahtevane laboratorijske preiskave, bremenijo proizvajalca. </w:t>
      </w:r>
      <w:r w:rsidR="00FF38D2" w:rsidRPr="0059793A">
        <w:rPr>
          <w:rFonts w:ascii="Arial" w:hAnsi="Arial" w:cs="Arial"/>
          <w:color w:val="0D0D0D"/>
          <w:sz w:val="20"/>
          <w:szCs w:val="20"/>
        </w:rPr>
        <w:t xml:space="preserve">Naročnik bo opravil en kakovostni prevzem za vsako fazo in vsak dobavni rok. V primeru, da bo naročnik moral opraviti več kot en kakovostni prevzem za vsako fazo in dobavni rok, potem vsi stroški (prevozni, bivanja, prevzema, dnevnice,...) bremenijo dobavitelja. </w:t>
      </w:r>
      <w:r w:rsidR="00FF38D2" w:rsidRPr="0059793A">
        <w:rPr>
          <w:rFonts w:ascii="Arial" w:hAnsi="Arial" w:cs="Arial"/>
          <w:sz w:val="20"/>
          <w:szCs w:val="20"/>
        </w:rPr>
        <w:t xml:space="preserve">Pri prevzemu mora biti napisan tehnično prevzemni zapisnik, iz katerega je razvidno, da blago odgovarja pogodbenim pogojem. Če se pri prevzemu ugotovi odstopanje med zahtevano in dejansko kvaliteto materiala, se prevzem ne opravi. Stroški ponovnega prevzema v celoti bremenijo </w:t>
      </w:r>
      <w:r w:rsidR="00FF38D2" w:rsidRPr="0059793A">
        <w:rPr>
          <w:rFonts w:ascii="Arial" w:hAnsi="Arial" w:cs="Arial"/>
          <w:color w:val="0D0D0D"/>
          <w:sz w:val="20"/>
          <w:szCs w:val="20"/>
        </w:rPr>
        <w:t>dobavitelja.</w:t>
      </w:r>
      <w:r w:rsidRPr="0059793A">
        <w:rPr>
          <w:rFonts w:ascii="Arial" w:hAnsi="Arial" w:cs="Arial"/>
          <w:sz w:val="20"/>
          <w:szCs w:val="20"/>
        </w:rPr>
        <w:t xml:space="preserve"> </w:t>
      </w:r>
    </w:p>
    <w:p w14:paraId="3CC7757A" w14:textId="77777777" w:rsidR="006F7341" w:rsidRPr="006F7341" w:rsidRDefault="006F7341" w:rsidP="006F7341">
      <w:pPr>
        <w:spacing w:line="276" w:lineRule="auto"/>
        <w:jc w:val="center"/>
        <w:rPr>
          <w:rFonts w:ascii="Arial" w:hAnsi="Arial" w:cs="Arial"/>
          <w:sz w:val="20"/>
          <w:szCs w:val="20"/>
          <w:lang w:val="pl-PL"/>
        </w:rPr>
      </w:pPr>
    </w:p>
    <w:p w14:paraId="4AF298D2" w14:textId="07E3D655" w:rsidR="006F7341" w:rsidRPr="006F7341" w:rsidRDefault="006F7341" w:rsidP="006F7341">
      <w:pPr>
        <w:spacing w:line="276" w:lineRule="auto"/>
        <w:ind w:left="360"/>
        <w:jc w:val="center"/>
        <w:rPr>
          <w:rFonts w:ascii="Arial" w:hAnsi="Arial" w:cs="Arial"/>
          <w:sz w:val="20"/>
          <w:szCs w:val="20"/>
          <w:lang w:val="pl-PL" w:eastAsia="en-US"/>
        </w:rPr>
      </w:pPr>
      <w:r>
        <w:rPr>
          <w:rFonts w:ascii="Arial" w:hAnsi="Arial" w:cs="Arial"/>
          <w:sz w:val="20"/>
          <w:szCs w:val="20"/>
          <w:lang w:val="pl-PL" w:eastAsia="en-US"/>
        </w:rPr>
        <w:t xml:space="preserve">9. </w:t>
      </w:r>
      <w:r w:rsidRPr="006F7341">
        <w:rPr>
          <w:rFonts w:ascii="Arial" w:hAnsi="Arial" w:cs="Arial"/>
          <w:b/>
          <w:sz w:val="20"/>
          <w:szCs w:val="20"/>
          <w:lang w:val="pl-PL" w:eastAsia="en-US"/>
        </w:rPr>
        <w:t>člen</w:t>
      </w:r>
    </w:p>
    <w:p w14:paraId="57DD7F6A" w14:textId="77777777" w:rsidR="006F7341" w:rsidRPr="006F7341" w:rsidRDefault="006F7341" w:rsidP="006F7341">
      <w:pPr>
        <w:spacing w:line="276" w:lineRule="auto"/>
        <w:jc w:val="both"/>
        <w:rPr>
          <w:rFonts w:ascii="Arial" w:hAnsi="Arial" w:cs="Arial"/>
          <w:b/>
          <w:sz w:val="20"/>
          <w:szCs w:val="20"/>
          <w:lang w:val="pl-PL"/>
        </w:rPr>
      </w:pPr>
      <w:r w:rsidRPr="006F7341">
        <w:rPr>
          <w:rFonts w:ascii="Arial" w:hAnsi="Arial" w:cs="Arial"/>
          <w:sz w:val="20"/>
          <w:szCs w:val="20"/>
          <w:lang w:val="pl-PL"/>
        </w:rPr>
        <w:t xml:space="preserve">Če se s kontrolo kakovosti ugotovi, da kakovost pogodbenega blaga odstopa od dogovorjene kakovosti ima naročnik  pravico: </w:t>
      </w:r>
    </w:p>
    <w:p w14:paraId="676DD827" w14:textId="77777777" w:rsidR="006F7341" w:rsidRPr="006F7341" w:rsidRDefault="006F7341" w:rsidP="006F7341">
      <w:pPr>
        <w:numPr>
          <w:ilvl w:val="0"/>
          <w:numId w:val="35"/>
        </w:numPr>
        <w:spacing w:line="276" w:lineRule="auto"/>
        <w:jc w:val="both"/>
        <w:rPr>
          <w:rFonts w:ascii="Arial" w:hAnsi="Arial" w:cs="Arial"/>
          <w:sz w:val="20"/>
          <w:szCs w:val="20"/>
          <w:lang w:val="pl-PL"/>
        </w:rPr>
      </w:pPr>
      <w:r w:rsidRPr="006F7341">
        <w:rPr>
          <w:rFonts w:ascii="Arial" w:hAnsi="Arial" w:cs="Arial"/>
          <w:sz w:val="20"/>
          <w:szCs w:val="20"/>
          <w:lang w:val="pl-PL"/>
        </w:rPr>
        <w:t>zavrniti celotno ali delno količino pregledanega blaga ali zahtevati od dobavitelja, da v dogovorjenem roku odpravi ali nadomesti nekakovostno blago  s kakovostnim,</w:t>
      </w:r>
    </w:p>
    <w:p w14:paraId="7C0A376A" w14:textId="77777777" w:rsidR="006F7341" w:rsidRPr="006F7341" w:rsidRDefault="006F7341" w:rsidP="006F7341">
      <w:pPr>
        <w:spacing w:line="276" w:lineRule="auto"/>
        <w:ind w:left="284" w:hanging="284"/>
        <w:jc w:val="both"/>
        <w:rPr>
          <w:rFonts w:ascii="Arial" w:hAnsi="Arial" w:cs="Arial"/>
          <w:sz w:val="20"/>
          <w:szCs w:val="20"/>
        </w:rPr>
      </w:pPr>
      <w:r w:rsidRPr="006F7341">
        <w:rPr>
          <w:rFonts w:ascii="Arial" w:hAnsi="Arial" w:cs="Arial"/>
          <w:b/>
          <w:sz w:val="20"/>
          <w:szCs w:val="20"/>
        </w:rPr>
        <w:t xml:space="preserve">b)  </w:t>
      </w:r>
      <w:r w:rsidRPr="006F7341">
        <w:rPr>
          <w:rFonts w:ascii="Arial" w:hAnsi="Arial" w:cs="Arial"/>
          <w:sz w:val="20"/>
          <w:szCs w:val="20"/>
          <w:lang w:val="pl-PL"/>
        </w:rPr>
        <w:t>razdreti pogodbo, če dobavitelj v primernem roku ne izpolni pravilno svojih pogodbenih obveznosti.</w:t>
      </w:r>
      <w:r w:rsidRPr="006F7341">
        <w:rPr>
          <w:rFonts w:ascii="Arial" w:hAnsi="Arial" w:cs="Arial"/>
          <w:sz w:val="20"/>
          <w:szCs w:val="20"/>
        </w:rPr>
        <w:t xml:space="preserve">   </w:t>
      </w:r>
    </w:p>
    <w:p w14:paraId="2EFCE940" w14:textId="77777777" w:rsidR="006F7341" w:rsidRPr="006F7341" w:rsidRDefault="006F7341" w:rsidP="006F7341">
      <w:pPr>
        <w:spacing w:line="276" w:lineRule="auto"/>
        <w:ind w:left="284" w:hanging="284"/>
        <w:jc w:val="both"/>
        <w:rPr>
          <w:rFonts w:ascii="Arial" w:hAnsi="Arial" w:cs="Arial"/>
          <w:sz w:val="20"/>
          <w:szCs w:val="20"/>
        </w:rPr>
      </w:pPr>
    </w:p>
    <w:p w14:paraId="378D0CF3" w14:textId="77777777" w:rsidR="006F7341" w:rsidRPr="006F7341" w:rsidRDefault="006F7341" w:rsidP="006F7341">
      <w:pPr>
        <w:spacing w:line="276" w:lineRule="auto"/>
        <w:jc w:val="both"/>
        <w:rPr>
          <w:rFonts w:ascii="Arial" w:hAnsi="Arial" w:cs="Arial"/>
          <w:sz w:val="20"/>
          <w:szCs w:val="20"/>
        </w:rPr>
      </w:pPr>
      <w:r w:rsidRPr="006F7341">
        <w:rPr>
          <w:rFonts w:ascii="Arial" w:hAnsi="Arial" w:cs="Arial"/>
          <w:sz w:val="20"/>
          <w:szCs w:val="20"/>
        </w:rPr>
        <w:t>V vsakem izmed primerov iz prejšnjega odstavka ima naročnik  pravico zahtevati povrnitev nastale škode po splošnih pravilih o odškodninski odgovornosti.</w:t>
      </w:r>
    </w:p>
    <w:p w14:paraId="393691CE" w14:textId="77777777" w:rsidR="006F7341" w:rsidRPr="006F7341" w:rsidRDefault="006F7341" w:rsidP="006F7341">
      <w:pPr>
        <w:spacing w:line="276" w:lineRule="auto"/>
        <w:jc w:val="center"/>
        <w:rPr>
          <w:rFonts w:ascii="Arial" w:hAnsi="Arial" w:cs="Arial"/>
          <w:sz w:val="20"/>
          <w:szCs w:val="20"/>
        </w:rPr>
      </w:pPr>
    </w:p>
    <w:p w14:paraId="7D846945" w14:textId="5835FD90" w:rsidR="006F7341" w:rsidRPr="006F7341" w:rsidRDefault="006F7341" w:rsidP="006F7341">
      <w:pPr>
        <w:spacing w:line="276" w:lineRule="auto"/>
        <w:ind w:left="360"/>
        <w:jc w:val="center"/>
        <w:rPr>
          <w:rFonts w:ascii="Arial" w:hAnsi="Arial" w:cs="Arial"/>
          <w:sz w:val="20"/>
          <w:szCs w:val="20"/>
          <w:lang w:eastAsia="en-US"/>
        </w:rPr>
      </w:pPr>
      <w:r>
        <w:rPr>
          <w:rFonts w:ascii="Arial" w:hAnsi="Arial" w:cs="Arial"/>
          <w:sz w:val="20"/>
          <w:szCs w:val="20"/>
          <w:lang w:eastAsia="en-US"/>
        </w:rPr>
        <w:t xml:space="preserve">10. </w:t>
      </w:r>
      <w:r w:rsidRPr="006F7341">
        <w:rPr>
          <w:rFonts w:ascii="Arial" w:hAnsi="Arial" w:cs="Arial"/>
          <w:b/>
          <w:sz w:val="20"/>
          <w:szCs w:val="20"/>
          <w:lang w:eastAsia="en-US"/>
        </w:rPr>
        <w:t>člen</w:t>
      </w:r>
    </w:p>
    <w:p w14:paraId="5BC7694F" w14:textId="77777777" w:rsidR="006F7341" w:rsidRPr="006F7341" w:rsidRDefault="006F7341" w:rsidP="006F7341">
      <w:pPr>
        <w:spacing w:line="276" w:lineRule="auto"/>
        <w:jc w:val="both"/>
        <w:rPr>
          <w:rFonts w:ascii="Arial" w:hAnsi="Arial" w:cs="Arial"/>
          <w:sz w:val="20"/>
          <w:szCs w:val="20"/>
        </w:rPr>
      </w:pPr>
      <w:r w:rsidRPr="006F7341">
        <w:rPr>
          <w:rFonts w:ascii="Arial" w:hAnsi="Arial" w:cs="Arial"/>
          <w:sz w:val="20"/>
          <w:szCs w:val="20"/>
        </w:rPr>
        <w:t xml:space="preserve">V primeru nesoglasja o kakovosti blaga, se ta rešuje sporazumno, v nasprotnem primeru  izvede dokazovanje kakovosti blaga tretja oseba. Stroški dokazovanja bremenijo dobavitelja, če je bila predhodna naročnikova ocena pravilna. Kot </w:t>
      </w:r>
      <w:r w:rsidRPr="006F7341">
        <w:rPr>
          <w:rFonts w:ascii="Arial" w:hAnsi="Arial" w:cs="Arial"/>
          <w:sz w:val="20"/>
          <w:szCs w:val="20"/>
        </w:rPr>
        <w:lastRenderedPageBreak/>
        <w:t>tretja oseba se smatrajo pooblaščene institucije za kontrolo kakovosti in preizkušanje kakovosti, ki niso v organizacijski sestavi niti naročnika niti dobavitelja.</w:t>
      </w:r>
    </w:p>
    <w:p w14:paraId="2AC7D5E5" w14:textId="77777777" w:rsidR="000E74B2" w:rsidRPr="00C24EEF" w:rsidRDefault="000E74B2" w:rsidP="000959F9">
      <w:pPr>
        <w:pStyle w:val="Navadensplet"/>
        <w:spacing w:after="0"/>
        <w:rPr>
          <w:rFonts w:ascii="Arial" w:hAnsi="Arial" w:cs="Arial"/>
          <w:b/>
          <w:bCs/>
          <w:color w:val="auto"/>
          <w:sz w:val="20"/>
          <w:szCs w:val="20"/>
        </w:rPr>
      </w:pPr>
    </w:p>
    <w:p w14:paraId="6236D88F" w14:textId="77777777" w:rsidR="000959F9" w:rsidRPr="00C24EEF" w:rsidRDefault="000959F9" w:rsidP="000959F9">
      <w:pPr>
        <w:pStyle w:val="Navadensplet"/>
        <w:spacing w:after="0"/>
        <w:rPr>
          <w:rFonts w:ascii="Arial" w:hAnsi="Arial" w:cs="Arial"/>
          <w:b/>
          <w:bCs/>
          <w:color w:val="auto"/>
          <w:sz w:val="20"/>
          <w:szCs w:val="20"/>
        </w:rPr>
      </w:pPr>
      <w:r w:rsidRPr="00C24EEF">
        <w:rPr>
          <w:rFonts w:ascii="Arial" w:hAnsi="Arial" w:cs="Arial"/>
          <w:b/>
          <w:bCs/>
          <w:color w:val="auto"/>
          <w:sz w:val="20"/>
          <w:szCs w:val="20"/>
        </w:rPr>
        <w:t>VI. REKLAMIRANJE KAKOVOSTI</w:t>
      </w:r>
    </w:p>
    <w:p w14:paraId="52AA37C8" w14:textId="2CB58C7A" w:rsidR="000959F9" w:rsidRPr="00C24EEF" w:rsidRDefault="00A92954" w:rsidP="00A92954">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1</w:t>
      </w:r>
      <w:r w:rsidR="006F7341">
        <w:rPr>
          <w:rFonts w:ascii="Arial" w:hAnsi="Arial" w:cs="Arial"/>
          <w:bCs/>
          <w:color w:val="auto"/>
          <w:sz w:val="20"/>
          <w:szCs w:val="20"/>
        </w:rPr>
        <w:t>1</w:t>
      </w:r>
      <w:r w:rsidRPr="00C24EEF">
        <w:rPr>
          <w:rFonts w:ascii="Arial" w:hAnsi="Arial" w:cs="Arial"/>
          <w:bCs/>
          <w:color w:val="auto"/>
          <w:sz w:val="20"/>
          <w:szCs w:val="20"/>
        </w:rPr>
        <w:t>.</w:t>
      </w:r>
      <w:r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1C9FE8B" w14:textId="3F2D4FC1" w:rsidR="008079B9" w:rsidRPr="00C24EEF" w:rsidRDefault="006F7341" w:rsidP="006F7341">
      <w:pPr>
        <w:pStyle w:val="Navadensplet"/>
        <w:spacing w:after="0"/>
        <w:jc w:val="both"/>
        <w:rPr>
          <w:rFonts w:ascii="Arial" w:hAnsi="Arial" w:cs="Arial"/>
          <w:color w:val="auto"/>
          <w:sz w:val="20"/>
          <w:szCs w:val="20"/>
        </w:rPr>
      </w:pPr>
      <w:r w:rsidRPr="006F7341">
        <w:rPr>
          <w:rFonts w:ascii="Arial" w:hAnsi="Arial" w:cs="Arial"/>
          <w:color w:val="auto"/>
          <w:sz w:val="20"/>
          <w:szCs w:val="20"/>
        </w:rPr>
        <w:t>Naročnik je dolžan reklamirati blago z očitnimi napakami takoj oziroma v roku 8 dni po prejemu na podlagi komisijskega zapisnika. Če kontrolni pregled zahteva dodatne laboratorijske preiskave, se rok podaljša za 15 dni. O tem se sestavi komisijski zapisnik. V ta namen bo dobavitelj dostavil kupcu vso potrebno dokumentacijo za ugotavljanje kakovosti in količine dobavljenega blaga.</w:t>
      </w:r>
    </w:p>
    <w:p w14:paraId="5932508F" w14:textId="77777777" w:rsidR="00A92954" w:rsidRPr="00C24EEF" w:rsidRDefault="00A92954" w:rsidP="00A92954">
      <w:pPr>
        <w:autoSpaceDE w:val="0"/>
        <w:autoSpaceDN w:val="0"/>
        <w:adjustRightInd w:val="0"/>
        <w:jc w:val="both"/>
        <w:rPr>
          <w:rFonts w:ascii="Arial" w:hAnsi="Arial" w:cs="Arial"/>
          <w:iCs/>
          <w:sz w:val="20"/>
          <w:szCs w:val="20"/>
        </w:rPr>
      </w:pPr>
    </w:p>
    <w:p w14:paraId="5AB88324" w14:textId="52CE7D88" w:rsidR="000959F9" w:rsidRPr="00C24EEF" w:rsidRDefault="00A92954" w:rsidP="00A92954">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1</w:t>
      </w:r>
      <w:r w:rsidR="00786D5C" w:rsidRPr="00C24EEF">
        <w:rPr>
          <w:rFonts w:ascii="Arial" w:hAnsi="Arial" w:cs="Arial"/>
          <w:bCs/>
          <w:color w:val="auto"/>
          <w:sz w:val="20"/>
          <w:szCs w:val="20"/>
        </w:rPr>
        <w:t>2</w:t>
      </w:r>
      <w:r w:rsidRPr="00C24EEF">
        <w:rPr>
          <w:rFonts w:ascii="Arial" w:hAnsi="Arial" w:cs="Arial"/>
          <w:bCs/>
          <w:color w:val="auto"/>
          <w:sz w:val="20"/>
          <w:szCs w:val="20"/>
        </w:rPr>
        <w:t>.</w:t>
      </w:r>
      <w:r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85AF7D5" w14:textId="03C5765B" w:rsidR="000B20FD" w:rsidRPr="000B20FD" w:rsidRDefault="000B20FD" w:rsidP="000B20FD">
      <w:pPr>
        <w:pStyle w:val="Navadensplet"/>
        <w:jc w:val="both"/>
        <w:rPr>
          <w:rFonts w:ascii="Arial" w:hAnsi="Arial" w:cs="Arial"/>
          <w:color w:val="auto"/>
          <w:sz w:val="20"/>
          <w:szCs w:val="20"/>
        </w:rPr>
      </w:pPr>
      <w:r w:rsidRPr="000B20FD">
        <w:rPr>
          <w:rFonts w:ascii="Arial" w:hAnsi="Arial" w:cs="Arial"/>
          <w:color w:val="auto"/>
          <w:sz w:val="20"/>
          <w:szCs w:val="20"/>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34F65F64" w14:textId="237CF4A5" w:rsidR="000B20FD" w:rsidRDefault="000B20FD" w:rsidP="000B20FD">
      <w:pPr>
        <w:pStyle w:val="Navadensplet"/>
        <w:spacing w:after="0"/>
        <w:jc w:val="both"/>
        <w:rPr>
          <w:rFonts w:ascii="Arial" w:hAnsi="Arial" w:cs="Arial"/>
          <w:color w:val="auto"/>
          <w:sz w:val="20"/>
          <w:szCs w:val="20"/>
        </w:rPr>
      </w:pPr>
      <w:r w:rsidRPr="000B20FD">
        <w:rPr>
          <w:rFonts w:ascii="Arial" w:hAnsi="Arial" w:cs="Arial"/>
          <w:color w:val="auto"/>
          <w:sz w:val="20"/>
          <w:szCs w:val="20"/>
        </w:rPr>
        <w:t>V primeru, da dobavitelj tudi v dogovorjenem dodatnem roku, ki mu ga je določil naročnik, ne izpolni pogodbe ali, če dobavite</w:t>
      </w:r>
      <w:r>
        <w:rPr>
          <w:rFonts w:ascii="Arial" w:hAnsi="Arial" w:cs="Arial"/>
          <w:color w:val="auto"/>
          <w:sz w:val="20"/>
          <w:szCs w:val="20"/>
        </w:rPr>
        <w:t>lj</w:t>
      </w:r>
      <w:r w:rsidRPr="000B20FD">
        <w:rPr>
          <w:rFonts w:ascii="Arial" w:hAnsi="Arial" w:cs="Arial"/>
          <w:color w:val="auto"/>
          <w:sz w:val="20"/>
          <w:szCs w:val="20"/>
        </w:rPr>
        <w:t xml:space="preserve"> po obvestilu o napakah sporoči, da ne bo izpolnil pogodbe ali če iz vseh okoliščin očitno izhaja, da  dobavitelj niti v dodatnem roku ne bo mogel izpolniti pogodbenih obveznosti  iz te pogodbe, si naročnik pridržuje pravico razdreti pogodbo</w:t>
      </w:r>
      <w:r w:rsidR="00CD1574">
        <w:rPr>
          <w:rFonts w:ascii="Arial" w:hAnsi="Arial" w:cs="Arial"/>
          <w:color w:val="auto"/>
          <w:sz w:val="20"/>
          <w:szCs w:val="20"/>
        </w:rPr>
        <w:t>.</w:t>
      </w:r>
    </w:p>
    <w:p w14:paraId="0BC229EC" w14:textId="77777777" w:rsidR="00CD1574" w:rsidRPr="0059793A" w:rsidRDefault="00CD1574" w:rsidP="000B20FD">
      <w:pPr>
        <w:pStyle w:val="Navadensplet"/>
        <w:spacing w:after="0"/>
        <w:jc w:val="both"/>
        <w:rPr>
          <w:rFonts w:ascii="Arial" w:hAnsi="Arial" w:cs="Arial"/>
          <w:color w:val="auto"/>
          <w:sz w:val="20"/>
          <w:szCs w:val="20"/>
        </w:rPr>
      </w:pPr>
    </w:p>
    <w:p w14:paraId="4307F634" w14:textId="77777777" w:rsidR="00CD1574" w:rsidRPr="0059793A" w:rsidRDefault="00CD1574" w:rsidP="00CD1574">
      <w:pPr>
        <w:pStyle w:val="Navadensplet"/>
        <w:spacing w:after="0"/>
        <w:rPr>
          <w:rFonts w:ascii="Arial" w:hAnsi="Arial" w:cs="Arial"/>
          <w:color w:val="auto"/>
          <w:sz w:val="20"/>
          <w:szCs w:val="20"/>
        </w:rPr>
      </w:pPr>
      <w:r w:rsidRPr="0059793A">
        <w:rPr>
          <w:rFonts w:ascii="Arial" w:hAnsi="Arial" w:cs="Arial"/>
          <w:color w:val="auto"/>
          <w:sz w:val="20"/>
          <w:szCs w:val="20"/>
        </w:rPr>
        <w:t>V primeru dobave materiala boljše kakovosti od dogovorjene, dobavitelj nima pravice zaračunati razlike v ceni.</w:t>
      </w:r>
    </w:p>
    <w:p w14:paraId="445DE175" w14:textId="77777777" w:rsidR="00CD1574" w:rsidRPr="0059793A" w:rsidRDefault="00CD1574" w:rsidP="000B20FD">
      <w:pPr>
        <w:pStyle w:val="Navadensplet"/>
        <w:spacing w:after="0"/>
        <w:jc w:val="both"/>
        <w:rPr>
          <w:rFonts w:ascii="Arial" w:hAnsi="Arial" w:cs="Arial"/>
          <w:color w:val="auto"/>
          <w:sz w:val="20"/>
          <w:szCs w:val="20"/>
        </w:rPr>
      </w:pPr>
    </w:p>
    <w:p w14:paraId="0EC76013" w14:textId="77777777" w:rsidR="00CD1574" w:rsidRPr="0059793A" w:rsidRDefault="00CD1574" w:rsidP="00CD1574">
      <w:pPr>
        <w:pStyle w:val="Navadensplet"/>
        <w:spacing w:after="0"/>
        <w:rPr>
          <w:rFonts w:ascii="Arial" w:hAnsi="Arial" w:cs="Arial"/>
          <w:b/>
          <w:bCs/>
          <w:color w:val="auto"/>
          <w:sz w:val="20"/>
          <w:szCs w:val="20"/>
        </w:rPr>
      </w:pPr>
      <w:r w:rsidRPr="0059793A">
        <w:rPr>
          <w:rFonts w:ascii="Arial" w:hAnsi="Arial" w:cs="Arial"/>
          <w:b/>
          <w:bCs/>
          <w:color w:val="auto"/>
          <w:sz w:val="20"/>
          <w:szCs w:val="20"/>
        </w:rPr>
        <w:t>VII. POGODBENA KAZEN</w:t>
      </w:r>
    </w:p>
    <w:p w14:paraId="6CB92422" w14:textId="77777777" w:rsidR="000B20FD" w:rsidRPr="0059793A" w:rsidRDefault="000B20FD" w:rsidP="000959F9">
      <w:pPr>
        <w:pStyle w:val="Navadensplet"/>
        <w:spacing w:after="0"/>
        <w:rPr>
          <w:rFonts w:ascii="Arial" w:hAnsi="Arial" w:cs="Arial"/>
          <w:color w:val="auto"/>
          <w:sz w:val="20"/>
          <w:szCs w:val="20"/>
        </w:rPr>
      </w:pPr>
    </w:p>
    <w:p w14:paraId="738BEC65" w14:textId="12B4860E" w:rsidR="000959F9" w:rsidRPr="0059793A" w:rsidRDefault="00CD1574" w:rsidP="000959F9">
      <w:pPr>
        <w:pStyle w:val="Navadensplet"/>
        <w:spacing w:after="0"/>
        <w:rPr>
          <w:rFonts w:ascii="Arial" w:hAnsi="Arial" w:cs="Arial"/>
          <w:color w:val="auto"/>
          <w:sz w:val="20"/>
          <w:szCs w:val="20"/>
        </w:rPr>
      </w:pPr>
      <w:r w:rsidRPr="0059793A">
        <w:rPr>
          <w:rFonts w:ascii="Arial" w:hAnsi="Arial" w:cs="Arial"/>
          <w:color w:val="auto"/>
          <w:sz w:val="20"/>
          <w:szCs w:val="20"/>
        </w:rPr>
        <w:t xml:space="preserve">V </w:t>
      </w:r>
      <w:r w:rsidR="000959F9" w:rsidRPr="0059793A">
        <w:rPr>
          <w:rFonts w:ascii="Arial" w:hAnsi="Arial" w:cs="Arial"/>
          <w:color w:val="auto"/>
          <w:sz w:val="20"/>
          <w:szCs w:val="20"/>
        </w:rPr>
        <w:t xml:space="preserve">primeru zamude dobavnega roka ima </w:t>
      </w:r>
      <w:r w:rsidR="00933959" w:rsidRPr="0059793A">
        <w:rPr>
          <w:rFonts w:ascii="Arial" w:hAnsi="Arial" w:cs="Arial"/>
          <w:color w:val="auto"/>
          <w:sz w:val="20"/>
          <w:szCs w:val="20"/>
        </w:rPr>
        <w:t>naročnik</w:t>
      </w:r>
      <w:r w:rsidR="000959F9" w:rsidRPr="0059793A">
        <w:rPr>
          <w:rFonts w:ascii="Arial" w:hAnsi="Arial" w:cs="Arial"/>
          <w:color w:val="auto"/>
          <w:sz w:val="20"/>
          <w:szCs w:val="20"/>
        </w:rPr>
        <w:t xml:space="preserve"> pravico do pogodbene kazni, in sicer 5 ‰ (pet promilov) za vsak dan zamude od celotne pogodbene vrednosti, vendar največ do </w:t>
      </w:r>
      <w:r w:rsidR="00520FCA" w:rsidRPr="0059793A">
        <w:rPr>
          <w:rFonts w:ascii="Arial" w:hAnsi="Arial" w:cs="Arial"/>
          <w:color w:val="auto"/>
          <w:sz w:val="20"/>
          <w:szCs w:val="20"/>
        </w:rPr>
        <w:t xml:space="preserve">10 </w:t>
      </w:r>
      <w:r w:rsidR="000959F9" w:rsidRPr="0059793A">
        <w:rPr>
          <w:rFonts w:ascii="Arial" w:hAnsi="Arial" w:cs="Arial"/>
          <w:color w:val="auto"/>
          <w:sz w:val="20"/>
          <w:szCs w:val="20"/>
        </w:rPr>
        <w:t>% celotne pogodbene vrednosti.</w:t>
      </w:r>
    </w:p>
    <w:p w14:paraId="4C33ADF8" w14:textId="77777777" w:rsidR="0059793A" w:rsidRDefault="0059793A" w:rsidP="000B20FD">
      <w:pPr>
        <w:pStyle w:val="Navadensplet"/>
        <w:rPr>
          <w:rFonts w:ascii="Arial" w:hAnsi="Arial" w:cs="Arial"/>
          <w:strike/>
          <w:color w:val="auto"/>
          <w:sz w:val="20"/>
          <w:szCs w:val="20"/>
        </w:rPr>
      </w:pPr>
    </w:p>
    <w:p w14:paraId="1EC296F0" w14:textId="79EECBAA" w:rsidR="000B20FD" w:rsidRPr="000B20FD" w:rsidRDefault="000B20FD" w:rsidP="000B20FD">
      <w:pPr>
        <w:pStyle w:val="Navadensplet"/>
        <w:rPr>
          <w:rFonts w:ascii="Arial" w:hAnsi="Arial" w:cs="Arial"/>
          <w:color w:val="auto"/>
          <w:sz w:val="20"/>
          <w:szCs w:val="20"/>
        </w:rPr>
      </w:pPr>
      <w:r w:rsidRPr="000B20FD">
        <w:rPr>
          <w:rFonts w:ascii="Arial" w:hAnsi="Arial" w:cs="Arial"/>
          <w:color w:val="auto"/>
          <w:sz w:val="20"/>
          <w:szCs w:val="20"/>
        </w:rPr>
        <w:t xml:space="preserve">Pogodbena kazen </w:t>
      </w:r>
      <w:r>
        <w:rPr>
          <w:rFonts w:ascii="Arial" w:hAnsi="Arial" w:cs="Arial"/>
          <w:color w:val="auto"/>
          <w:sz w:val="20"/>
          <w:szCs w:val="20"/>
        </w:rPr>
        <w:t>se obračuna s posebnim računom.</w:t>
      </w:r>
    </w:p>
    <w:p w14:paraId="6F144DBD" w14:textId="2BF3E1BD" w:rsidR="000B20FD" w:rsidRPr="000B20FD" w:rsidRDefault="000B20FD" w:rsidP="000B20FD">
      <w:pPr>
        <w:pStyle w:val="Navadensplet"/>
        <w:rPr>
          <w:rFonts w:ascii="Arial" w:hAnsi="Arial" w:cs="Arial"/>
          <w:color w:val="auto"/>
          <w:sz w:val="20"/>
          <w:szCs w:val="20"/>
        </w:rPr>
      </w:pPr>
      <w:r w:rsidRPr="000B20FD">
        <w:rPr>
          <w:rFonts w:ascii="Arial" w:hAnsi="Arial" w:cs="Arial"/>
          <w:color w:val="auto"/>
          <w:sz w:val="20"/>
          <w:szCs w:val="20"/>
        </w:rPr>
        <w:t>V primeru da se pogodbena kazen ne plača ima naročnik pravico, da jo odbije od še ne plačanih plačil.</w:t>
      </w:r>
    </w:p>
    <w:p w14:paraId="21826178" w14:textId="78F72F89" w:rsidR="000B20FD" w:rsidRDefault="000B20FD" w:rsidP="000B20FD">
      <w:pPr>
        <w:pStyle w:val="Navadensplet"/>
        <w:spacing w:after="0"/>
        <w:rPr>
          <w:rFonts w:ascii="Arial" w:hAnsi="Arial" w:cs="Arial"/>
          <w:color w:val="auto"/>
          <w:sz w:val="20"/>
          <w:szCs w:val="20"/>
        </w:rPr>
      </w:pPr>
      <w:r w:rsidRPr="000B20FD">
        <w:rPr>
          <w:rFonts w:ascii="Arial" w:hAnsi="Arial" w:cs="Arial"/>
          <w:color w:val="auto"/>
          <w:sz w:val="20"/>
          <w:szCs w:val="20"/>
        </w:rPr>
        <w:t>Dobavitelj soglaša, da pravica zaračunati pogodbeno kazen ni pogojena z nastankom škode naročniku. Povračilo tako nastale škode bo naročnik uveljavljal po načelih odškodninske odgovornosti, neodvisno od uveljavljanja pogodbene kazni.</w:t>
      </w:r>
    </w:p>
    <w:p w14:paraId="59F8C33E" w14:textId="77777777" w:rsidR="000959F9" w:rsidRPr="00C24EEF" w:rsidRDefault="000959F9" w:rsidP="000959F9">
      <w:pPr>
        <w:pStyle w:val="Navadensplet"/>
        <w:spacing w:after="0"/>
        <w:rPr>
          <w:rFonts w:ascii="Arial" w:hAnsi="Arial" w:cs="Arial"/>
          <w:color w:val="auto"/>
          <w:sz w:val="20"/>
          <w:szCs w:val="20"/>
        </w:rPr>
      </w:pPr>
    </w:p>
    <w:p w14:paraId="376718BC" w14:textId="1D232445" w:rsidR="000959F9" w:rsidRPr="00C24EEF" w:rsidRDefault="00520FCA" w:rsidP="00A92954">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1</w:t>
      </w:r>
      <w:r w:rsidR="00786D5C" w:rsidRPr="00C24EEF">
        <w:rPr>
          <w:rFonts w:ascii="Arial" w:hAnsi="Arial" w:cs="Arial"/>
          <w:bCs/>
          <w:color w:val="auto"/>
          <w:sz w:val="20"/>
          <w:szCs w:val="20"/>
        </w:rPr>
        <w:t>3</w:t>
      </w:r>
      <w:r w:rsidR="00A92954" w:rsidRPr="00C24EEF">
        <w:rPr>
          <w:rFonts w:ascii="Arial" w:hAnsi="Arial" w:cs="Arial"/>
          <w:bCs/>
          <w:color w:val="auto"/>
          <w:sz w:val="20"/>
          <w:szCs w:val="20"/>
        </w:rPr>
        <w:t>.</w:t>
      </w:r>
      <w:r w:rsidR="00A92954"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92CBDC4" w14:textId="77777777" w:rsidR="000959F9" w:rsidRPr="00C24EEF" w:rsidRDefault="000959F9" w:rsidP="00B36097">
      <w:pPr>
        <w:pStyle w:val="Navadensplet"/>
        <w:spacing w:after="0"/>
        <w:jc w:val="both"/>
        <w:rPr>
          <w:rFonts w:ascii="Arial" w:hAnsi="Arial" w:cs="Arial"/>
          <w:color w:val="auto"/>
          <w:sz w:val="20"/>
          <w:szCs w:val="20"/>
        </w:rPr>
      </w:pPr>
      <w:r w:rsidRPr="00C24EEF">
        <w:rPr>
          <w:rFonts w:ascii="Arial" w:hAnsi="Arial" w:cs="Arial"/>
          <w:color w:val="auto"/>
          <w:sz w:val="20"/>
          <w:szCs w:val="20"/>
        </w:rPr>
        <w:t>Pogodbeni stranki sta sporazumni, da se specifikacija dobav, kakor tudi vsa poslovna, komercialna, tehnična in proizvodna dokumentacija šteje kot poslovna tajnost.</w:t>
      </w:r>
    </w:p>
    <w:p w14:paraId="1478B709" w14:textId="77777777" w:rsidR="000959F9" w:rsidRPr="00C24EEF" w:rsidRDefault="000959F9" w:rsidP="000959F9">
      <w:pPr>
        <w:pStyle w:val="Navadensplet"/>
        <w:spacing w:after="0"/>
        <w:rPr>
          <w:rFonts w:ascii="Arial" w:hAnsi="Arial" w:cs="Arial"/>
          <w:b/>
          <w:bCs/>
          <w:color w:val="auto"/>
          <w:sz w:val="20"/>
          <w:szCs w:val="20"/>
        </w:rPr>
      </w:pPr>
    </w:p>
    <w:p w14:paraId="01F43C4B" w14:textId="4214A968" w:rsidR="00A92954" w:rsidRPr="00C24EEF" w:rsidRDefault="00A92954" w:rsidP="00A92954">
      <w:pPr>
        <w:autoSpaceDE w:val="0"/>
        <w:autoSpaceDN w:val="0"/>
        <w:adjustRightInd w:val="0"/>
        <w:rPr>
          <w:rFonts w:ascii="Arial" w:hAnsi="Arial" w:cs="Arial"/>
          <w:b/>
          <w:bCs/>
          <w:iCs/>
          <w:color w:val="000000"/>
          <w:sz w:val="20"/>
          <w:szCs w:val="20"/>
        </w:rPr>
      </w:pPr>
      <w:r w:rsidRPr="00C24EEF">
        <w:rPr>
          <w:rFonts w:ascii="Arial" w:hAnsi="Arial" w:cs="Arial"/>
          <w:b/>
          <w:bCs/>
          <w:iCs/>
          <w:color w:val="000000"/>
          <w:sz w:val="20"/>
          <w:szCs w:val="20"/>
        </w:rPr>
        <w:t>VIII. JAMSTVO IN GARANCIJA KAKOVOSTI</w:t>
      </w:r>
    </w:p>
    <w:p w14:paraId="58337884" w14:textId="0E4F7357" w:rsidR="00A92954" w:rsidRPr="00C24EEF" w:rsidRDefault="00786D5C" w:rsidP="00A92954">
      <w:pPr>
        <w:autoSpaceDE w:val="0"/>
        <w:autoSpaceDN w:val="0"/>
        <w:adjustRightInd w:val="0"/>
        <w:jc w:val="center"/>
        <w:rPr>
          <w:rFonts w:ascii="Arial" w:hAnsi="Arial" w:cs="Arial"/>
          <w:iCs/>
          <w:color w:val="000000"/>
          <w:sz w:val="20"/>
          <w:szCs w:val="20"/>
        </w:rPr>
      </w:pPr>
      <w:r w:rsidRPr="00C24EEF">
        <w:rPr>
          <w:rFonts w:ascii="Arial" w:hAnsi="Arial" w:cs="Arial"/>
          <w:iCs/>
          <w:color w:val="000000"/>
          <w:sz w:val="20"/>
          <w:szCs w:val="20"/>
        </w:rPr>
        <w:t xml:space="preserve">   14</w:t>
      </w:r>
      <w:r w:rsidR="00A92954" w:rsidRPr="00C24EEF">
        <w:rPr>
          <w:rFonts w:ascii="Arial" w:hAnsi="Arial" w:cs="Arial"/>
          <w:iCs/>
          <w:color w:val="000000"/>
          <w:sz w:val="20"/>
          <w:szCs w:val="20"/>
        </w:rPr>
        <w:t xml:space="preserve">. </w:t>
      </w:r>
      <w:r w:rsidR="00A92954" w:rsidRPr="00C24EEF">
        <w:rPr>
          <w:rFonts w:ascii="Arial" w:hAnsi="Arial" w:cs="Arial"/>
          <w:b/>
          <w:iCs/>
          <w:color w:val="000000"/>
          <w:sz w:val="20"/>
          <w:szCs w:val="20"/>
        </w:rPr>
        <w:t>člen</w:t>
      </w:r>
    </w:p>
    <w:p w14:paraId="14DBDEB5" w14:textId="3D247C1B" w:rsidR="00A92954" w:rsidRPr="00214AA1" w:rsidRDefault="00A92954" w:rsidP="000B20FD">
      <w:pPr>
        <w:autoSpaceDE w:val="0"/>
        <w:autoSpaceDN w:val="0"/>
        <w:adjustRightInd w:val="0"/>
        <w:jc w:val="both"/>
        <w:rPr>
          <w:rFonts w:ascii="Arial" w:hAnsi="Arial" w:cs="Arial"/>
          <w:iCs/>
          <w:sz w:val="20"/>
          <w:szCs w:val="20"/>
        </w:rPr>
      </w:pPr>
      <w:r w:rsidRPr="00C24EEF">
        <w:rPr>
          <w:rFonts w:ascii="Arial" w:hAnsi="Arial" w:cs="Arial"/>
          <w:iCs/>
          <w:color w:val="000000"/>
          <w:sz w:val="20"/>
          <w:szCs w:val="20"/>
        </w:rPr>
        <w:t xml:space="preserve">Dobavitelj se </w:t>
      </w:r>
      <w:r w:rsidRPr="00214AA1">
        <w:rPr>
          <w:rFonts w:ascii="Arial" w:hAnsi="Arial" w:cs="Arial"/>
          <w:iCs/>
          <w:sz w:val="20"/>
          <w:szCs w:val="20"/>
        </w:rPr>
        <w:t>obveže, da bo ob dobavi</w:t>
      </w:r>
      <w:r w:rsidR="00CF2F10" w:rsidRPr="00214AA1">
        <w:rPr>
          <w:rFonts w:ascii="Arial" w:hAnsi="Arial" w:cs="Arial"/>
          <w:iCs/>
          <w:sz w:val="20"/>
          <w:szCs w:val="20"/>
        </w:rPr>
        <w:t xml:space="preserve"> lesenih železniških pragov</w:t>
      </w:r>
      <w:r w:rsidRPr="00214AA1">
        <w:rPr>
          <w:rFonts w:ascii="Arial" w:hAnsi="Arial" w:cs="Arial"/>
          <w:iCs/>
          <w:sz w:val="20"/>
          <w:szCs w:val="20"/>
        </w:rPr>
        <w:t xml:space="preserve"> dostavil </w:t>
      </w:r>
      <w:r w:rsidR="00CF2F10" w:rsidRPr="00214AA1">
        <w:rPr>
          <w:rFonts w:ascii="Arial" w:hAnsi="Arial" w:cs="Arial"/>
          <w:iCs/>
          <w:sz w:val="20"/>
          <w:szCs w:val="20"/>
        </w:rPr>
        <w:t>dokumentacijo skladno s tehničnimi zahtevami</w:t>
      </w:r>
      <w:r w:rsidRPr="00214AA1">
        <w:rPr>
          <w:rFonts w:ascii="Arial" w:hAnsi="Arial" w:cs="Arial"/>
          <w:iCs/>
          <w:sz w:val="20"/>
          <w:szCs w:val="20"/>
        </w:rPr>
        <w:t>, ki dokazujejo kvaliteto materiala.</w:t>
      </w:r>
    </w:p>
    <w:p w14:paraId="0B64822F" w14:textId="77777777" w:rsidR="000B20FD" w:rsidRPr="00C24EEF" w:rsidRDefault="000B20FD" w:rsidP="000B20FD">
      <w:pPr>
        <w:autoSpaceDE w:val="0"/>
        <w:autoSpaceDN w:val="0"/>
        <w:adjustRightInd w:val="0"/>
        <w:jc w:val="both"/>
        <w:rPr>
          <w:rFonts w:ascii="Arial" w:hAnsi="Arial" w:cs="Arial"/>
          <w:iCs/>
          <w:sz w:val="20"/>
          <w:szCs w:val="20"/>
        </w:rPr>
      </w:pPr>
    </w:p>
    <w:p w14:paraId="51FB80A6" w14:textId="78D6933E" w:rsidR="00A92954" w:rsidRPr="00C24EEF" w:rsidRDefault="00786D5C" w:rsidP="00A92954">
      <w:pPr>
        <w:autoSpaceDE w:val="0"/>
        <w:autoSpaceDN w:val="0"/>
        <w:adjustRightInd w:val="0"/>
        <w:jc w:val="center"/>
        <w:rPr>
          <w:rFonts w:ascii="Arial" w:hAnsi="Arial" w:cs="Arial"/>
          <w:iCs/>
          <w:sz w:val="20"/>
          <w:szCs w:val="20"/>
        </w:rPr>
      </w:pPr>
      <w:r w:rsidRPr="00C24EEF">
        <w:rPr>
          <w:rFonts w:ascii="Arial" w:hAnsi="Arial" w:cs="Arial"/>
          <w:iCs/>
          <w:sz w:val="20"/>
          <w:szCs w:val="20"/>
        </w:rPr>
        <w:t xml:space="preserve">   15</w:t>
      </w:r>
      <w:r w:rsidR="00A92954" w:rsidRPr="00C24EEF">
        <w:rPr>
          <w:rFonts w:ascii="Arial" w:hAnsi="Arial" w:cs="Arial"/>
          <w:iCs/>
          <w:sz w:val="20"/>
          <w:szCs w:val="20"/>
        </w:rPr>
        <w:t xml:space="preserve">. </w:t>
      </w:r>
      <w:r w:rsidR="00A92954" w:rsidRPr="00C24EEF">
        <w:rPr>
          <w:rFonts w:ascii="Arial" w:hAnsi="Arial" w:cs="Arial"/>
          <w:b/>
          <w:iCs/>
          <w:sz w:val="20"/>
          <w:szCs w:val="20"/>
        </w:rPr>
        <w:t>člen</w:t>
      </w:r>
    </w:p>
    <w:p w14:paraId="3883314E" w14:textId="6E9CBAE7" w:rsidR="00A92954" w:rsidRDefault="00A92954" w:rsidP="00A92954">
      <w:pPr>
        <w:autoSpaceDE w:val="0"/>
        <w:autoSpaceDN w:val="0"/>
        <w:adjustRightInd w:val="0"/>
        <w:jc w:val="both"/>
        <w:rPr>
          <w:rFonts w:ascii="Arial" w:hAnsi="Arial" w:cs="Arial"/>
          <w:iCs/>
          <w:sz w:val="20"/>
          <w:szCs w:val="20"/>
        </w:rPr>
      </w:pPr>
      <w:r w:rsidRPr="00C24EEF">
        <w:rPr>
          <w:rFonts w:ascii="Arial" w:hAnsi="Arial" w:cs="Arial"/>
          <w:iCs/>
          <w:sz w:val="20"/>
          <w:szCs w:val="20"/>
        </w:rPr>
        <w:t xml:space="preserve">Za vestno in kakovostno dobavo bo dobavitelj naročniku </w:t>
      </w:r>
      <w:r w:rsidR="008A635E" w:rsidRPr="00C24EEF">
        <w:rPr>
          <w:rFonts w:ascii="Arial" w:hAnsi="Arial" w:cs="Arial"/>
          <w:iCs/>
          <w:sz w:val="20"/>
          <w:szCs w:val="20"/>
        </w:rPr>
        <w:t xml:space="preserve">v roku 10 delovnih po podpisu </w:t>
      </w:r>
      <w:r w:rsidRPr="00C24EEF">
        <w:rPr>
          <w:rFonts w:ascii="Arial" w:hAnsi="Arial" w:cs="Arial"/>
          <w:iCs/>
          <w:sz w:val="20"/>
          <w:szCs w:val="20"/>
        </w:rPr>
        <w:t xml:space="preserve">pogodbe izročil nepreklicno bančno garancijo na prvi poziv za dobro izvedbo posla v višini 10% od pogodbene vrednosti z DDV, z veljavnostjo 30 dni po končani </w:t>
      </w:r>
      <w:r w:rsidR="004763A1" w:rsidRPr="00C24EEF">
        <w:rPr>
          <w:rFonts w:ascii="Arial" w:hAnsi="Arial" w:cs="Arial"/>
          <w:iCs/>
          <w:sz w:val="20"/>
          <w:szCs w:val="20"/>
        </w:rPr>
        <w:t xml:space="preserve">zadnji </w:t>
      </w:r>
      <w:r w:rsidRPr="00C24EEF">
        <w:rPr>
          <w:rFonts w:ascii="Arial" w:hAnsi="Arial" w:cs="Arial"/>
          <w:iCs/>
          <w:sz w:val="20"/>
          <w:szCs w:val="20"/>
        </w:rPr>
        <w:t>dobavi</w:t>
      </w:r>
      <w:r w:rsidR="004763A1" w:rsidRPr="00C24EEF">
        <w:rPr>
          <w:rFonts w:ascii="Arial" w:hAnsi="Arial" w:cs="Arial"/>
          <w:iCs/>
          <w:sz w:val="20"/>
          <w:szCs w:val="20"/>
        </w:rPr>
        <w:t xml:space="preserve"> zahtevanega blaga na zahtevano lokacijo naročnika</w:t>
      </w:r>
      <w:r w:rsidRPr="00C24EEF">
        <w:rPr>
          <w:rFonts w:ascii="Arial" w:hAnsi="Arial" w:cs="Arial"/>
          <w:iCs/>
          <w:sz w:val="20"/>
          <w:szCs w:val="20"/>
        </w:rPr>
        <w:t xml:space="preserve">. </w:t>
      </w:r>
    </w:p>
    <w:p w14:paraId="6209559A" w14:textId="77777777" w:rsidR="000B20FD" w:rsidRDefault="000B20FD" w:rsidP="00A92954">
      <w:pPr>
        <w:autoSpaceDE w:val="0"/>
        <w:autoSpaceDN w:val="0"/>
        <w:adjustRightInd w:val="0"/>
        <w:jc w:val="both"/>
        <w:rPr>
          <w:rFonts w:ascii="Arial" w:hAnsi="Arial" w:cs="Arial"/>
          <w:iCs/>
          <w:sz w:val="20"/>
          <w:szCs w:val="20"/>
        </w:rPr>
      </w:pPr>
    </w:p>
    <w:p w14:paraId="463A48FA" w14:textId="40963CE4" w:rsidR="000B20FD" w:rsidRDefault="000B20FD" w:rsidP="000B20FD">
      <w:pPr>
        <w:autoSpaceDE w:val="0"/>
        <w:autoSpaceDN w:val="0"/>
        <w:adjustRightInd w:val="0"/>
        <w:jc w:val="both"/>
        <w:rPr>
          <w:rFonts w:ascii="Arial" w:hAnsi="Arial" w:cs="Arial"/>
          <w:b/>
          <w:iCs/>
          <w:sz w:val="20"/>
          <w:szCs w:val="20"/>
        </w:rPr>
      </w:pPr>
      <w:r>
        <w:rPr>
          <w:rFonts w:ascii="Arial" w:hAnsi="Arial" w:cs="Arial"/>
          <w:b/>
          <w:iCs/>
          <w:sz w:val="20"/>
          <w:szCs w:val="20"/>
        </w:rPr>
        <w:t xml:space="preserve">IX. </w:t>
      </w:r>
      <w:r w:rsidRPr="000B20FD">
        <w:rPr>
          <w:rFonts w:ascii="Arial" w:hAnsi="Arial" w:cs="Arial"/>
          <w:b/>
          <w:iCs/>
          <w:sz w:val="20"/>
          <w:szCs w:val="20"/>
        </w:rPr>
        <w:t>VIŠJA SILA</w:t>
      </w:r>
    </w:p>
    <w:p w14:paraId="5EAADC21" w14:textId="1C15D5F7" w:rsidR="000B20FD" w:rsidRPr="000B20FD" w:rsidRDefault="000B20FD" w:rsidP="000B20FD">
      <w:pPr>
        <w:autoSpaceDE w:val="0"/>
        <w:autoSpaceDN w:val="0"/>
        <w:adjustRightInd w:val="0"/>
        <w:jc w:val="center"/>
        <w:rPr>
          <w:rFonts w:ascii="Arial" w:hAnsi="Arial" w:cs="Arial"/>
          <w:b/>
          <w:iCs/>
          <w:sz w:val="20"/>
          <w:szCs w:val="20"/>
        </w:rPr>
      </w:pPr>
      <w:r w:rsidRPr="000B20FD">
        <w:rPr>
          <w:rFonts w:ascii="Arial" w:hAnsi="Arial" w:cs="Arial"/>
          <w:iCs/>
          <w:sz w:val="20"/>
          <w:szCs w:val="20"/>
        </w:rPr>
        <w:t>16.</w:t>
      </w:r>
      <w:r>
        <w:rPr>
          <w:rFonts w:ascii="Arial" w:hAnsi="Arial" w:cs="Arial"/>
          <w:b/>
          <w:iCs/>
          <w:sz w:val="20"/>
          <w:szCs w:val="20"/>
        </w:rPr>
        <w:t xml:space="preserve"> člen</w:t>
      </w:r>
    </w:p>
    <w:p w14:paraId="450E7DD4" w14:textId="77777777" w:rsidR="000B20FD" w:rsidRDefault="000B20FD" w:rsidP="000B20FD">
      <w:pPr>
        <w:autoSpaceDE w:val="0"/>
        <w:autoSpaceDN w:val="0"/>
        <w:adjustRightInd w:val="0"/>
        <w:jc w:val="both"/>
        <w:rPr>
          <w:rFonts w:ascii="Arial" w:hAnsi="Arial" w:cs="Arial"/>
          <w:iCs/>
          <w:sz w:val="20"/>
          <w:szCs w:val="20"/>
        </w:rPr>
      </w:pPr>
      <w:r w:rsidRPr="000B20FD">
        <w:rPr>
          <w:rFonts w:ascii="Arial" w:hAnsi="Arial" w:cs="Arial"/>
          <w:iCs/>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5BCBCE01" w14:textId="77777777" w:rsidR="000B20FD" w:rsidRPr="000B20FD" w:rsidRDefault="000B20FD" w:rsidP="000B20FD">
      <w:pPr>
        <w:autoSpaceDE w:val="0"/>
        <w:autoSpaceDN w:val="0"/>
        <w:adjustRightInd w:val="0"/>
        <w:jc w:val="both"/>
        <w:rPr>
          <w:rFonts w:ascii="Arial" w:hAnsi="Arial" w:cs="Arial"/>
          <w:iCs/>
          <w:sz w:val="20"/>
          <w:szCs w:val="20"/>
        </w:rPr>
      </w:pPr>
    </w:p>
    <w:p w14:paraId="57FE1424" w14:textId="77777777" w:rsidR="000B20FD" w:rsidRDefault="000B20FD" w:rsidP="000B20FD">
      <w:pPr>
        <w:autoSpaceDE w:val="0"/>
        <w:autoSpaceDN w:val="0"/>
        <w:adjustRightInd w:val="0"/>
        <w:jc w:val="both"/>
        <w:rPr>
          <w:rFonts w:ascii="Arial" w:hAnsi="Arial" w:cs="Arial"/>
          <w:iCs/>
          <w:sz w:val="20"/>
          <w:szCs w:val="20"/>
        </w:rPr>
      </w:pPr>
      <w:r w:rsidRPr="000B20FD">
        <w:rPr>
          <w:rFonts w:ascii="Arial" w:hAnsi="Arial" w:cs="Arial"/>
          <w:iCs/>
          <w:sz w:val="20"/>
          <w:szCs w:val="20"/>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34AAEB68" w14:textId="77777777" w:rsidR="000B20FD" w:rsidRPr="000B20FD" w:rsidRDefault="000B20FD" w:rsidP="000B20FD">
      <w:pPr>
        <w:autoSpaceDE w:val="0"/>
        <w:autoSpaceDN w:val="0"/>
        <w:adjustRightInd w:val="0"/>
        <w:jc w:val="both"/>
        <w:rPr>
          <w:rFonts w:ascii="Arial" w:hAnsi="Arial" w:cs="Arial"/>
          <w:iCs/>
          <w:sz w:val="20"/>
          <w:szCs w:val="20"/>
        </w:rPr>
      </w:pPr>
    </w:p>
    <w:p w14:paraId="1B25EDBB" w14:textId="49579905" w:rsidR="000B20FD" w:rsidRPr="00C24EEF" w:rsidRDefault="000B20FD" w:rsidP="000B20FD">
      <w:pPr>
        <w:autoSpaceDE w:val="0"/>
        <w:autoSpaceDN w:val="0"/>
        <w:adjustRightInd w:val="0"/>
        <w:jc w:val="both"/>
        <w:rPr>
          <w:rFonts w:ascii="Arial" w:hAnsi="Arial" w:cs="Arial"/>
          <w:iCs/>
          <w:sz w:val="20"/>
          <w:szCs w:val="20"/>
        </w:rPr>
      </w:pPr>
      <w:r w:rsidRPr="000B20FD">
        <w:rPr>
          <w:rFonts w:ascii="Arial" w:hAnsi="Arial" w:cs="Arial"/>
          <w:iCs/>
          <w:sz w:val="20"/>
          <w:szCs w:val="20"/>
        </w:rPr>
        <w:t>Nobena od pogodbenih strank ni odgovorna za neizpolnitev katerekoli izmed svojih obveznosti iz razlogov, ki so posledica višje sile.</w:t>
      </w:r>
    </w:p>
    <w:p w14:paraId="0E269CDE" w14:textId="77777777" w:rsidR="007078B8" w:rsidRPr="00C24EEF" w:rsidRDefault="007078B8" w:rsidP="006A4E95">
      <w:pPr>
        <w:rPr>
          <w:rFonts w:ascii="Arial" w:hAnsi="Arial" w:cs="Arial"/>
          <w:b/>
          <w:sz w:val="20"/>
          <w:szCs w:val="20"/>
        </w:rPr>
      </w:pPr>
    </w:p>
    <w:p w14:paraId="7FA1F90C" w14:textId="0DAD8178" w:rsidR="006A4E95" w:rsidRPr="00C24EEF" w:rsidRDefault="006A4E95" w:rsidP="006A4E95">
      <w:pPr>
        <w:rPr>
          <w:rFonts w:ascii="Arial" w:hAnsi="Arial" w:cs="Arial"/>
          <w:b/>
          <w:sz w:val="20"/>
          <w:szCs w:val="20"/>
        </w:rPr>
      </w:pPr>
      <w:r w:rsidRPr="00C24EEF">
        <w:rPr>
          <w:rFonts w:ascii="Arial" w:hAnsi="Arial" w:cs="Arial"/>
          <w:b/>
          <w:sz w:val="20"/>
          <w:szCs w:val="20"/>
        </w:rPr>
        <w:t>X.  ZASTOPNIKI</w:t>
      </w:r>
      <w:r w:rsidR="00B36097" w:rsidRPr="00C24EEF">
        <w:rPr>
          <w:rFonts w:ascii="Arial" w:hAnsi="Arial" w:cs="Arial"/>
          <w:b/>
          <w:sz w:val="20"/>
          <w:szCs w:val="20"/>
        </w:rPr>
        <w:t>/SKRBNIKI</w:t>
      </w:r>
      <w:r w:rsidRPr="00C24EEF">
        <w:rPr>
          <w:rFonts w:ascii="Arial" w:hAnsi="Arial" w:cs="Arial"/>
          <w:b/>
          <w:sz w:val="20"/>
          <w:szCs w:val="20"/>
        </w:rPr>
        <w:t xml:space="preserve"> POGODBENIH STRANK</w:t>
      </w:r>
    </w:p>
    <w:p w14:paraId="42339283" w14:textId="77777777" w:rsidR="005A7821" w:rsidRPr="00C24EEF" w:rsidRDefault="005A7821" w:rsidP="006A4E95">
      <w:pPr>
        <w:rPr>
          <w:rFonts w:ascii="Arial" w:hAnsi="Arial" w:cs="Arial"/>
          <w:b/>
          <w:sz w:val="20"/>
          <w:szCs w:val="20"/>
        </w:rPr>
      </w:pPr>
    </w:p>
    <w:p w14:paraId="03DC3461" w14:textId="1AC57C43" w:rsidR="006A4E95" w:rsidRPr="00C24EEF" w:rsidRDefault="00520FCA" w:rsidP="006A4E95">
      <w:pPr>
        <w:jc w:val="center"/>
        <w:rPr>
          <w:rFonts w:ascii="Arial" w:hAnsi="Arial" w:cs="Arial"/>
          <w:b/>
          <w:sz w:val="20"/>
          <w:szCs w:val="20"/>
        </w:rPr>
      </w:pPr>
      <w:r w:rsidRPr="00C24EEF">
        <w:rPr>
          <w:rFonts w:ascii="Arial" w:hAnsi="Arial" w:cs="Arial"/>
          <w:sz w:val="20"/>
          <w:szCs w:val="20"/>
        </w:rPr>
        <w:t>1</w:t>
      </w:r>
      <w:r w:rsidR="000B20FD">
        <w:rPr>
          <w:rFonts w:ascii="Arial" w:hAnsi="Arial" w:cs="Arial"/>
          <w:sz w:val="20"/>
          <w:szCs w:val="20"/>
        </w:rPr>
        <w:t>7</w:t>
      </w:r>
      <w:r w:rsidR="006A4E95" w:rsidRPr="00C24EEF">
        <w:rPr>
          <w:rFonts w:ascii="Arial" w:hAnsi="Arial" w:cs="Arial"/>
          <w:sz w:val="20"/>
          <w:szCs w:val="20"/>
        </w:rPr>
        <w:t>.</w:t>
      </w:r>
      <w:r w:rsidR="006A4E95" w:rsidRPr="00C24EEF">
        <w:rPr>
          <w:rFonts w:ascii="Arial" w:hAnsi="Arial" w:cs="Arial"/>
          <w:b/>
          <w:sz w:val="20"/>
          <w:szCs w:val="20"/>
        </w:rPr>
        <w:t xml:space="preserve"> člen</w:t>
      </w:r>
    </w:p>
    <w:p w14:paraId="64356A0C" w14:textId="39184251" w:rsidR="006A4E95" w:rsidRPr="00C24EEF" w:rsidRDefault="006A4E95" w:rsidP="004F3323">
      <w:pPr>
        <w:spacing w:line="240" w:lineRule="exact"/>
        <w:rPr>
          <w:rFonts w:ascii="Arial" w:hAnsi="Arial" w:cs="Arial"/>
          <w:noProof/>
          <w:sz w:val="20"/>
          <w:szCs w:val="20"/>
        </w:rPr>
      </w:pPr>
      <w:r w:rsidRPr="00C24EEF">
        <w:rPr>
          <w:rFonts w:ascii="Arial" w:hAnsi="Arial" w:cs="Arial"/>
          <w:noProof/>
          <w:sz w:val="20"/>
          <w:szCs w:val="20"/>
        </w:rPr>
        <w:t>Pooblaščeni zastopnik</w:t>
      </w:r>
      <w:r w:rsidR="00B36097" w:rsidRPr="00C24EEF">
        <w:rPr>
          <w:rFonts w:ascii="Arial" w:hAnsi="Arial" w:cs="Arial"/>
          <w:noProof/>
          <w:sz w:val="20"/>
          <w:szCs w:val="20"/>
        </w:rPr>
        <w:t>/skrbnik pogodbe s strani</w:t>
      </w:r>
      <w:r w:rsidRPr="00C24EEF">
        <w:rPr>
          <w:rFonts w:ascii="Arial" w:hAnsi="Arial" w:cs="Arial"/>
          <w:noProof/>
          <w:sz w:val="20"/>
          <w:szCs w:val="20"/>
        </w:rPr>
        <w:t xml:space="preserve"> naročnika je</w:t>
      </w:r>
      <w:r w:rsidR="00B36097" w:rsidRPr="00C24EEF">
        <w:rPr>
          <w:rFonts w:ascii="Arial" w:hAnsi="Arial" w:cs="Arial"/>
          <w:noProof/>
          <w:sz w:val="20"/>
          <w:szCs w:val="20"/>
        </w:rPr>
        <w:t xml:space="preserve"> (ime, priimek, funkcija/delovno mesto, tel., e-pošta)</w:t>
      </w:r>
      <w:r w:rsidRPr="00C24EEF">
        <w:rPr>
          <w:rFonts w:ascii="Arial" w:hAnsi="Arial" w:cs="Arial"/>
          <w:noProof/>
          <w:sz w:val="20"/>
          <w:szCs w:val="20"/>
        </w:rPr>
        <w:t xml:space="preserve">: </w:t>
      </w:r>
    </w:p>
    <w:p w14:paraId="79233090" w14:textId="77777777" w:rsidR="006A4E95" w:rsidRPr="00C24EEF" w:rsidRDefault="006A4E95" w:rsidP="006A4E95">
      <w:pPr>
        <w:spacing w:line="240" w:lineRule="exact"/>
        <w:ind w:left="33"/>
        <w:rPr>
          <w:rFonts w:ascii="Arial" w:hAnsi="Arial" w:cs="Arial"/>
          <w:sz w:val="20"/>
          <w:szCs w:val="20"/>
        </w:rPr>
      </w:pPr>
    </w:p>
    <w:p w14:paraId="7032499D" w14:textId="32B39F9A" w:rsidR="006A4E95" w:rsidRPr="00C24EEF" w:rsidRDefault="006A4E95" w:rsidP="006A4E95">
      <w:pPr>
        <w:spacing w:line="240" w:lineRule="exact"/>
        <w:ind w:left="33"/>
        <w:rPr>
          <w:rFonts w:ascii="Arial" w:hAnsi="Arial" w:cs="Arial"/>
          <w:sz w:val="20"/>
          <w:szCs w:val="20"/>
        </w:rPr>
      </w:pPr>
      <w:r w:rsidRPr="00C24EEF">
        <w:rPr>
          <w:rFonts w:ascii="Arial" w:hAnsi="Arial" w:cs="Arial"/>
          <w:sz w:val="20"/>
          <w:szCs w:val="20"/>
        </w:rPr>
        <w:t>Pooblaščeni zastopnik</w:t>
      </w:r>
      <w:r w:rsidR="00B36097" w:rsidRPr="00C24EEF">
        <w:rPr>
          <w:rFonts w:ascii="Arial" w:hAnsi="Arial" w:cs="Arial"/>
          <w:sz w:val="20"/>
          <w:szCs w:val="20"/>
        </w:rPr>
        <w:t>/</w:t>
      </w:r>
      <w:r w:rsidR="00B36097" w:rsidRPr="00C24EEF">
        <w:rPr>
          <w:rFonts w:ascii="Arial" w:hAnsi="Arial" w:cs="Arial"/>
          <w:noProof/>
          <w:sz w:val="20"/>
          <w:szCs w:val="20"/>
        </w:rPr>
        <w:t>skrbnik pogodbe s strani</w:t>
      </w:r>
      <w:r w:rsidRPr="00C24EEF">
        <w:rPr>
          <w:rFonts w:ascii="Arial" w:hAnsi="Arial" w:cs="Arial"/>
          <w:sz w:val="20"/>
          <w:szCs w:val="20"/>
        </w:rPr>
        <w:t xml:space="preserve"> izvajalca je</w:t>
      </w:r>
      <w:r w:rsidR="00B36097" w:rsidRPr="00C24EEF">
        <w:rPr>
          <w:rFonts w:ascii="Arial" w:hAnsi="Arial" w:cs="Arial"/>
          <w:sz w:val="20"/>
          <w:szCs w:val="20"/>
        </w:rPr>
        <w:t xml:space="preserve"> </w:t>
      </w:r>
      <w:r w:rsidR="00B36097" w:rsidRPr="00C24EEF">
        <w:rPr>
          <w:rFonts w:ascii="Arial" w:hAnsi="Arial" w:cs="Arial"/>
          <w:noProof/>
          <w:sz w:val="20"/>
          <w:szCs w:val="20"/>
        </w:rPr>
        <w:t>(ime, priimek, funkcija/delovno mesto, tel., e-pošta)</w:t>
      </w:r>
      <w:r w:rsidRPr="00C24EEF">
        <w:rPr>
          <w:rFonts w:ascii="Arial" w:hAnsi="Arial" w:cs="Arial"/>
          <w:sz w:val="20"/>
          <w:szCs w:val="20"/>
        </w:rPr>
        <w:t>: _________________________</w:t>
      </w:r>
    </w:p>
    <w:p w14:paraId="5B8ADBE8" w14:textId="77777777" w:rsidR="006A4E95" w:rsidRPr="00C24EEF" w:rsidRDefault="006A4E95" w:rsidP="006A4E95">
      <w:pPr>
        <w:ind w:left="33"/>
        <w:rPr>
          <w:rFonts w:ascii="Arial" w:hAnsi="Arial" w:cs="Arial"/>
          <w:noProof/>
          <w:sz w:val="20"/>
          <w:szCs w:val="20"/>
        </w:rPr>
      </w:pPr>
    </w:p>
    <w:p w14:paraId="69EE04C9" w14:textId="4F18DA57" w:rsidR="00B36097" w:rsidRPr="00C24EEF" w:rsidRDefault="006A4E95" w:rsidP="00B36097">
      <w:pPr>
        <w:ind w:left="33"/>
        <w:jc w:val="both"/>
        <w:rPr>
          <w:rFonts w:ascii="Arial" w:hAnsi="Arial" w:cs="Arial"/>
          <w:noProof/>
          <w:sz w:val="20"/>
          <w:szCs w:val="20"/>
        </w:rPr>
      </w:pPr>
      <w:r w:rsidRPr="00C24EEF">
        <w:rPr>
          <w:rFonts w:ascii="Arial" w:hAnsi="Arial" w:cs="Arial"/>
          <w:noProof/>
          <w:sz w:val="20"/>
          <w:szCs w:val="20"/>
        </w:rPr>
        <w:t>Pogodbeni stranki imata pravico v primeru objekti</w:t>
      </w:r>
      <w:r w:rsidR="00EF7FD0" w:rsidRPr="00C24EEF">
        <w:rPr>
          <w:rFonts w:ascii="Arial" w:hAnsi="Arial" w:cs="Arial"/>
          <w:noProof/>
          <w:sz w:val="20"/>
          <w:szCs w:val="20"/>
        </w:rPr>
        <w:t>v</w:t>
      </w:r>
      <w:r w:rsidRPr="00C24EEF">
        <w:rPr>
          <w:rFonts w:ascii="Arial" w:hAnsi="Arial" w:cs="Arial"/>
          <w:noProof/>
          <w:sz w:val="20"/>
          <w:szCs w:val="20"/>
        </w:rPr>
        <w:t>nih razlogov zamenjati v tej točki navedene zastopnike</w:t>
      </w:r>
      <w:r w:rsidR="00EF7FD0" w:rsidRPr="00C24EEF">
        <w:rPr>
          <w:rFonts w:ascii="Arial" w:hAnsi="Arial" w:cs="Arial"/>
          <w:noProof/>
          <w:sz w:val="20"/>
          <w:szCs w:val="20"/>
        </w:rPr>
        <w:t>/skrbnike</w:t>
      </w:r>
      <w:r w:rsidRPr="00C24EEF">
        <w:rPr>
          <w:rFonts w:ascii="Arial" w:hAnsi="Arial" w:cs="Arial"/>
          <w:noProof/>
          <w:sz w:val="20"/>
          <w:szCs w:val="20"/>
        </w:rPr>
        <w:t>. O spremembi se morata pisno obvestiti</w:t>
      </w:r>
      <w:r w:rsidR="00B36097" w:rsidRPr="00C24EEF">
        <w:rPr>
          <w:rFonts w:ascii="Arial" w:hAnsi="Arial" w:cs="Arial"/>
          <w:noProof/>
          <w:sz w:val="20"/>
          <w:szCs w:val="20"/>
        </w:rPr>
        <w:t xml:space="preserve"> na dogovorjen elektronski naslov.</w:t>
      </w:r>
    </w:p>
    <w:p w14:paraId="543F0485" w14:textId="1791A3D6" w:rsidR="006A4E95" w:rsidRPr="00C24EEF" w:rsidRDefault="00B36097" w:rsidP="00B36097">
      <w:pPr>
        <w:ind w:left="33"/>
        <w:jc w:val="both"/>
        <w:rPr>
          <w:rFonts w:ascii="Arial" w:hAnsi="Arial" w:cs="Arial"/>
          <w:noProof/>
          <w:sz w:val="20"/>
          <w:szCs w:val="20"/>
        </w:rPr>
      </w:pPr>
      <w:r w:rsidRPr="00C24EEF">
        <w:rPr>
          <w:rFonts w:ascii="Arial" w:hAnsi="Arial" w:cs="Arial"/>
          <w:noProof/>
          <w:sz w:val="20"/>
          <w:szCs w:val="20"/>
        </w:rPr>
        <w:t>Zaradi spremembe skrbnika pogodbe ni potrebno sklepati aneksa k pogodbi</w:t>
      </w:r>
      <w:r w:rsidR="006A4E95" w:rsidRPr="00C24EEF">
        <w:rPr>
          <w:rFonts w:ascii="Arial" w:hAnsi="Arial" w:cs="Arial"/>
          <w:noProof/>
          <w:sz w:val="20"/>
          <w:szCs w:val="20"/>
        </w:rPr>
        <w:t>.</w:t>
      </w:r>
    </w:p>
    <w:p w14:paraId="00CAD740" w14:textId="77777777" w:rsidR="00520FCA" w:rsidRPr="00C24EEF" w:rsidRDefault="00520FCA" w:rsidP="00C20B80">
      <w:pPr>
        <w:spacing w:line="276" w:lineRule="auto"/>
        <w:jc w:val="both"/>
        <w:rPr>
          <w:rFonts w:ascii="Arial" w:hAnsi="Arial" w:cs="Arial"/>
          <w:b/>
          <w:sz w:val="20"/>
          <w:szCs w:val="20"/>
        </w:rPr>
      </w:pPr>
    </w:p>
    <w:p w14:paraId="7EB4AEE4" w14:textId="253CCE9D" w:rsidR="00C20B80" w:rsidRPr="00C24EEF" w:rsidRDefault="00C20B80" w:rsidP="00C20B80">
      <w:pPr>
        <w:spacing w:line="276" w:lineRule="auto"/>
        <w:jc w:val="both"/>
        <w:rPr>
          <w:rFonts w:ascii="Arial" w:hAnsi="Arial" w:cs="Arial"/>
          <w:b/>
          <w:sz w:val="20"/>
          <w:szCs w:val="20"/>
        </w:rPr>
      </w:pPr>
      <w:r w:rsidRPr="00C24EEF">
        <w:rPr>
          <w:rFonts w:ascii="Arial" w:hAnsi="Arial" w:cs="Arial"/>
          <w:b/>
          <w:sz w:val="20"/>
          <w:szCs w:val="20"/>
        </w:rPr>
        <w:t>X</w:t>
      </w:r>
      <w:r w:rsidR="000B20FD">
        <w:rPr>
          <w:rFonts w:ascii="Arial" w:hAnsi="Arial" w:cs="Arial"/>
          <w:b/>
          <w:sz w:val="20"/>
          <w:szCs w:val="20"/>
        </w:rPr>
        <w:t>I</w:t>
      </w:r>
      <w:r w:rsidRPr="00C24EEF">
        <w:rPr>
          <w:rFonts w:ascii="Arial" w:hAnsi="Arial" w:cs="Arial"/>
          <w:b/>
          <w:sz w:val="20"/>
          <w:szCs w:val="20"/>
        </w:rPr>
        <w:t>. ODPOVED POGODBE</w:t>
      </w:r>
    </w:p>
    <w:p w14:paraId="74A66B84" w14:textId="2D17C7FA" w:rsidR="00C20B80" w:rsidRPr="00C24EEF" w:rsidRDefault="000B20FD" w:rsidP="00C20B80">
      <w:pPr>
        <w:spacing w:line="276" w:lineRule="auto"/>
        <w:jc w:val="center"/>
        <w:rPr>
          <w:rFonts w:ascii="Arial" w:hAnsi="Arial" w:cs="Arial"/>
          <w:b/>
          <w:sz w:val="20"/>
          <w:szCs w:val="20"/>
        </w:rPr>
      </w:pPr>
      <w:r>
        <w:rPr>
          <w:rFonts w:ascii="Arial" w:hAnsi="Arial" w:cs="Arial"/>
          <w:sz w:val="20"/>
          <w:szCs w:val="20"/>
        </w:rPr>
        <w:t>18</w:t>
      </w:r>
      <w:r w:rsidR="00C20B80" w:rsidRPr="00C24EEF">
        <w:rPr>
          <w:rFonts w:ascii="Arial" w:hAnsi="Arial" w:cs="Arial"/>
          <w:sz w:val="20"/>
          <w:szCs w:val="20"/>
        </w:rPr>
        <w:t>.</w:t>
      </w:r>
      <w:r w:rsidR="00C20B80" w:rsidRPr="00C24EEF">
        <w:rPr>
          <w:rFonts w:ascii="Arial" w:hAnsi="Arial" w:cs="Arial"/>
          <w:b/>
          <w:sz w:val="20"/>
          <w:szCs w:val="20"/>
        </w:rPr>
        <w:t xml:space="preserve"> člen</w:t>
      </w:r>
    </w:p>
    <w:p w14:paraId="2F77AF8C" w14:textId="498A9338" w:rsidR="00C20B80" w:rsidRPr="00C24EEF" w:rsidRDefault="00C20B80" w:rsidP="00C20B80">
      <w:pPr>
        <w:autoSpaceDE w:val="0"/>
        <w:autoSpaceDN w:val="0"/>
        <w:adjustRightInd w:val="0"/>
        <w:jc w:val="both"/>
        <w:rPr>
          <w:rFonts w:ascii="Arial" w:hAnsi="Arial" w:cs="Arial"/>
          <w:sz w:val="20"/>
          <w:szCs w:val="20"/>
        </w:rPr>
      </w:pPr>
      <w:r w:rsidRPr="00C24EEF">
        <w:rPr>
          <w:rFonts w:ascii="Arial" w:hAnsi="Arial" w:cs="Arial"/>
          <w:color w:val="000000"/>
          <w:sz w:val="20"/>
          <w:szCs w:val="20"/>
        </w:rPr>
        <w:t xml:space="preserve">V primeru, </w:t>
      </w:r>
      <w:r w:rsidRPr="00C24EEF">
        <w:rPr>
          <w:rFonts w:ascii="Arial" w:hAnsi="Arial" w:cs="Arial"/>
          <w:sz w:val="20"/>
          <w:szCs w:val="20"/>
        </w:rPr>
        <w:t xml:space="preserve">da </w:t>
      </w:r>
      <w:r w:rsidR="00260F11" w:rsidRPr="00C24EEF">
        <w:rPr>
          <w:rFonts w:ascii="Arial" w:hAnsi="Arial" w:cs="Arial"/>
          <w:sz w:val="20"/>
          <w:szCs w:val="20"/>
        </w:rPr>
        <w:t>dobavitelj</w:t>
      </w:r>
      <w:r w:rsidRPr="00C24EEF">
        <w:rPr>
          <w:rFonts w:ascii="Arial" w:hAnsi="Arial" w:cs="Arial"/>
          <w:sz w:val="20"/>
          <w:szCs w:val="20"/>
        </w:rPr>
        <w:t xml:space="preserve"> ne izpolnjuje pogodbenih obveznosti na način, predviden v tej pogodbi o izvedbi javnega naročila lahko začne naročnik ustrezne postopke za njeno prekinitev.</w:t>
      </w:r>
    </w:p>
    <w:p w14:paraId="1D966CCC" w14:textId="77777777" w:rsidR="00C20B80" w:rsidRPr="00C24EEF" w:rsidRDefault="00C20B80" w:rsidP="00C20B80">
      <w:pPr>
        <w:jc w:val="both"/>
        <w:rPr>
          <w:rFonts w:ascii="Arial" w:hAnsi="Arial" w:cs="Arial"/>
          <w:sz w:val="20"/>
          <w:szCs w:val="20"/>
        </w:rPr>
      </w:pPr>
      <w:r w:rsidRPr="00C24EEF">
        <w:rPr>
          <w:rFonts w:ascii="Arial" w:hAnsi="Arial" w:cs="Arial"/>
          <w:sz w:val="20"/>
          <w:szCs w:val="20"/>
        </w:rPr>
        <w:t xml:space="preserve">Naročnik bo odpovedal pogodbo tudi v primerih: </w:t>
      </w:r>
    </w:p>
    <w:p w14:paraId="2ED886E8" w14:textId="77777777" w:rsidR="00C20B80" w:rsidRPr="00C24EEF" w:rsidRDefault="00C20B80" w:rsidP="00BB1054">
      <w:pPr>
        <w:numPr>
          <w:ilvl w:val="0"/>
          <w:numId w:val="25"/>
        </w:numPr>
        <w:jc w:val="both"/>
        <w:rPr>
          <w:rFonts w:ascii="Arial" w:hAnsi="Arial" w:cs="Arial"/>
          <w:sz w:val="20"/>
          <w:szCs w:val="20"/>
          <w:lang w:eastAsia="en-US"/>
        </w:rPr>
      </w:pPr>
      <w:r w:rsidRPr="00C24EEF">
        <w:rPr>
          <w:rFonts w:ascii="Arial" w:hAnsi="Arial" w:cs="Arial"/>
          <w:sz w:val="20"/>
          <w:szCs w:val="20"/>
          <w:lang w:eastAsia="en-US"/>
        </w:rPr>
        <w:t>če dobavitelj dobavi blago, ki ne ustreza dogovorjeni vrsti in kakovosti,</w:t>
      </w:r>
    </w:p>
    <w:p w14:paraId="43BC3FFB" w14:textId="77777777" w:rsidR="00C20B80" w:rsidRPr="00C24EEF" w:rsidRDefault="00C20B80" w:rsidP="00BB1054">
      <w:pPr>
        <w:numPr>
          <w:ilvl w:val="0"/>
          <w:numId w:val="25"/>
        </w:numPr>
        <w:tabs>
          <w:tab w:val="left" w:pos="846"/>
          <w:tab w:val="left" w:pos="1068"/>
        </w:tabs>
        <w:suppressAutoHyphens/>
        <w:jc w:val="both"/>
        <w:rPr>
          <w:rFonts w:ascii="Arial" w:hAnsi="Arial" w:cs="Arial"/>
          <w:sz w:val="20"/>
          <w:szCs w:val="20"/>
          <w:lang w:eastAsia="en-US"/>
        </w:rPr>
      </w:pPr>
      <w:r w:rsidRPr="00C24EEF">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27EF67E3" w14:textId="77777777" w:rsidR="00C20B80" w:rsidRPr="0059793A" w:rsidRDefault="00C20B80" w:rsidP="00C20B80">
      <w:pPr>
        <w:tabs>
          <w:tab w:val="left" w:pos="846"/>
          <w:tab w:val="left" w:pos="1068"/>
        </w:tabs>
        <w:suppressAutoHyphens/>
        <w:ind w:left="360"/>
        <w:jc w:val="both"/>
        <w:rPr>
          <w:rFonts w:ascii="Arial" w:hAnsi="Arial" w:cs="Arial"/>
          <w:sz w:val="20"/>
          <w:szCs w:val="20"/>
          <w:lang w:eastAsia="en-US"/>
        </w:rPr>
      </w:pPr>
    </w:p>
    <w:p w14:paraId="267131EE" w14:textId="77777777" w:rsidR="00C20B80" w:rsidRPr="0059793A" w:rsidRDefault="00C20B80" w:rsidP="00C20B80">
      <w:pPr>
        <w:jc w:val="both"/>
        <w:rPr>
          <w:rFonts w:ascii="Arial" w:hAnsi="Arial" w:cs="Arial"/>
          <w:sz w:val="20"/>
          <w:szCs w:val="20"/>
        </w:rPr>
      </w:pPr>
      <w:r w:rsidRPr="0059793A">
        <w:rPr>
          <w:rFonts w:ascii="Arial" w:hAnsi="Arial" w:cs="Arial"/>
          <w:sz w:val="20"/>
          <w:szCs w:val="20"/>
        </w:rPr>
        <w:t>Odpovedni rok prične teči z dnem prejema priporočene poštne pošiljke.</w:t>
      </w:r>
    </w:p>
    <w:p w14:paraId="5F952F5B" w14:textId="5A75A111" w:rsidR="00C20B80" w:rsidRPr="0059793A" w:rsidRDefault="00C20B80" w:rsidP="00C20B80">
      <w:pPr>
        <w:jc w:val="both"/>
        <w:rPr>
          <w:rFonts w:ascii="Arial" w:hAnsi="Arial" w:cs="Arial"/>
          <w:sz w:val="20"/>
          <w:szCs w:val="20"/>
        </w:rPr>
      </w:pPr>
      <w:r w:rsidRPr="0059793A">
        <w:rPr>
          <w:rFonts w:ascii="Arial" w:hAnsi="Arial" w:cs="Arial"/>
          <w:sz w:val="20"/>
          <w:szCs w:val="20"/>
        </w:rPr>
        <w:t xml:space="preserve">Zaradi odpovedi pogodbe naročnik dobavitelju </w:t>
      </w:r>
      <w:r w:rsidR="009C14E2" w:rsidRPr="0059793A">
        <w:rPr>
          <w:rFonts w:ascii="Arial" w:hAnsi="Arial" w:cs="Arial"/>
          <w:sz w:val="20"/>
          <w:szCs w:val="20"/>
        </w:rPr>
        <w:t xml:space="preserve">ni </w:t>
      </w:r>
      <w:r w:rsidRPr="0059793A">
        <w:rPr>
          <w:rFonts w:ascii="Arial" w:hAnsi="Arial" w:cs="Arial"/>
          <w:sz w:val="20"/>
          <w:szCs w:val="20"/>
        </w:rPr>
        <w:t>odškodninsko odgovoren.</w:t>
      </w:r>
    </w:p>
    <w:p w14:paraId="32BF98B0" w14:textId="77777777" w:rsidR="00C20B80" w:rsidRPr="00C24EEF" w:rsidRDefault="00C20B80" w:rsidP="000959F9">
      <w:pPr>
        <w:pStyle w:val="Navadensplet"/>
        <w:spacing w:after="0"/>
        <w:rPr>
          <w:rFonts w:ascii="Arial" w:hAnsi="Arial" w:cs="Arial"/>
          <w:color w:val="auto"/>
          <w:sz w:val="20"/>
          <w:szCs w:val="20"/>
        </w:rPr>
      </w:pPr>
    </w:p>
    <w:p w14:paraId="3EA52B21" w14:textId="77777777" w:rsidR="006A4E95" w:rsidRPr="00C24EEF" w:rsidRDefault="006A4E95" w:rsidP="000959F9">
      <w:pPr>
        <w:pStyle w:val="Navadensplet"/>
        <w:spacing w:after="0"/>
        <w:rPr>
          <w:rFonts w:ascii="Arial" w:hAnsi="Arial" w:cs="Arial"/>
          <w:color w:val="auto"/>
          <w:sz w:val="20"/>
          <w:szCs w:val="20"/>
        </w:rPr>
      </w:pPr>
    </w:p>
    <w:p w14:paraId="21C682F1" w14:textId="045F81AA" w:rsidR="000959F9" w:rsidRPr="00C24EEF" w:rsidRDefault="006A4E95" w:rsidP="000959F9">
      <w:pPr>
        <w:pStyle w:val="Navadensplet"/>
        <w:spacing w:after="0"/>
        <w:ind w:left="862" w:right="-754" w:hanging="862"/>
        <w:rPr>
          <w:rFonts w:ascii="Arial" w:hAnsi="Arial" w:cs="Arial"/>
          <w:b/>
          <w:bCs/>
          <w:color w:val="auto"/>
          <w:sz w:val="20"/>
          <w:szCs w:val="20"/>
        </w:rPr>
      </w:pPr>
      <w:r w:rsidRPr="00C24EEF">
        <w:rPr>
          <w:rFonts w:ascii="Arial" w:hAnsi="Arial" w:cs="Arial"/>
          <w:b/>
          <w:bCs/>
          <w:color w:val="auto"/>
          <w:sz w:val="20"/>
          <w:szCs w:val="20"/>
        </w:rPr>
        <w:t>X</w:t>
      </w:r>
      <w:r w:rsidR="00C20B80" w:rsidRPr="00C24EEF">
        <w:rPr>
          <w:rFonts w:ascii="Arial" w:hAnsi="Arial" w:cs="Arial"/>
          <w:b/>
          <w:bCs/>
          <w:color w:val="auto"/>
          <w:sz w:val="20"/>
          <w:szCs w:val="20"/>
        </w:rPr>
        <w:t>I</w:t>
      </w:r>
      <w:r w:rsidR="000B20FD">
        <w:rPr>
          <w:rFonts w:ascii="Arial" w:hAnsi="Arial" w:cs="Arial"/>
          <w:b/>
          <w:bCs/>
          <w:color w:val="auto"/>
          <w:sz w:val="20"/>
          <w:szCs w:val="20"/>
        </w:rPr>
        <w:t>I</w:t>
      </w:r>
      <w:r w:rsidR="000959F9" w:rsidRPr="00C24EEF">
        <w:rPr>
          <w:rFonts w:ascii="Arial" w:hAnsi="Arial" w:cs="Arial"/>
          <w:b/>
          <w:bCs/>
          <w:color w:val="auto"/>
          <w:sz w:val="20"/>
          <w:szCs w:val="20"/>
        </w:rPr>
        <w:t>. RAZVEZNI POGOJI</w:t>
      </w:r>
    </w:p>
    <w:p w14:paraId="4DFEA22F" w14:textId="51770181" w:rsidR="000959F9" w:rsidRPr="00C24EEF" w:rsidRDefault="000B20FD" w:rsidP="00A92954">
      <w:pPr>
        <w:pStyle w:val="Navadensplet"/>
        <w:spacing w:after="0"/>
        <w:jc w:val="center"/>
        <w:rPr>
          <w:rFonts w:ascii="Arial" w:hAnsi="Arial" w:cs="Arial"/>
          <w:color w:val="auto"/>
          <w:sz w:val="20"/>
          <w:szCs w:val="20"/>
        </w:rPr>
      </w:pPr>
      <w:r>
        <w:rPr>
          <w:rFonts w:ascii="Arial" w:hAnsi="Arial" w:cs="Arial"/>
          <w:bCs/>
          <w:color w:val="auto"/>
          <w:sz w:val="20"/>
          <w:szCs w:val="20"/>
        </w:rPr>
        <w:t>19</w:t>
      </w:r>
      <w:r w:rsidR="00A92954" w:rsidRPr="00C24EEF">
        <w:rPr>
          <w:rFonts w:ascii="Arial" w:hAnsi="Arial" w:cs="Arial"/>
          <w:bCs/>
          <w:color w:val="auto"/>
          <w:sz w:val="20"/>
          <w:szCs w:val="20"/>
        </w:rPr>
        <w:t>.</w:t>
      </w:r>
      <w:r w:rsidR="00A92954"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635C0D48"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Ta pogodba je sklenjena pod razveznim pogojem, ki se uresniči v primeru izpolnitve ene od naslednjih okoliščin:</w:t>
      </w:r>
    </w:p>
    <w:p w14:paraId="5D765D12" w14:textId="77777777" w:rsidR="00C20B80" w:rsidRPr="00C24EEF" w:rsidRDefault="00C20B80" w:rsidP="00BB1054">
      <w:pPr>
        <w:numPr>
          <w:ilvl w:val="0"/>
          <w:numId w:val="27"/>
        </w:numPr>
        <w:spacing w:line="276" w:lineRule="auto"/>
        <w:jc w:val="both"/>
        <w:rPr>
          <w:rFonts w:ascii="Arial" w:hAnsi="Arial" w:cs="Arial"/>
          <w:sz w:val="20"/>
          <w:szCs w:val="20"/>
        </w:rPr>
      </w:pPr>
      <w:r w:rsidRPr="00C24EEF">
        <w:rPr>
          <w:rFonts w:ascii="Arial" w:hAnsi="Arial" w:cs="Arial"/>
          <w:sz w:val="20"/>
          <w:szCs w:val="20"/>
        </w:rPr>
        <w:t xml:space="preserve">če bo naročnik seznanjen, da je sodišče s pravnomočno odločitvijo ugotovilo kršitev obveznosti delovne, </w:t>
      </w:r>
      <w:proofErr w:type="spellStart"/>
      <w:r w:rsidRPr="00C24EEF">
        <w:rPr>
          <w:rFonts w:ascii="Arial" w:hAnsi="Arial" w:cs="Arial"/>
          <w:sz w:val="20"/>
          <w:szCs w:val="20"/>
        </w:rPr>
        <w:t>okoljske</w:t>
      </w:r>
      <w:proofErr w:type="spellEnd"/>
      <w:r w:rsidRPr="00C24EEF">
        <w:rPr>
          <w:rFonts w:ascii="Arial" w:hAnsi="Arial" w:cs="Arial"/>
          <w:sz w:val="20"/>
          <w:szCs w:val="20"/>
        </w:rPr>
        <w:t xml:space="preserve"> ali socialne zakonodaje s strani dobavitelja ali podizvajalca, ali</w:t>
      </w:r>
    </w:p>
    <w:p w14:paraId="20DD542E" w14:textId="77777777" w:rsidR="00C20B80" w:rsidRPr="00C24EEF" w:rsidRDefault="00C20B80" w:rsidP="00BB1054">
      <w:pPr>
        <w:numPr>
          <w:ilvl w:val="0"/>
          <w:numId w:val="27"/>
        </w:numPr>
        <w:spacing w:line="276" w:lineRule="auto"/>
        <w:jc w:val="both"/>
        <w:rPr>
          <w:rFonts w:ascii="Arial" w:hAnsi="Arial" w:cs="Arial"/>
          <w:sz w:val="20"/>
          <w:szCs w:val="20"/>
        </w:rPr>
      </w:pPr>
      <w:r w:rsidRPr="00C24EEF">
        <w:rPr>
          <w:rFonts w:ascii="Arial" w:hAnsi="Arial" w:cs="Arial"/>
          <w:sz w:val="20"/>
          <w:szCs w:val="20"/>
        </w:rPr>
        <w:t>če bo naročnik seznanjen, da je pristojni državni organ pri dobavitelju ali podizvajalcu v času izvajanja pogodbe ugotovil najmanj dve kršitvi v zvezi s:</w:t>
      </w:r>
    </w:p>
    <w:p w14:paraId="65F33DFA" w14:textId="77777777" w:rsidR="00C20B80" w:rsidRPr="00C24EEF" w:rsidRDefault="00C20B80" w:rsidP="00BB1054">
      <w:pPr>
        <w:numPr>
          <w:ilvl w:val="0"/>
          <w:numId w:val="26"/>
        </w:numPr>
        <w:spacing w:line="276" w:lineRule="auto"/>
        <w:jc w:val="both"/>
        <w:rPr>
          <w:rFonts w:ascii="Arial" w:hAnsi="Arial" w:cs="Arial"/>
          <w:sz w:val="20"/>
          <w:szCs w:val="20"/>
        </w:rPr>
      </w:pPr>
      <w:r w:rsidRPr="00C24EEF">
        <w:rPr>
          <w:rFonts w:ascii="Arial" w:hAnsi="Arial" w:cs="Arial"/>
          <w:sz w:val="20"/>
          <w:szCs w:val="20"/>
        </w:rPr>
        <w:t>plačilom za delo,</w:t>
      </w:r>
    </w:p>
    <w:p w14:paraId="3F9D94C9" w14:textId="77777777" w:rsidR="00C20B80" w:rsidRPr="00C24EEF" w:rsidRDefault="00C20B80" w:rsidP="00BB1054">
      <w:pPr>
        <w:numPr>
          <w:ilvl w:val="0"/>
          <w:numId w:val="26"/>
        </w:numPr>
        <w:spacing w:line="276" w:lineRule="auto"/>
        <w:jc w:val="both"/>
        <w:rPr>
          <w:rFonts w:ascii="Arial" w:hAnsi="Arial" w:cs="Arial"/>
          <w:sz w:val="20"/>
          <w:szCs w:val="20"/>
        </w:rPr>
      </w:pPr>
      <w:r w:rsidRPr="00C24EEF">
        <w:rPr>
          <w:rFonts w:ascii="Arial" w:hAnsi="Arial" w:cs="Arial"/>
          <w:sz w:val="20"/>
          <w:szCs w:val="20"/>
        </w:rPr>
        <w:t>delovnim časom,</w:t>
      </w:r>
    </w:p>
    <w:p w14:paraId="1B61AB41" w14:textId="77777777" w:rsidR="00C20B80" w:rsidRPr="00C24EEF" w:rsidRDefault="00C20B80" w:rsidP="00BB1054">
      <w:pPr>
        <w:numPr>
          <w:ilvl w:val="0"/>
          <w:numId w:val="26"/>
        </w:numPr>
        <w:spacing w:line="276" w:lineRule="auto"/>
        <w:jc w:val="both"/>
        <w:rPr>
          <w:rFonts w:ascii="Arial" w:hAnsi="Arial" w:cs="Arial"/>
          <w:sz w:val="20"/>
          <w:szCs w:val="20"/>
        </w:rPr>
      </w:pPr>
      <w:r w:rsidRPr="00C24EEF">
        <w:rPr>
          <w:rFonts w:ascii="Arial" w:hAnsi="Arial" w:cs="Arial"/>
          <w:sz w:val="20"/>
          <w:szCs w:val="20"/>
        </w:rPr>
        <w:t>počitki,</w:t>
      </w:r>
    </w:p>
    <w:p w14:paraId="0CF393FD" w14:textId="77777777" w:rsidR="00C20B80" w:rsidRPr="00C24EEF" w:rsidRDefault="00C20B80" w:rsidP="00BB1054">
      <w:pPr>
        <w:numPr>
          <w:ilvl w:val="0"/>
          <w:numId w:val="26"/>
        </w:numPr>
        <w:spacing w:line="276" w:lineRule="auto"/>
        <w:jc w:val="both"/>
        <w:rPr>
          <w:rFonts w:ascii="Arial" w:hAnsi="Arial" w:cs="Arial"/>
          <w:sz w:val="20"/>
          <w:szCs w:val="20"/>
        </w:rPr>
      </w:pPr>
      <w:r w:rsidRPr="00C24EEF">
        <w:rPr>
          <w:rFonts w:ascii="Arial" w:hAnsi="Arial" w:cs="Arial"/>
          <w:sz w:val="20"/>
          <w:szCs w:val="20"/>
        </w:rPr>
        <w:t>opravljanjem dela na podlagi pogodb civilnega prava kljub obstoju elementov delovnega razmerja ali v zvezi z zaposlovanjem na črno,</w:t>
      </w:r>
    </w:p>
    <w:p w14:paraId="7B731EC1" w14:textId="77777777" w:rsidR="00EF7FD0" w:rsidRPr="00C24EEF" w:rsidRDefault="00C20B80" w:rsidP="00EF7FD0">
      <w:pPr>
        <w:spacing w:line="276" w:lineRule="auto"/>
        <w:ind w:left="709"/>
        <w:jc w:val="both"/>
        <w:rPr>
          <w:rFonts w:ascii="Arial" w:hAnsi="Arial" w:cs="Arial"/>
          <w:sz w:val="20"/>
          <w:szCs w:val="20"/>
        </w:rPr>
      </w:pPr>
      <w:r w:rsidRPr="00C24EEF">
        <w:rPr>
          <w:rFonts w:ascii="Arial" w:hAnsi="Arial" w:cs="Arial"/>
          <w:sz w:val="20"/>
          <w:szCs w:val="20"/>
        </w:rPr>
        <w:t xml:space="preserve">in za kateri mu je bila s pravnomočno odločitvijo ali več pravnomočnimi odločitvami izrečena globa za prekršek, </w:t>
      </w:r>
    </w:p>
    <w:p w14:paraId="77810D4D" w14:textId="5B9197A3"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2CE82C40" w14:textId="77777777" w:rsidR="00C20B80" w:rsidRPr="00C24EEF" w:rsidRDefault="00C20B80" w:rsidP="00C20B80">
      <w:pPr>
        <w:spacing w:line="276" w:lineRule="auto"/>
        <w:jc w:val="both"/>
        <w:rPr>
          <w:rFonts w:ascii="Arial" w:hAnsi="Arial" w:cs="Arial"/>
          <w:sz w:val="20"/>
          <w:szCs w:val="20"/>
        </w:rPr>
      </w:pPr>
    </w:p>
    <w:p w14:paraId="61F64EAB"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V primeru izpolnitve okoliščine in pogojev iz prejšnje točke se šteje, da je pogodba razvezana z dnem sklenitve nove pogodbe o izvedbi javnega naročila za predmetno naročilo. O datumu sklenitve nove pogodbe bo naročnik obvestil dobavitelja.</w:t>
      </w:r>
    </w:p>
    <w:p w14:paraId="4134D189" w14:textId="77777777" w:rsidR="00C20B80" w:rsidRPr="00C24EEF" w:rsidRDefault="00C20B80" w:rsidP="00C20B80">
      <w:pPr>
        <w:spacing w:line="276" w:lineRule="auto"/>
        <w:jc w:val="both"/>
        <w:rPr>
          <w:rFonts w:ascii="Arial" w:hAnsi="Arial" w:cs="Arial"/>
          <w:sz w:val="20"/>
          <w:szCs w:val="20"/>
        </w:rPr>
      </w:pPr>
    </w:p>
    <w:p w14:paraId="22573F53"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lastRenderedPageBreak/>
        <w:t>Če naročnik v roku 30 dni od seznanitve s kršitvijo ne začne novega postopka javnega naročila, se šteje, da je pogodba razvezana trideseti dan od seznanitve s kršitvijo.</w:t>
      </w:r>
    </w:p>
    <w:p w14:paraId="5DA1C8A7" w14:textId="77777777" w:rsidR="00520FCA" w:rsidRPr="00C24EEF" w:rsidRDefault="00520FCA" w:rsidP="00275B3E">
      <w:pPr>
        <w:pStyle w:val="Navadensplet"/>
        <w:spacing w:after="0"/>
        <w:ind w:right="-754"/>
        <w:rPr>
          <w:rFonts w:ascii="Arial" w:hAnsi="Arial" w:cs="Arial"/>
          <w:b/>
          <w:bCs/>
          <w:color w:val="auto"/>
          <w:sz w:val="20"/>
          <w:szCs w:val="20"/>
        </w:rPr>
      </w:pPr>
    </w:p>
    <w:p w14:paraId="63BD8C86" w14:textId="5D81978A" w:rsidR="000959F9" w:rsidRPr="00C24EEF" w:rsidRDefault="00D818C0" w:rsidP="000959F9">
      <w:pPr>
        <w:pStyle w:val="Navadensplet"/>
        <w:spacing w:after="0"/>
        <w:ind w:left="862" w:right="-754" w:hanging="862"/>
        <w:rPr>
          <w:rFonts w:ascii="Arial" w:hAnsi="Arial" w:cs="Arial"/>
          <w:b/>
          <w:bCs/>
          <w:color w:val="auto"/>
          <w:sz w:val="20"/>
          <w:szCs w:val="20"/>
        </w:rPr>
      </w:pPr>
      <w:r w:rsidRPr="00C24EEF">
        <w:rPr>
          <w:rFonts w:ascii="Arial" w:hAnsi="Arial" w:cs="Arial"/>
          <w:b/>
          <w:bCs/>
          <w:color w:val="auto"/>
          <w:sz w:val="20"/>
          <w:szCs w:val="20"/>
        </w:rPr>
        <w:t>X</w:t>
      </w:r>
      <w:r w:rsidR="00C20B80" w:rsidRPr="00C24EEF">
        <w:rPr>
          <w:rFonts w:ascii="Arial" w:hAnsi="Arial" w:cs="Arial"/>
          <w:b/>
          <w:bCs/>
          <w:color w:val="auto"/>
          <w:sz w:val="20"/>
          <w:szCs w:val="20"/>
        </w:rPr>
        <w:t>I</w:t>
      </w:r>
      <w:r w:rsidR="000B20FD">
        <w:rPr>
          <w:rFonts w:ascii="Arial" w:hAnsi="Arial" w:cs="Arial"/>
          <w:b/>
          <w:bCs/>
          <w:color w:val="auto"/>
          <w:sz w:val="20"/>
          <w:szCs w:val="20"/>
        </w:rPr>
        <w:t>I</w:t>
      </w:r>
      <w:r w:rsidR="00C20B80" w:rsidRPr="00C24EEF">
        <w:rPr>
          <w:rFonts w:ascii="Arial" w:hAnsi="Arial" w:cs="Arial"/>
          <w:b/>
          <w:bCs/>
          <w:color w:val="auto"/>
          <w:sz w:val="20"/>
          <w:szCs w:val="20"/>
        </w:rPr>
        <w:t>I</w:t>
      </w:r>
      <w:r w:rsidR="000959F9" w:rsidRPr="00C24EEF">
        <w:rPr>
          <w:rFonts w:ascii="Arial" w:hAnsi="Arial" w:cs="Arial"/>
          <w:b/>
          <w:bCs/>
          <w:color w:val="auto"/>
          <w:sz w:val="20"/>
          <w:szCs w:val="20"/>
        </w:rPr>
        <w:t>. PROTIKORUPCIJSKA KLAVZULA</w:t>
      </w:r>
    </w:p>
    <w:p w14:paraId="125FCB07" w14:textId="33707BEE" w:rsidR="000959F9" w:rsidRPr="00C24EEF" w:rsidRDefault="000B20FD" w:rsidP="00D818C0">
      <w:pPr>
        <w:pStyle w:val="Navadensplet"/>
        <w:spacing w:after="0"/>
        <w:jc w:val="center"/>
        <w:rPr>
          <w:rFonts w:ascii="Arial" w:hAnsi="Arial" w:cs="Arial"/>
          <w:color w:val="auto"/>
          <w:sz w:val="20"/>
          <w:szCs w:val="20"/>
        </w:rPr>
      </w:pPr>
      <w:r>
        <w:rPr>
          <w:rFonts w:ascii="Arial" w:hAnsi="Arial" w:cs="Arial"/>
          <w:bCs/>
          <w:color w:val="auto"/>
          <w:sz w:val="20"/>
          <w:szCs w:val="20"/>
        </w:rPr>
        <w:t>20</w:t>
      </w:r>
      <w:r w:rsidR="00D818C0" w:rsidRPr="00C24EEF">
        <w:rPr>
          <w:rFonts w:ascii="Arial" w:hAnsi="Arial" w:cs="Arial"/>
          <w:bCs/>
          <w:color w:val="auto"/>
          <w:sz w:val="20"/>
          <w:szCs w:val="20"/>
        </w:rPr>
        <w:t>.</w:t>
      </w:r>
      <w:r w:rsidR="00D818C0"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7F7BB5C6"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C24EEF" w:rsidRDefault="00C20B80" w:rsidP="00BB1054">
      <w:pPr>
        <w:numPr>
          <w:ilvl w:val="0"/>
          <w:numId w:val="28"/>
        </w:numPr>
        <w:spacing w:line="276" w:lineRule="auto"/>
        <w:jc w:val="both"/>
        <w:rPr>
          <w:rFonts w:ascii="Arial" w:hAnsi="Arial" w:cs="Arial"/>
          <w:sz w:val="20"/>
          <w:szCs w:val="20"/>
        </w:rPr>
      </w:pPr>
      <w:r w:rsidRPr="00C24EEF">
        <w:rPr>
          <w:rFonts w:ascii="Arial" w:hAnsi="Arial" w:cs="Arial"/>
          <w:sz w:val="20"/>
          <w:szCs w:val="20"/>
        </w:rPr>
        <w:t>pridobitev posla,</w:t>
      </w:r>
    </w:p>
    <w:p w14:paraId="45C5AFB8" w14:textId="77777777" w:rsidR="00C20B80" w:rsidRPr="00C24EEF" w:rsidRDefault="00C20B80" w:rsidP="00BB1054">
      <w:pPr>
        <w:numPr>
          <w:ilvl w:val="0"/>
          <w:numId w:val="28"/>
        </w:numPr>
        <w:spacing w:line="276" w:lineRule="auto"/>
        <w:jc w:val="both"/>
        <w:rPr>
          <w:rFonts w:ascii="Arial" w:hAnsi="Arial" w:cs="Arial"/>
          <w:sz w:val="20"/>
          <w:szCs w:val="20"/>
        </w:rPr>
      </w:pPr>
      <w:r w:rsidRPr="00C24EEF">
        <w:rPr>
          <w:rFonts w:ascii="Arial" w:hAnsi="Arial" w:cs="Arial"/>
          <w:sz w:val="20"/>
          <w:szCs w:val="20"/>
        </w:rPr>
        <w:t>za sklenitev posla pod ugodnejšimi pogoji,</w:t>
      </w:r>
    </w:p>
    <w:p w14:paraId="4BF2F6EA" w14:textId="77777777" w:rsidR="00C20B80" w:rsidRPr="00C24EEF" w:rsidRDefault="00C20B80" w:rsidP="00BB1054">
      <w:pPr>
        <w:numPr>
          <w:ilvl w:val="0"/>
          <w:numId w:val="28"/>
        </w:numPr>
        <w:spacing w:line="276" w:lineRule="auto"/>
        <w:jc w:val="both"/>
        <w:rPr>
          <w:rFonts w:ascii="Arial" w:hAnsi="Arial" w:cs="Arial"/>
          <w:sz w:val="20"/>
          <w:szCs w:val="20"/>
        </w:rPr>
      </w:pPr>
      <w:r w:rsidRPr="00C24EEF">
        <w:rPr>
          <w:rFonts w:ascii="Arial" w:hAnsi="Arial" w:cs="Arial"/>
          <w:sz w:val="20"/>
          <w:szCs w:val="20"/>
        </w:rPr>
        <w:t>za opustitev dolžnega nadzora nad izvajanjem pogodbenih obveznosti,</w:t>
      </w:r>
    </w:p>
    <w:p w14:paraId="42F75D61" w14:textId="77777777" w:rsidR="00C20B80" w:rsidRPr="00C24EEF" w:rsidRDefault="00C20B80" w:rsidP="00BB1054">
      <w:pPr>
        <w:numPr>
          <w:ilvl w:val="0"/>
          <w:numId w:val="28"/>
        </w:numPr>
        <w:spacing w:line="276" w:lineRule="auto"/>
        <w:jc w:val="both"/>
        <w:rPr>
          <w:rFonts w:ascii="Arial" w:hAnsi="Arial" w:cs="Arial"/>
          <w:sz w:val="20"/>
          <w:szCs w:val="20"/>
        </w:rPr>
      </w:pPr>
      <w:r w:rsidRPr="00C24EEF">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Pogodbeni stranki sta se dolžni vzdržati vsakršnih ravnanj, ki bi na podlagi vsebine iz 1. odstavka tega člena pomenila kršitev zakonskih določil.</w:t>
      </w:r>
    </w:p>
    <w:p w14:paraId="19094A4C"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C24EEF" w:rsidRDefault="000959F9" w:rsidP="000959F9">
      <w:pPr>
        <w:pStyle w:val="Navadensplet"/>
        <w:spacing w:after="0"/>
        <w:ind w:left="862" w:right="-754" w:hanging="862"/>
        <w:rPr>
          <w:rFonts w:ascii="Arial" w:hAnsi="Arial" w:cs="Arial"/>
          <w:b/>
          <w:bCs/>
          <w:color w:val="auto"/>
          <w:sz w:val="20"/>
          <w:szCs w:val="20"/>
        </w:rPr>
      </w:pPr>
    </w:p>
    <w:p w14:paraId="0F53C41C" w14:textId="6857C5F0" w:rsidR="000959F9" w:rsidRPr="00C24EEF" w:rsidRDefault="000B20FD" w:rsidP="000959F9">
      <w:pPr>
        <w:pStyle w:val="Navadensplet"/>
        <w:spacing w:after="0"/>
        <w:ind w:left="862" w:right="-754" w:hanging="862"/>
        <w:rPr>
          <w:rFonts w:ascii="Arial" w:hAnsi="Arial" w:cs="Arial"/>
          <w:b/>
          <w:bCs/>
          <w:color w:val="auto"/>
          <w:sz w:val="20"/>
          <w:szCs w:val="20"/>
        </w:rPr>
      </w:pPr>
      <w:r>
        <w:rPr>
          <w:rFonts w:ascii="Arial" w:hAnsi="Arial" w:cs="Arial"/>
          <w:b/>
          <w:bCs/>
          <w:color w:val="auto"/>
          <w:sz w:val="20"/>
          <w:szCs w:val="20"/>
        </w:rPr>
        <w:t>XIV</w:t>
      </w:r>
      <w:r w:rsidR="000959F9" w:rsidRPr="00C24EEF">
        <w:rPr>
          <w:rFonts w:ascii="Arial" w:hAnsi="Arial" w:cs="Arial"/>
          <w:b/>
          <w:bCs/>
          <w:color w:val="auto"/>
          <w:sz w:val="20"/>
          <w:szCs w:val="20"/>
        </w:rPr>
        <w:t>. KONČNE DOLOČBE</w:t>
      </w:r>
    </w:p>
    <w:p w14:paraId="334A30C4" w14:textId="77777777" w:rsidR="006A4E95" w:rsidRPr="00C24EEF" w:rsidRDefault="006A4E95" w:rsidP="000959F9">
      <w:pPr>
        <w:pStyle w:val="Navadensplet"/>
        <w:spacing w:after="0"/>
        <w:ind w:left="862" w:right="-754" w:hanging="862"/>
        <w:rPr>
          <w:rFonts w:ascii="Arial" w:hAnsi="Arial" w:cs="Arial"/>
          <w:b/>
          <w:bCs/>
          <w:color w:val="auto"/>
          <w:sz w:val="20"/>
          <w:szCs w:val="20"/>
        </w:rPr>
      </w:pPr>
    </w:p>
    <w:p w14:paraId="0CF6BB8B" w14:textId="6FA052E9" w:rsidR="000959F9" w:rsidRPr="00C24EEF" w:rsidRDefault="000B20FD" w:rsidP="00D818C0">
      <w:pPr>
        <w:pStyle w:val="Navadensplet"/>
        <w:spacing w:after="0"/>
        <w:ind w:left="360"/>
        <w:jc w:val="center"/>
        <w:rPr>
          <w:rFonts w:ascii="Arial" w:hAnsi="Arial" w:cs="Arial"/>
          <w:color w:val="auto"/>
          <w:sz w:val="20"/>
          <w:szCs w:val="20"/>
        </w:rPr>
      </w:pPr>
      <w:r>
        <w:rPr>
          <w:rFonts w:ascii="Arial" w:hAnsi="Arial" w:cs="Arial"/>
          <w:bCs/>
          <w:color w:val="auto"/>
          <w:sz w:val="20"/>
          <w:szCs w:val="20"/>
        </w:rPr>
        <w:t>21</w:t>
      </w:r>
      <w:r w:rsidR="00D818C0" w:rsidRPr="00C24EEF">
        <w:rPr>
          <w:rFonts w:ascii="Arial" w:hAnsi="Arial" w:cs="Arial"/>
          <w:bCs/>
          <w:color w:val="auto"/>
          <w:sz w:val="20"/>
          <w:szCs w:val="20"/>
        </w:rPr>
        <w:t>.</w:t>
      </w:r>
      <w:r w:rsidR="00D818C0"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86E11C6" w14:textId="3D7BACB9" w:rsidR="000B20FD" w:rsidRPr="0059793A" w:rsidRDefault="000B20FD" w:rsidP="0059793A">
      <w:pPr>
        <w:pStyle w:val="oznaka-dokumenta"/>
        <w:rPr>
          <w:rFonts w:ascii="Arial" w:hAnsi="Arial" w:cs="Arial"/>
          <w:color w:val="FF0000"/>
          <w:sz w:val="20"/>
          <w:szCs w:val="20"/>
        </w:rPr>
      </w:pPr>
      <w:r w:rsidRPr="000B20FD">
        <w:rPr>
          <w:rFonts w:ascii="Arial" w:hAnsi="Arial" w:cs="Arial"/>
          <w:bCs/>
          <w:sz w:val="20"/>
          <w:szCs w:val="20"/>
        </w:rPr>
        <w:t xml:space="preserve">Pogodba začne veljati  z dnem, ko jo podpišeta obe </w:t>
      </w:r>
      <w:r w:rsidRPr="00214AA1">
        <w:rPr>
          <w:rFonts w:ascii="Arial" w:hAnsi="Arial" w:cs="Arial"/>
          <w:bCs/>
          <w:sz w:val="20"/>
          <w:szCs w:val="20"/>
        </w:rPr>
        <w:t xml:space="preserve">pogodbeni stranki in pod pogojem, da izvajalec predloži finančno zavarovanje za dobro izvedbo pogodbenih obveznosti </w:t>
      </w:r>
      <w:r w:rsidR="0059793A" w:rsidRPr="00214AA1">
        <w:rPr>
          <w:rFonts w:ascii="Arial" w:hAnsi="Arial" w:cs="Arial"/>
          <w:sz w:val="20"/>
          <w:szCs w:val="20"/>
        </w:rPr>
        <w:t>ter velja do izpolnitve vseh pogodbenih obveznosti.</w:t>
      </w:r>
    </w:p>
    <w:p w14:paraId="01AC7DB9" w14:textId="77777777" w:rsidR="000B20FD" w:rsidRDefault="000B20FD" w:rsidP="000959F9">
      <w:pPr>
        <w:pStyle w:val="oznaka-dokumenta"/>
        <w:spacing w:before="0" w:after="0" w:line="240" w:lineRule="auto"/>
        <w:rPr>
          <w:rFonts w:ascii="Arial" w:hAnsi="Arial" w:cs="Arial"/>
          <w:bCs/>
          <w:sz w:val="20"/>
          <w:szCs w:val="20"/>
        </w:rPr>
      </w:pPr>
    </w:p>
    <w:p w14:paraId="515FDCCD" w14:textId="77777777" w:rsidR="000B20FD" w:rsidRDefault="000B20FD" w:rsidP="000959F9">
      <w:pPr>
        <w:pStyle w:val="oznaka-dokumenta"/>
        <w:spacing w:before="0" w:after="0" w:line="240" w:lineRule="auto"/>
        <w:rPr>
          <w:rFonts w:ascii="Arial" w:hAnsi="Arial" w:cs="Arial"/>
          <w:bCs/>
          <w:sz w:val="20"/>
          <w:szCs w:val="20"/>
        </w:rPr>
      </w:pPr>
    </w:p>
    <w:p w14:paraId="70857997" w14:textId="77777777" w:rsidR="000959F9" w:rsidRPr="00C24EEF" w:rsidRDefault="000959F9" w:rsidP="000959F9">
      <w:pPr>
        <w:pStyle w:val="oznaka-dokumenta"/>
        <w:spacing w:before="0" w:after="0" w:line="240" w:lineRule="auto"/>
        <w:rPr>
          <w:rFonts w:ascii="Arial" w:hAnsi="Arial" w:cs="Arial"/>
          <w:bCs/>
          <w:sz w:val="20"/>
          <w:szCs w:val="20"/>
        </w:rPr>
      </w:pPr>
      <w:r w:rsidRPr="00C24EEF">
        <w:rPr>
          <w:rFonts w:ascii="Arial" w:hAnsi="Arial" w:cs="Arial"/>
          <w:bCs/>
          <w:sz w:val="20"/>
          <w:szCs w:val="20"/>
        </w:rPr>
        <w:t>Morebitna nesoglasja iz te pogodbe bosta pogodbeni stranki reševali sporazumno, v nasprotnem primeru pa bo spore reševalo pristojno sodišče v Ljubljani.</w:t>
      </w:r>
    </w:p>
    <w:p w14:paraId="25C9A17B" w14:textId="77777777" w:rsidR="00185392" w:rsidRPr="00C24EEF" w:rsidRDefault="00185392" w:rsidP="000959F9">
      <w:pPr>
        <w:pStyle w:val="oznaka-dokumenta"/>
        <w:spacing w:before="0" w:after="0" w:line="240" w:lineRule="auto"/>
        <w:rPr>
          <w:rFonts w:ascii="Arial" w:hAnsi="Arial" w:cs="Arial"/>
          <w:bCs/>
          <w:sz w:val="20"/>
          <w:szCs w:val="20"/>
        </w:rPr>
      </w:pPr>
    </w:p>
    <w:p w14:paraId="074835F4" w14:textId="77777777" w:rsidR="001E521D" w:rsidRPr="00C24EEF" w:rsidRDefault="001E521D" w:rsidP="000959F9">
      <w:pPr>
        <w:pStyle w:val="oznaka-dokumenta"/>
        <w:spacing w:before="0" w:after="0" w:line="240" w:lineRule="auto"/>
        <w:rPr>
          <w:rFonts w:ascii="Arial" w:hAnsi="Arial" w:cs="Arial"/>
          <w:sz w:val="20"/>
          <w:szCs w:val="20"/>
        </w:rPr>
      </w:pPr>
    </w:p>
    <w:p w14:paraId="6BDC45A0" w14:textId="45577633" w:rsidR="000959F9" w:rsidRPr="00C24EEF" w:rsidRDefault="00D818C0" w:rsidP="00D818C0">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2</w:t>
      </w:r>
      <w:r w:rsidR="000B20FD">
        <w:rPr>
          <w:rFonts w:ascii="Arial" w:hAnsi="Arial" w:cs="Arial"/>
          <w:bCs/>
          <w:color w:val="auto"/>
          <w:sz w:val="20"/>
          <w:szCs w:val="20"/>
        </w:rPr>
        <w:t>2</w:t>
      </w:r>
      <w:r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BCF6B88" w14:textId="2D7B40B4" w:rsidR="000959F9" w:rsidRPr="00C24EEF" w:rsidRDefault="00EF7FD0" w:rsidP="000959F9">
      <w:pPr>
        <w:pStyle w:val="Navadensplet"/>
        <w:spacing w:after="0"/>
        <w:rPr>
          <w:rFonts w:ascii="Arial" w:hAnsi="Arial" w:cs="Arial"/>
          <w:color w:val="auto"/>
          <w:sz w:val="20"/>
          <w:szCs w:val="20"/>
        </w:rPr>
      </w:pPr>
      <w:r w:rsidRPr="00C24EEF">
        <w:rPr>
          <w:rFonts w:ascii="Arial" w:hAnsi="Arial" w:cs="Arial"/>
          <w:color w:val="auto"/>
          <w:sz w:val="20"/>
          <w:szCs w:val="20"/>
        </w:rPr>
        <w:t>Pogodba je sestavljena v 4 izvodih</w:t>
      </w:r>
      <w:r w:rsidR="00C42BD1" w:rsidRPr="00C24EEF">
        <w:rPr>
          <w:rFonts w:ascii="Arial" w:hAnsi="Arial" w:cs="Arial"/>
          <w:color w:val="auto"/>
          <w:sz w:val="20"/>
          <w:szCs w:val="20"/>
        </w:rPr>
        <w:t>,</w:t>
      </w:r>
      <w:r w:rsidRPr="00C24EEF">
        <w:rPr>
          <w:rFonts w:ascii="Arial" w:hAnsi="Arial" w:cs="Arial"/>
          <w:color w:val="auto"/>
          <w:sz w:val="20"/>
          <w:szCs w:val="20"/>
        </w:rPr>
        <w:t xml:space="preserve"> od katerih prejme dobavitelj (1) en izvod, </w:t>
      </w:r>
      <w:r w:rsidR="00C44315" w:rsidRPr="00C24EEF">
        <w:rPr>
          <w:rFonts w:ascii="Arial" w:hAnsi="Arial" w:cs="Arial"/>
          <w:color w:val="auto"/>
          <w:sz w:val="20"/>
          <w:szCs w:val="20"/>
        </w:rPr>
        <w:t>naročnik</w:t>
      </w:r>
      <w:r w:rsidRPr="00C24EEF">
        <w:rPr>
          <w:rFonts w:ascii="Arial" w:hAnsi="Arial" w:cs="Arial"/>
          <w:color w:val="auto"/>
          <w:sz w:val="20"/>
          <w:szCs w:val="20"/>
        </w:rPr>
        <w:t xml:space="preserve"> pa (3) tri izvode.</w:t>
      </w:r>
    </w:p>
    <w:p w14:paraId="5F1DBD30" w14:textId="77777777" w:rsidR="000959F9" w:rsidRPr="00C24EEF" w:rsidRDefault="000959F9" w:rsidP="000959F9">
      <w:pPr>
        <w:pStyle w:val="Navadensplet"/>
        <w:spacing w:after="0"/>
        <w:ind w:left="862" w:hanging="862"/>
        <w:rPr>
          <w:rFonts w:ascii="Arial" w:hAnsi="Arial" w:cs="Arial"/>
          <w:color w:val="auto"/>
          <w:sz w:val="20"/>
          <w:szCs w:val="20"/>
        </w:rPr>
      </w:pPr>
    </w:p>
    <w:p w14:paraId="12EFC5E3" w14:textId="77777777" w:rsidR="000959F9" w:rsidRPr="00C24EEF" w:rsidRDefault="000959F9" w:rsidP="000959F9">
      <w:pPr>
        <w:spacing w:line="240" w:lineRule="exact"/>
        <w:jc w:val="both"/>
        <w:rPr>
          <w:rFonts w:ascii="Arial" w:hAnsi="Arial" w:cs="Arial"/>
          <w:sz w:val="20"/>
          <w:szCs w:val="20"/>
        </w:rPr>
      </w:pPr>
      <w:r w:rsidRPr="00C24EEF">
        <w:rPr>
          <w:rFonts w:ascii="Arial" w:hAnsi="Arial" w:cs="Arial"/>
          <w:sz w:val="20"/>
          <w:szCs w:val="20"/>
        </w:rPr>
        <w:t>Priloge:</w:t>
      </w:r>
    </w:p>
    <w:p w14:paraId="13875B14" w14:textId="4D2D7C7C" w:rsidR="000959F9" w:rsidRPr="00C24EEF" w:rsidRDefault="000959F9" w:rsidP="000959F9">
      <w:pPr>
        <w:rPr>
          <w:rFonts w:ascii="Arial" w:hAnsi="Arial" w:cs="Arial"/>
          <w:sz w:val="20"/>
          <w:szCs w:val="20"/>
        </w:rPr>
      </w:pPr>
      <w:r w:rsidRPr="00C24EEF">
        <w:rPr>
          <w:rFonts w:ascii="Arial" w:hAnsi="Arial" w:cs="Arial"/>
          <w:sz w:val="20"/>
          <w:szCs w:val="20"/>
        </w:rPr>
        <w:t xml:space="preserve">Priloga 1: </w:t>
      </w:r>
      <w:r w:rsidR="00C460BA">
        <w:rPr>
          <w:rFonts w:ascii="Arial" w:hAnsi="Arial" w:cs="Arial"/>
          <w:sz w:val="20"/>
          <w:szCs w:val="20"/>
        </w:rPr>
        <w:t>Povzetek naročila pragov 2023/24</w:t>
      </w:r>
    </w:p>
    <w:p w14:paraId="4ABDB7ED" w14:textId="114F56D4" w:rsidR="000959F9" w:rsidRDefault="000959F9" w:rsidP="000959F9">
      <w:pPr>
        <w:rPr>
          <w:rFonts w:ascii="Arial" w:hAnsi="Arial" w:cs="Arial"/>
          <w:sz w:val="20"/>
          <w:szCs w:val="20"/>
        </w:rPr>
      </w:pPr>
      <w:r w:rsidRPr="00C24EEF">
        <w:rPr>
          <w:rFonts w:ascii="Arial" w:hAnsi="Arial" w:cs="Arial"/>
          <w:sz w:val="20"/>
          <w:szCs w:val="20"/>
        </w:rPr>
        <w:t xml:space="preserve">Priloga 2: </w:t>
      </w:r>
      <w:r w:rsidRPr="00D027F3">
        <w:rPr>
          <w:rFonts w:ascii="Arial" w:hAnsi="Arial" w:cs="Arial"/>
          <w:sz w:val="20"/>
          <w:szCs w:val="20"/>
        </w:rPr>
        <w:t>Tehnične zahteve</w:t>
      </w:r>
    </w:p>
    <w:p w14:paraId="785FA4ED" w14:textId="2923233E" w:rsidR="00C460BA" w:rsidRPr="00C24EEF" w:rsidRDefault="00C460BA" w:rsidP="000959F9">
      <w:pPr>
        <w:rPr>
          <w:rFonts w:ascii="Arial" w:hAnsi="Arial" w:cs="Arial"/>
          <w:spacing w:val="-5"/>
          <w:sz w:val="20"/>
          <w:szCs w:val="20"/>
        </w:rPr>
      </w:pPr>
      <w:r>
        <w:rPr>
          <w:rFonts w:ascii="Arial" w:hAnsi="Arial" w:cs="Arial"/>
          <w:sz w:val="20"/>
          <w:szCs w:val="20"/>
        </w:rPr>
        <w:t xml:space="preserve">Priloga 3: </w:t>
      </w:r>
      <w:r w:rsidRPr="00C24EEF">
        <w:rPr>
          <w:rFonts w:ascii="Arial" w:hAnsi="Arial" w:cs="Arial"/>
          <w:sz w:val="20"/>
          <w:szCs w:val="20"/>
        </w:rPr>
        <w:t>Ponudba s ponudbenim predračunom št. …………. z dne ……………...</w:t>
      </w:r>
    </w:p>
    <w:p w14:paraId="6B45D8A2" w14:textId="77777777" w:rsidR="000959F9" w:rsidRPr="00C24EEF" w:rsidRDefault="000959F9" w:rsidP="000959F9">
      <w:pPr>
        <w:pStyle w:val="Navadensplet"/>
        <w:spacing w:after="0"/>
        <w:ind w:left="862" w:hanging="862"/>
        <w:rPr>
          <w:rFonts w:ascii="Arial" w:hAnsi="Arial" w:cs="Arial"/>
          <w:color w:val="auto"/>
          <w:sz w:val="20"/>
          <w:szCs w:val="20"/>
        </w:rPr>
      </w:pPr>
    </w:p>
    <w:p w14:paraId="7194C160" w14:textId="77777777" w:rsidR="000959F9" w:rsidRPr="00C24EEF" w:rsidRDefault="000959F9" w:rsidP="000959F9">
      <w:pPr>
        <w:pStyle w:val="Navadensplet"/>
        <w:spacing w:after="0"/>
        <w:ind w:left="862" w:hanging="862"/>
        <w:rPr>
          <w:rFonts w:ascii="Arial" w:hAnsi="Arial" w:cs="Arial"/>
          <w:color w:val="auto"/>
          <w:sz w:val="20"/>
          <w:szCs w:val="20"/>
        </w:rPr>
      </w:pPr>
      <w:r w:rsidRPr="00C24EEF">
        <w:rPr>
          <w:rFonts w:ascii="Arial" w:hAnsi="Arial" w:cs="Arial"/>
          <w:color w:val="auto"/>
          <w:sz w:val="20"/>
          <w:szCs w:val="20"/>
        </w:rPr>
        <w:t>V ……………., dne:………………                                        V Ljubljani, dne…………</w:t>
      </w:r>
    </w:p>
    <w:p w14:paraId="72CB69E5" w14:textId="77777777" w:rsidR="000959F9" w:rsidRPr="00C24EEF" w:rsidRDefault="000959F9" w:rsidP="000959F9">
      <w:pPr>
        <w:rPr>
          <w:rFonts w:ascii="Arial" w:hAnsi="Arial" w:cs="Arial"/>
          <w:sz w:val="20"/>
          <w:szCs w:val="20"/>
        </w:rPr>
      </w:pPr>
      <w:r w:rsidRPr="00C24EEF">
        <w:rPr>
          <w:rFonts w:ascii="Arial" w:hAnsi="Arial" w:cs="Arial"/>
          <w:sz w:val="20"/>
          <w:szCs w:val="20"/>
        </w:rPr>
        <w:t xml:space="preserve">     </w:t>
      </w:r>
    </w:p>
    <w:p w14:paraId="00AA774C" w14:textId="77777777" w:rsidR="000959F9" w:rsidRPr="00C24EEF" w:rsidRDefault="000959F9" w:rsidP="000959F9">
      <w:pPr>
        <w:rPr>
          <w:rFonts w:ascii="Arial" w:hAnsi="Arial" w:cs="Arial"/>
          <w:sz w:val="20"/>
          <w:szCs w:val="20"/>
        </w:rPr>
      </w:pPr>
      <w:r w:rsidRPr="00C24EEF">
        <w:rPr>
          <w:rFonts w:ascii="Arial" w:hAnsi="Arial" w:cs="Arial"/>
          <w:sz w:val="20"/>
          <w:szCs w:val="20"/>
        </w:rPr>
        <w:t xml:space="preserve"> </w:t>
      </w:r>
    </w:p>
    <w:p w14:paraId="26AF50E3" w14:textId="1274D6E2" w:rsidR="000959F9" w:rsidRPr="00C24EEF" w:rsidRDefault="00FC4CD8" w:rsidP="000959F9">
      <w:pPr>
        <w:rPr>
          <w:rFonts w:ascii="Arial" w:hAnsi="Arial" w:cs="Arial"/>
          <w:sz w:val="20"/>
          <w:szCs w:val="20"/>
        </w:rPr>
      </w:pPr>
      <w:r w:rsidRPr="00C24EEF">
        <w:rPr>
          <w:rFonts w:ascii="Arial" w:hAnsi="Arial" w:cs="Arial"/>
          <w:sz w:val="20"/>
          <w:szCs w:val="20"/>
        </w:rPr>
        <w:t>DOBAVITELJ</w:t>
      </w:r>
      <w:r w:rsidR="000959F9" w:rsidRPr="00C24EEF">
        <w:rPr>
          <w:rFonts w:ascii="Arial" w:hAnsi="Arial" w:cs="Arial"/>
          <w:sz w:val="20"/>
          <w:szCs w:val="20"/>
        </w:rPr>
        <w:t xml:space="preserve">                                                                                        </w:t>
      </w:r>
      <w:r w:rsidR="00933959" w:rsidRPr="00C24EEF">
        <w:rPr>
          <w:rFonts w:ascii="Arial" w:hAnsi="Arial" w:cs="Arial"/>
          <w:sz w:val="20"/>
          <w:szCs w:val="20"/>
        </w:rPr>
        <w:t>NAROČNIK</w:t>
      </w:r>
    </w:p>
    <w:p w14:paraId="2EBEE9BC" w14:textId="2BAF92E6" w:rsidR="000959F9" w:rsidRPr="00C24EEF" w:rsidRDefault="000959F9" w:rsidP="000959F9">
      <w:pPr>
        <w:pStyle w:val="Navadensplet"/>
        <w:spacing w:after="0"/>
        <w:rPr>
          <w:rFonts w:ascii="Arial" w:hAnsi="Arial" w:cs="Arial"/>
          <w:color w:val="auto"/>
          <w:sz w:val="20"/>
          <w:szCs w:val="20"/>
        </w:rPr>
      </w:pPr>
      <w:r w:rsidRPr="00C24EEF">
        <w:rPr>
          <w:rFonts w:ascii="Arial" w:hAnsi="Arial" w:cs="Arial"/>
          <w:color w:val="auto"/>
          <w:sz w:val="20"/>
          <w:szCs w:val="20"/>
        </w:rPr>
        <w:t xml:space="preserve">                                                                                                  </w:t>
      </w:r>
      <w:r w:rsidR="00FC4CD8" w:rsidRPr="00C24EEF">
        <w:rPr>
          <w:rFonts w:ascii="Arial" w:hAnsi="Arial" w:cs="Arial"/>
          <w:color w:val="auto"/>
          <w:sz w:val="20"/>
          <w:szCs w:val="20"/>
        </w:rPr>
        <w:t xml:space="preserve">    </w:t>
      </w:r>
      <w:r w:rsidRPr="00C24EEF">
        <w:rPr>
          <w:rFonts w:ascii="Arial" w:hAnsi="Arial" w:cs="Arial"/>
          <w:color w:val="auto"/>
          <w:sz w:val="20"/>
          <w:szCs w:val="20"/>
        </w:rPr>
        <w:t>SŽ –</w:t>
      </w:r>
      <w:r w:rsidR="00FC4CD8" w:rsidRPr="00C24EEF">
        <w:rPr>
          <w:rFonts w:ascii="Arial" w:hAnsi="Arial" w:cs="Arial"/>
          <w:color w:val="auto"/>
          <w:sz w:val="20"/>
          <w:szCs w:val="20"/>
        </w:rPr>
        <w:t>Infrastruktura</w:t>
      </w:r>
      <w:r w:rsidRPr="00C24EEF">
        <w:rPr>
          <w:rFonts w:ascii="Arial" w:hAnsi="Arial" w:cs="Arial"/>
          <w:color w:val="auto"/>
          <w:sz w:val="20"/>
          <w:szCs w:val="20"/>
        </w:rPr>
        <w:t xml:space="preserve">, d.o.o. </w:t>
      </w:r>
    </w:p>
    <w:p w14:paraId="6D19AB65" w14:textId="5965A674" w:rsidR="000959F9" w:rsidRPr="00C24EEF" w:rsidRDefault="000959F9" w:rsidP="000959F9">
      <w:pPr>
        <w:pStyle w:val="Navadensplet"/>
        <w:spacing w:after="0"/>
        <w:rPr>
          <w:rFonts w:ascii="Arial" w:hAnsi="Arial" w:cs="Arial"/>
          <w:color w:val="auto"/>
          <w:sz w:val="20"/>
          <w:szCs w:val="20"/>
        </w:rPr>
      </w:pPr>
      <w:r w:rsidRPr="00C24EEF">
        <w:rPr>
          <w:rFonts w:ascii="Arial" w:hAnsi="Arial" w:cs="Arial"/>
          <w:color w:val="auto"/>
          <w:sz w:val="20"/>
          <w:szCs w:val="20"/>
        </w:rPr>
        <w:t xml:space="preserve">                                                                                                              </w:t>
      </w:r>
      <w:r w:rsidR="00FC4CD8" w:rsidRPr="00C24EEF">
        <w:rPr>
          <w:rFonts w:ascii="Arial" w:hAnsi="Arial" w:cs="Arial"/>
          <w:color w:val="auto"/>
          <w:sz w:val="20"/>
          <w:szCs w:val="20"/>
        </w:rPr>
        <w:t>Matjaž Kranjc</w:t>
      </w:r>
    </w:p>
    <w:p w14:paraId="0CD13EF0" w14:textId="0FA34C3B" w:rsidR="000959F9" w:rsidRPr="00C24EEF" w:rsidRDefault="000959F9" w:rsidP="000959F9">
      <w:pPr>
        <w:jc w:val="both"/>
        <w:rPr>
          <w:rFonts w:ascii="Arial" w:hAnsi="Arial" w:cs="Arial"/>
          <w:sz w:val="20"/>
          <w:szCs w:val="20"/>
        </w:rPr>
      </w:pPr>
      <w:r w:rsidRPr="00C24EEF">
        <w:rPr>
          <w:rFonts w:ascii="Arial" w:hAnsi="Arial" w:cs="Arial"/>
          <w:sz w:val="20"/>
          <w:szCs w:val="20"/>
        </w:rPr>
        <w:t xml:space="preserve">                                                                                                   </w:t>
      </w:r>
      <w:r w:rsidR="00E35DC9" w:rsidRPr="00C24EEF">
        <w:rPr>
          <w:rFonts w:ascii="Arial" w:hAnsi="Arial" w:cs="Arial"/>
          <w:sz w:val="20"/>
          <w:szCs w:val="20"/>
        </w:rPr>
        <w:t xml:space="preserve">          </w:t>
      </w:r>
      <w:r w:rsidRPr="00C24EEF">
        <w:rPr>
          <w:rFonts w:ascii="Arial" w:hAnsi="Arial" w:cs="Arial"/>
          <w:sz w:val="20"/>
          <w:szCs w:val="20"/>
        </w:rPr>
        <w:t xml:space="preserve">    Direktor</w:t>
      </w:r>
    </w:p>
    <w:p w14:paraId="1631E908" w14:textId="77777777" w:rsidR="00216208" w:rsidRPr="00C24EEF" w:rsidRDefault="00216208" w:rsidP="00785BD8">
      <w:pPr>
        <w:spacing w:before="120" w:line="216" w:lineRule="auto"/>
        <w:rPr>
          <w:rFonts w:ascii="Arial" w:hAnsi="Arial" w:cs="Arial"/>
          <w:b/>
          <w:sz w:val="20"/>
          <w:szCs w:val="20"/>
        </w:rPr>
      </w:pPr>
    </w:p>
    <w:p w14:paraId="60CBD99A" w14:textId="77777777" w:rsidR="006D4315" w:rsidRPr="00C24EEF" w:rsidRDefault="006D4315" w:rsidP="00785BD8">
      <w:pPr>
        <w:spacing w:before="120" w:line="216" w:lineRule="auto"/>
        <w:rPr>
          <w:rFonts w:ascii="Arial" w:hAnsi="Arial" w:cs="Arial"/>
          <w:b/>
          <w:sz w:val="20"/>
          <w:szCs w:val="20"/>
        </w:rPr>
      </w:pPr>
    </w:p>
    <w:p w14:paraId="65F3B4D0" w14:textId="77777777" w:rsidR="00C031A9" w:rsidRPr="00C24EEF" w:rsidRDefault="00C031A9" w:rsidP="00785BD8">
      <w:pPr>
        <w:spacing w:before="120" w:line="216" w:lineRule="auto"/>
        <w:rPr>
          <w:rFonts w:ascii="Arial" w:hAnsi="Arial" w:cs="Arial"/>
          <w:b/>
          <w:sz w:val="20"/>
          <w:szCs w:val="20"/>
        </w:rPr>
      </w:pPr>
    </w:p>
    <w:p w14:paraId="516C7A56" w14:textId="77777777" w:rsidR="00C031A9" w:rsidRPr="00C24EEF" w:rsidRDefault="00C031A9" w:rsidP="00785BD8">
      <w:pPr>
        <w:spacing w:before="120" w:line="216" w:lineRule="auto"/>
        <w:rPr>
          <w:rFonts w:ascii="Arial" w:hAnsi="Arial" w:cs="Arial"/>
          <w:b/>
          <w:sz w:val="20"/>
          <w:szCs w:val="20"/>
        </w:rPr>
      </w:pPr>
    </w:p>
    <w:p w14:paraId="499E08DD" w14:textId="77777777" w:rsidR="00C031A9" w:rsidRPr="00C24EEF" w:rsidRDefault="00C031A9" w:rsidP="00785BD8">
      <w:pPr>
        <w:spacing w:before="120" w:line="216" w:lineRule="auto"/>
        <w:rPr>
          <w:rFonts w:ascii="Arial" w:hAnsi="Arial" w:cs="Arial"/>
          <w:b/>
          <w:sz w:val="20"/>
          <w:szCs w:val="20"/>
        </w:rPr>
      </w:pPr>
    </w:p>
    <w:p w14:paraId="4EC6D509" w14:textId="77777777" w:rsidR="00C031A9" w:rsidRPr="00C24EEF" w:rsidRDefault="00C031A9" w:rsidP="00785BD8">
      <w:pPr>
        <w:spacing w:before="120" w:line="216" w:lineRule="auto"/>
        <w:rPr>
          <w:rFonts w:ascii="Arial" w:hAnsi="Arial" w:cs="Arial"/>
          <w:b/>
          <w:sz w:val="20"/>
          <w:szCs w:val="20"/>
        </w:rPr>
      </w:pPr>
    </w:p>
    <w:p w14:paraId="1C49D1FB" w14:textId="7838013F" w:rsidR="000B20FD" w:rsidRPr="000B20FD" w:rsidRDefault="00E73E44" w:rsidP="000B20FD">
      <w:pPr>
        <w:rPr>
          <w:rFonts w:ascii="Arial" w:hAnsi="Arial" w:cs="Arial"/>
          <w:bCs/>
          <w:iCs/>
          <w:sz w:val="20"/>
          <w:szCs w:val="20"/>
          <w:u w:val="single"/>
        </w:rPr>
      </w:pPr>
      <w:r>
        <w:rPr>
          <w:rFonts w:ascii="Arial" w:hAnsi="Arial" w:cs="Arial"/>
          <w:bCs/>
          <w:iCs/>
          <w:sz w:val="20"/>
          <w:szCs w:val="20"/>
          <w:u w:val="single"/>
        </w:rPr>
        <w:lastRenderedPageBreak/>
        <w:t>Razpisni obrazec 6</w:t>
      </w:r>
      <w:r w:rsidR="000B20FD" w:rsidRPr="000B20FD">
        <w:rPr>
          <w:rFonts w:ascii="Arial" w:hAnsi="Arial" w:cs="Arial"/>
          <w:bCs/>
          <w:iCs/>
          <w:sz w:val="20"/>
          <w:szCs w:val="20"/>
          <w:u w:val="single"/>
        </w:rPr>
        <w:t xml:space="preserve">a </w:t>
      </w:r>
      <w:r w:rsidR="000B20FD" w:rsidRPr="000B20FD">
        <w:rPr>
          <w:rFonts w:ascii="Arial" w:hAnsi="Arial" w:cs="Arial"/>
          <w:bCs/>
          <w:iCs/>
          <w:sz w:val="20"/>
          <w:szCs w:val="20"/>
        </w:rPr>
        <w:t xml:space="preserve">    </w:t>
      </w:r>
    </w:p>
    <w:p w14:paraId="570943A7" w14:textId="77777777" w:rsidR="000B20FD" w:rsidRPr="000B20FD" w:rsidRDefault="000B20FD" w:rsidP="000B20FD">
      <w:pPr>
        <w:jc w:val="right"/>
        <w:rPr>
          <w:rFonts w:ascii="Arial" w:hAnsi="Arial" w:cs="Arial"/>
          <w:bCs/>
          <w:iCs/>
          <w:sz w:val="20"/>
          <w:szCs w:val="20"/>
          <w:u w:val="single"/>
        </w:rPr>
      </w:pPr>
      <w:r w:rsidRPr="000B20FD">
        <w:rPr>
          <w:rFonts w:ascii="Arial" w:hAnsi="Arial" w:cs="Arial"/>
          <w:bCs/>
          <w:iCs/>
          <w:sz w:val="20"/>
          <w:szCs w:val="20"/>
        </w:rPr>
        <w:t>VZOREC</w:t>
      </w:r>
    </w:p>
    <w:p w14:paraId="197543B9" w14:textId="77777777" w:rsidR="000B20FD" w:rsidRPr="000B20FD" w:rsidRDefault="000B20FD" w:rsidP="000B20FD">
      <w:pPr>
        <w:rPr>
          <w:rFonts w:ascii="Arial" w:hAnsi="Arial" w:cs="Arial"/>
          <w:b/>
          <w:sz w:val="20"/>
          <w:szCs w:val="20"/>
        </w:rPr>
      </w:pPr>
      <w:r w:rsidRPr="000B20FD">
        <w:rPr>
          <w:rFonts w:ascii="Arial" w:hAnsi="Arial" w:cs="Arial"/>
          <w:b/>
          <w:sz w:val="20"/>
          <w:szCs w:val="20"/>
        </w:rPr>
        <w:t>VZOREC GARANCIJE ZA RESNOST PONUDBE</w:t>
      </w:r>
    </w:p>
    <w:p w14:paraId="42B3D2D2" w14:textId="77777777" w:rsidR="000B20FD" w:rsidRPr="000B20FD" w:rsidRDefault="000B20FD" w:rsidP="000B20FD">
      <w:pPr>
        <w:rPr>
          <w:rFonts w:ascii="Arial" w:hAnsi="Arial" w:cs="Arial"/>
          <w:b/>
          <w:sz w:val="20"/>
          <w:szCs w:val="20"/>
        </w:rPr>
      </w:pPr>
    </w:p>
    <w:p w14:paraId="07AB882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Glava s podatki o garantu (banki) ali SWIFT-ključ </w:t>
      </w:r>
    </w:p>
    <w:p w14:paraId="5A91F23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C050EF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izvajalca postopka javnega naročanja)</w:t>
      </w:r>
    </w:p>
    <w:p w14:paraId="591C6A1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321F6D1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A9F38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F0AE3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b/>
          <w:sz w:val="20"/>
          <w:szCs w:val="20"/>
        </w:rPr>
        <w:t>BANČNA GARANCIJA ZA RESNOST PONUDBE</w:t>
      </w:r>
    </w:p>
    <w:p w14:paraId="0058D0CC"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A4EE0E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ŠTEVILKA GARANCIJE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6F16B9A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DC818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0761CD5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0E7BE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(vpišeta se ime in naslov naročnika garancije, tj. kandidata oziroma ponudnika v postopku javnega naročanja)</w:t>
      </w:r>
    </w:p>
    <w:p w14:paraId="1CB376A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BDCA21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izvajalec postopka javnega naročanja)</w:t>
      </w:r>
    </w:p>
    <w:p w14:paraId="4A422A2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5750E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obveznost naročnika zavarovanja iz njegove ponudbe, predložene v postopku javnega naročanja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objave oziroma interne oznake postopka oddaje javnega naročila), katerega predmet 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predmet javnega naročila).</w:t>
      </w:r>
    </w:p>
    <w:p w14:paraId="1BC6FBF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BBC207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V EUR: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w:t>
      </w:r>
    </w:p>
    <w:p w14:paraId="3B36863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C7D80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4EB75B8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3F6C2F"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7B2649F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F0BBE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osebno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5C64B2A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25A90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5D3140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B4A5F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064ECE0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42438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ROK VELJAVNOSTI: </w:t>
      </w:r>
      <w:r w:rsidRPr="000B20FD">
        <w:rPr>
          <w:rFonts w:ascii="Arial" w:hAnsi="Arial" w:cs="Arial"/>
          <w:sz w:val="20"/>
          <w:szCs w:val="20"/>
        </w:rPr>
        <w:fldChar w:fldCharType="begin">
          <w:ffData>
            <w:name w:val="Besedilo2"/>
            <w:enabled/>
            <w:calcOnExit w:val="0"/>
            <w:textInput>
              <w:default w:val="DD. MM. LLLL"/>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DD. MM. LLLL</w:t>
      </w:r>
      <w:r w:rsidRPr="000B20FD">
        <w:rPr>
          <w:rFonts w:ascii="Arial" w:hAnsi="Arial" w:cs="Arial"/>
          <w:sz w:val="20"/>
          <w:szCs w:val="20"/>
        </w:rPr>
        <w:fldChar w:fldCharType="end"/>
      </w:r>
      <w:r w:rsidRPr="000B20FD">
        <w:rPr>
          <w:rFonts w:ascii="Arial" w:hAnsi="Arial" w:cs="Arial"/>
          <w:sz w:val="20"/>
          <w:szCs w:val="20"/>
        </w:rPr>
        <w:t xml:space="preserve"> (vpiše se datum veljavnosti, ki je zahtevan v razpisni dokumentaciji za oddajo predmetnega javnega naročila ali v obvestilu o naročilu)</w:t>
      </w:r>
    </w:p>
    <w:p w14:paraId="41253DE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39E2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MORA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zavarovanja, tj. kandidata oziroma ponudnika v postopku javnega naročanja)</w:t>
      </w:r>
    </w:p>
    <w:p w14:paraId="0798227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6E8A8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C4C3A5" w14:textId="77777777" w:rsidR="000B20FD" w:rsidRPr="000B20FD" w:rsidRDefault="000B20FD" w:rsidP="000B20FD">
      <w:pPr>
        <w:jc w:val="both"/>
        <w:rPr>
          <w:rFonts w:ascii="Arial" w:hAnsi="Arial" w:cs="Arial"/>
          <w:sz w:val="20"/>
          <w:szCs w:val="20"/>
        </w:rPr>
      </w:pPr>
    </w:p>
    <w:p w14:paraId="389254C1"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 xml:space="preserve">Zavarovanje se lahko unovči iz naslednjih razlogov, ki morajo biti navedeni v izjavi upravičenca oziroma zahtevi za plačilo: </w:t>
      </w:r>
    </w:p>
    <w:p w14:paraId="60CA3259"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lastRenderedPageBreak/>
        <w:t>naročnik zavarovanja je umaknil ponudbo po poteku roka za prejem ponudb ali nedopustno spremenil ponudbo v času njene veljavnosti; ali</w:t>
      </w:r>
    </w:p>
    <w:p w14:paraId="47FA700D"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izbrani naročnik zavarovanja na poziv upravičenca ni podpisal pogodbe; ali</w:t>
      </w:r>
    </w:p>
    <w:p w14:paraId="6DA975E4"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izbrani naročnik zavarovanja ni predložil zavarovanja za dobro izvedbo pogodbenih obveznosti v skladu s pogoji naročila.</w:t>
      </w:r>
    </w:p>
    <w:p w14:paraId="191C9D7F" w14:textId="77777777" w:rsidR="000B20FD" w:rsidRPr="000B20FD" w:rsidRDefault="000B20FD" w:rsidP="000B20FD">
      <w:pPr>
        <w:jc w:val="both"/>
        <w:rPr>
          <w:rFonts w:ascii="Arial" w:hAnsi="Arial" w:cs="Arial"/>
          <w:sz w:val="20"/>
          <w:szCs w:val="20"/>
        </w:rPr>
      </w:pPr>
    </w:p>
    <w:p w14:paraId="79D2D9BD"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Katerokoli zahtevo za plačilo po tem zavarovanju moramo prejeti na datum veljavnosti zavarovanja ali pred njim v zgoraj navedenem kraju predložitve.</w:t>
      </w:r>
    </w:p>
    <w:p w14:paraId="28F8283D" w14:textId="77777777" w:rsidR="000B20FD" w:rsidRPr="000B20FD" w:rsidRDefault="000B20FD" w:rsidP="000B20FD">
      <w:pPr>
        <w:jc w:val="both"/>
        <w:rPr>
          <w:rFonts w:ascii="Arial" w:hAnsi="Arial" w:cs="Arial"/>
          <w:sz w:val="20"/>
          <w:szCs w:val="20"/>
        </w:rPr>
      </w:pPr>
    </w:p>
    <w:p w14:paraId="532C7A4F"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Morebitne spore v zvezi s tem zavarovanjem rešuje stvarno pristojno sodišče v Ljubljani po slovenskem pravu.</w:t>
      </w:r>
    </w:p>
    <w:p w14:paraId="6C5D13D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CF3BE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2E3AFA0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97570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F1A77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18B3565B" w14:textId="77777777" w:rsidR="000B20FD" w:rsidRPr="000B20FD" w:rsidRDefault="000B20FD" w:rsidP="000B20FD">
      <w:pPr>
        <w:spacing w:before="120" w:line="216" w:lineRule="auto"/>
        <w:rPr>
          <w:rFonts w:ascii="Arial" w:hAnsi="Arial" w:cs="Arial"/>
          <w:b/>
          <w:sz w:val="20"/>
          <w:szCs w:val="20"/>
        </w:rPr>
      </w:pPr>
    </w:p>
    <w:p w14:paraId="3304A2EC" w14:textId="77777777" w:rsidR="000B20FD" w:rsidRPr="000B20FD" w:rsidRDefault="000B20FD" w:rsidP="000B20FD">
      <w:pPr>
        <w:spacing w:before="120" w:line="216" w:lineRule="auto"/>
        <w:rPr>
          <w:rFonts w:ascii="Arial" w:hAnsi="Arial" w:cs="Arial"/>
          <w:b/>
          <w:sz w:val="20"/>
          <w:szCs w:val="20"/>
        </w:rPr>
      </w:pPr>
    </w:p>
    <w:p w14:paraId="53EB049C" w14:textId="77777777" w:rsidR="000B20FD" w:rsidRPr="000B20FD" w:rsidRDefault="000B20FD" w:rsidP="000B20FD">
      <w:pPr>
        <w:rPr>
          <w:rFonts w:ascii="Arial" w:hAnsi="Arial" w:cs="Arial"/>
          <w:bCs/>
          <w:iCs/>
          <w:sz w:val="20"/>
          <w:szCs w:val="20"/>
          <w:u w:val="single"/>
        </w:rPr>
      </w:pPr>
    </w:p>
    <w:p w14:paraId="7A1CBC72" w14:textId="43319469" w:rsidR="000B20FD" w:rsidRPr="000B20FD" w:rsidRDefault="00E73E44" w:rsidP="000B20FD">
      <w:pPr>
        <w:pageBreakBefore/>
        <w:rPr>
          <w:rFonts w:ascii="Arial" w:hAnsi="Arial" w:cs="Arial"/>
          <w:bCs/>
          <w:iCs/>
          <w:sz w:val="20"/>
          <w:szCs w:val="20"/>
          <w:u w:val="single"/>
        </w:rPr>
      </w:pPr>
      <w:r>
        <w:rPr>
          <w:rFonts w:ascii="Arial" w:hAnsi="Arial" w:cs="Arial"/>
          <w:bCs/>
          <w:iCs/>
          <w:sz w:val="20"/>
          <w:szCs w:val="20"/>
          <w:u w:val="single"/>
        </w:rPr>
        <w:lastRenderedPageBreak/>
        <w:t>Razpisni obrazec 6</w:t>
      </w:r>
      <w:r w:rsidR="000B20FD" w:rsidRPr="000B20FD">
        <w:rPr>
          <w:rFonts w:ascii="Arial" w:hAnsi="Arial" w:cs="Arial"/>
          <w:bCs/>
          <w:iCs/>
          <w:sz w:val="20"/>
          <w:szCs w:val="20"/>
          <w:u w:val="single"/>
        </w:rPr>
        <w:t>b</w:t>
      </w:r>
      <w:r w:rsidR="000B20FD" w:rsidRPr="000B20FD">
        <w:rPr>
          <w:rFonts w:ascii="Arial" w:hAnsi="Arial" w:cs="Arial"/>
          <w:bCs/>
          <w:iCs/>
          <w:sz w:val="20"/>
          <w:szCs w:val="20"/>
        </w:rPr>
        <w:t xml:space="preserve">    </w:t>
      </w:r>
    </w:p>
    <w:p w14:paraId="3B765135" w14:textId="77777777" w:rsidR="000B20FD" w:rsidRPr="000B20FD" w:rsidRDefault="000B20FD" w:rsidP="000B20FD">
      <w:pPr>
        <w:jc w:val="right"/>
        <w:rPr>
          <w:rFonts w:ascii="Arial" w:hAnsi="Arial" w:cs="Arial"/>
          <w:bCs/>
          <w:iCs/>
          <w:sz w:val="20"/>
          <w:szCs w:val="20"/>
          <w:u w:val="single"/>
        </w:rPr>
      </w:pPr>
      <w:r w:rsidRPr="000B20FD">
        <w:rPr>
          <w:rFonts w:ascii="Arial" w:hAnsi="Arial" w:cs="Arial"/>
          <w:bCs/>
          <w:iCs/>
          <w:sz w:val="20"/>
          <w:szCs w:val="20"/>
        </w:rPr>
        <w:t>VZOREC</w:t>
      </w:r>
    </w:p>
    <w:p w14:paraId="45163865" w14:textId="77777777" w:rsidR="000B20FD" w:rsidRPr="000B20FD" w:rsidRDefault="000B20FD" w:rsidP="000B20FD">
      <w:pPr>
        <w:spacing w:line="0" w:lineRule="atLeast"/>
        <w:jc w:val="center"/>
        <w:rPr>
          <w:rFonts w:ascii="Arial" w:hAnsi="Arial" w:cs="Arial"/>
          <w:b/>
          <w:sz w:val="20"/>
          <w:szCs w:val="20"/>
        </w:rPr>
      </w:pPr>
      <w:r w:rsidRPr="000B20FD">
        <w:rPr>
          <w:rFonts w:ascii="Arial" w:hAnsi="Arial" w:cs="Arial"/>
          <w:b/>
          <w:sz w:val="20"/>
          <w:szCs w:val="20"/>
        </w:rPr>
        <w:t>VZOREC GARANCIJE ZA DOBRO IZVEDBO POGODBENIH</w:t>
      </w:r>
    </w:p>
    <w:p w14:paraId="007E41E1" w14:textId="77777777" w:rsidR="000B20FD" w:rsidRPr="000B20FD" w:rsidRDefault="000B20FD" w:rsidP="000B20FD">
      <w:pPr>
        <w:spacing w:line="0" w:lineRule="atLeast"/>
        <w:jc w:val="center"/>
        <w:rPr>
          <w:rFonts w:ascii="Arial" w:hAnsi="Arial" w:cs="Arial"/>
          <w:b/>
          <w:sz w:val="20"/>
          <w:szCs w:val="20"/>
        </w:rPr>
      </w:pPr>
      <w:r w:rsidRPr="000B20FD">
        <w:rPr>
          <w:rFonts w:ascii="Arial" w:hAnsi="Arial" w:cs="Arial"/>
          <w:b/>
          <w:sz w:val="20"/>
          <w:szCs w:val="20"/>
        </w:rPr>
        <w:t>OBVEZNOSTI</w:t>
      </w:r>
    </w:p>
    <w:p w14:paraId="06B1F74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6854E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Glava s podatki o garantu (banki) ali SWIFT ključ</w:t>
      </w:r>
    </w:p>
    <w:p w14:paraId="618D2B44"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C1CB1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naročnika javnega naročila)</w:t>
      </w:r>
    </w:p>
    <w:p w14:paraId="4899D13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4FFC992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8D3DE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VRSTA GARANCIJE:</w:t>
      </w:r>
      <w:r w:rsidRPr="000B20FD">
        <w:rPr>
          <w:rFonts w:ascii="Arial" w:hAnsi="Arial" w:cs="Arial"/>
          <w:sz w:val="20"/>
          <w:szCs w:val="20"/>
        </w:rPr>
        <w:t xml:space="preserve"> Garancija za dobro izvedbo posla</w:t>
      </w:r>
    </w:p>
    <w:p w14:paraId="4D8C5F4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2FB52F"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ŠTEVILKA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4A467AC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CE01E2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0CF2529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56D46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naročnika garancije, tj. v postopku javnega naročanja izbranega ponudnika)</w:t>
      </w:r>
    </w:p>
    <w:p w14:paraId="691E543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90DC8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naročnika javnega naročila)</w:t>
      </w:r>
    </w:p>
    <w:p w14:paraId="0F69032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AA9EBE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pogodba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z dne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pogodbo o izvedbi javnega naročila)</w:t>
      </w:r>
    </w:p>
    <w:p w14:paraId="73CB810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22361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IN VALUTA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 in valuto)</w:t>
      </w:r>
    </w:p>
    <w:p w14:paraId="7882326C"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D5552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543116E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47A1C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2916730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470F9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0A2DAAA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F7EB1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602637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4AF8A9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DATUM VELJAVNOSTI: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zapadlosti garancije)</w:t>
      </w:r>
    </w:p>
    <w:p w14:paraId="7D6507C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E7D18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JE DOLŽNA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garancije, tj. v postopku javnega naročanja izbranega ponudnika)</w:t>
      </w:r>
    </w:p>
    <w:p w14:paraId="035E147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B43ECB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7DC7635" w14:textId="77777777" w:rsidR="000B20FD" w:rsidRPr="000B20FD" w:rsidRDefault="000B20FD" w:rsidP="000B20FD">
      <w:pPr>
        <w:jc w:val="both"/>
        <w:rPr>
          <w:rFonts w:ascii="Arial" w:hAnsi="Arial" w:cs="Arial"/>
          <w:sz w:val="20"/>
          <w:szCs w:val="20"/>
        </w:rPr>
      </w:pPr>
    </w:p>
    <w:p w14:paraId="2FAF874D"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Katerokoli zahtevo za plačilo po tej garanciji moramo prejeti na datum veljavnosti garancije ali pred njim v zgoraj navedenem kraju predložitve.</w:t>
      </w:r>
    </w:p>
    <w:p w14:paraId="300CFDC6" w14:textId="77777777" w:rsidR="000B20FD" w:rsidRPr="000B20FD" w:rsidRDefault="000B20FD" w:rsidP="000B20FD">
      <w:pPr>
        <w:jc w:val="both"/>
        <w:rPr>
          <w:rFonts w:ascii="Arial" w:hAnsi="Arial" w:cs="Arial"/>
          <w:sz w:val="20"/>
          <w:szCs w:val="20"/>
        </w:rPr>
      </w:pPr>
    </w:p>
    <w:p w14:paraId="7D70579D" w14:textId="77777777" w:rsidR="000B20FD" w:rsidRPr="000B20FD" w:rsidRDefault="000B20FD" w:rsidP="000B20FD">
      <w:pPr>
        <w:jc w:val="both"/>
        <w:rPr>
          <w:rFonts w:ascii="Arial" w:hAnsi="Arial" w:cs="Arial"/>
          <w:sz w:val="20"/>
          <w:szCs w:val="20"/>
        </w:rPr>
      </w:pPr>
    </w:p>
    <w:p w14:paraId="59DE153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Morebitne spore v zvezi s to garancijo rešuje stvarno pristojno sodišče v Ljubljani po slovenskem pravu.</w:t>
      </w:r>
    </w:p>
    <w:p w14:paraId="37E02669" w14:textId="77777777" w:rsidR="000B20FD" w:rsidRPr="000B20FD" w:rsidRDefault="000B20FD" w:rsidP="000B20FD">
      <w:pPr>
        <w:jc w:val="both"/>
        <w:rPr>
          <w:rFonts w:ascii="Arial" w:hAnsi="Arial" w:cs="Arial"/>
          <w:sz w:val="20"/>
          <w:szCs w:val="20"/>
        </w:rPr>
      </w:pPr>
    </w:p>
    <w:p w14:paraId="2D2E5EAA"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66F2756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24E16A7A" w14:textId="06ECCDD7" w:rsidR="003E2E91" w:rsidRPr="00C24EEF" w:rsidRDefault="004A22AF" w:rsidP="003E2E91">
      <w:pPr>
        <w:autoSpaceDE w:val="0"/>
        <w:autoSpaceDN w:val="0"/>
        <w:adjustRightInd w:val="0"/>
        <w:spacing w:before="120"/>
        <w:jc w:val="both"/>
        <w:rPr>
          <w:rFonts w:ascii="Arial" w:eastAsia="Batang" w:hAnsi="Arial" w:cs="Arial"/>
          <w:sz w:val="20"/>
          <w:szCs w:val="20"/>
          <w:lang w:eastAsia="ko-KR"/>
        </w:rPr>
      </w:pPr>
      <w:r w:rsidRPr="00C24EEF">
        <w:rPr>
          <w:rFonts w:ascii="Arial" w:hAnsi="Arial" w:cs="Arial"/>
          <w:b/>
          <w:bCs/>
          <w:iCs/>
          <w:sz w:val="20"/>
          <w:szCs w:val="20"/>
        </w:rPr>
        <w:lastRenderedPageBreak/>
        <w:t xml:space="preserve">Razpisni obrazec </w:t>
      </w:r>
      <w:r w:rsidR="00366D8B" w:rsidRPr="00C24EEF">
        <w:rPr>
          <w:rFonts w:ascii="Arial" w:hAnsi="Arial" w:cs="Arial"/>
          <w:b/>
          <w:bCs/>
          <w:iCs/>
          <w:sz w:val="20"/>
          <w:szCs w:val="20"/>
        </w:rPr>
        <w:t>7</w:t>
      </w:r>
      <w:r w:rsidRPr="00C24EEF">
        <w:rPr>
          <w:rFonts w:ascii="Arial" w:hAnsi="Arial" w:cs="Arial"/>
          <w:b/>
          <w:bCs/>
          <w:iCs/>
          <w:sz w:val="20"/>
          <w:szCs w:val="20"/>
        </w:rPr>
        <w:t>: Izjava ponudnika, da ne nastopa s podizvajalci</w:t>
      </w:r>
    </w:p>
    <w:p w14:paraId="76BE977E"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PONUDNIK:</w:t>
      </w:r>
    </w:p>
    <w:p w14:paraId="08C6C06D"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4BD0CE9E"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24936602"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45BD0FB3" w14:textId="77777777" w:rsidR="003E2E91" w:rsidRPr="00C24EEF"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C24EEF" w:rsidRDefault="003E2E91" w:rsidP="003E2E91">
      <w:pPr>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IZJAVA</w:t>
      </w:r>
    </w:p>
    <w:p w14:paraId="4CC966AC" w14:textId="77777777" w:rsidR="003E2E91" w:rsidRPr="00C24EEF" w:rsidRDefault="003E2E91" w:rsidP="003E2E91">
      <w:pPr>
        <w:spacing w:before="120"/>
        <w:jc w:val="center"/>
        <w:rPr>
          <w:rFonts w:ascii="Arial" w:eastAsia="Batang" w:hAnsi="Arial" w:cs="Arial"/>
          <w:b/>
          <w:sz w:val="20"/>
          <w:szCs w:val="20"/>
          <w:lang w:eastAsia="ko-KR"/>
        </w:rPr>
      </w:pPr>
    </w:p>
    <w:p w14:paraId="6574B1FE" w14:textId="4EDA315F"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V zvezi z javnim naročilom »</w:t>
      </w:r>
      <w:r w:rsidR="00366D8B" w:rsidRPr="0059793A">
        <w:rPr>
          <w:rFonts w:ascii="Arial" w:eastAsia="Batang" w:hAnsi="Arial" w:cs="Arial"/>
          <w:bCs/>
          <w:sz w:val="20"/>
          <w:szCs w:val="20"/>
          <w:lang w:eastAsia="ko-KR"/>
        </w:rPr>
        <w:t xml:space="preserve">Dobava </w:t>
      </w:r>
      <w:r w:rsidR="00E73E44" w:rsidRPr="0059793A">
        <w:rPr>
          <w:rFonts w:ascii="Arial" w:eastAsia="Batang" w:hAnsi="Arial" w:cs="Arial"/>
          <w:bCs/>
          <w:sz w:val="20"/>
          <w:szCs w:val="20"/>
          <w:lang w:eastAsia="ko-KR"/>
        </w:rPr>
        <w:t xml:space="preserve">lesenih </w:t>
      </w:r>
      <w:r w:rsidR="009C14E2" w:rsidRPr="0059793A">
        <w:rPr>
          <w:rFonts w:ascii="Arial" w:eastAsia="Batang" w:hAnsi="Arial" w:cs="Arial"/>
          <w:bCs/>
          <w:sz w:val="20"/>
          <w:szCs w:val="20"/>
          <w:lang w:eastAsia="ko-KR"/>
        </w:rPr>
        <w:t xml:space="preserve">železniških </w:t>
      </w:r>
      <w:r w:rsidR="00E73E44" w:rsidRPr="0059793A">
        <w:rPr>
          <w:rFonts w:ascii="Arial" w:eastAsia="Batang" w:hAnsi="Arial" w:cs="Arial"/>
          <w:bCs/>
          <w:sz w:val="20"/>
          <w:szCs w:val="20"/>
          <w:lang w:eastAsia="ko-KR"/>
        </w:rPr>
        <w:t>pragov</w:t>
      </w:r>
      <w:r w:rsidR="00366D8B" w:rsidRPr="0059793A">
        <w:rPr>
          <w:rFonts w:ascii="Arial" w:eastAsia="Batang" w:hAnsi="Arial" w:cs="Arial"/>
          <w:bCs/>
          <w:sz w:val="20"/>
          <w:szCs w:val="20"/>
          <w:lang w:eastAsia="ko-KR"/>
        </w:rPr>
        <w:t xml:space="preserve"> 202</w:t>
      </w:r>
      <w:r w:rsidR="00E73E44" w:rsidRPr="0059793A">
        <w:rPr>
          <w:rFonts w:ascii="Arial" w:eastAsia="Batang" w:hAnsi="Arial" w:cs="Arial"/>
          <w:bCs/>
          <w:sz w:val="20"/>
          <w:szCs w:val="20"/>
          <w:lang w:eastAsia="ko-KR"/>
        </w:rPr>
        <w:t>3</w:t>
      </w:r>
      <w:r w:rsidRPr="0059793A">
        <w:rPr>
          <w:rFonts w:ascii="Arial" w:eastAsia="Batang" w:hAnsi="Arial" w:cs="Arial"/>
          <w:bCs/>
          <w:sz w:val="20"/>
          <w:szCs w:val="20"/>
          <w:lang w:eastAsia="ko-KR"/>
        </w:rPr>
        <w:t>«,</w:t>
      </w:r>
      <w:r w:rsidRPr="0059793A">
        <w:rPr>
          <w:rFonts w:ascii="Arial" w:eastAsia="Batang" w:hAnsi="Arial" w:cs="Arial"/>
          <w:b/>
          <w:bCs/>
          <w:sz w:val="20"/>
          <w:szCs w:val="20"/>
          <w:lang w:eastAsia="ko-KR"/>
        </w:rPr>
        <w:t xml:space="preserve"> </w:t>
      </w:r>
      <w:r w:rsidRPr="0059793A">
        <w:rPr>
          <w:rFonts w:ascii="Arial" w:eastAsia="Batang" w:hAnsi="Arial" w:cs="Arial"/>
          <w:sz w:val="20"/>
          <w:szCs w:val="20"/>
          <w:lang w:eastAsia="ko-KR"/>
        </w:rPr>
        <w:t>pod kazensko in materialno odgovornostjo izjavljamo, da ne nastopamo s podizvajalci.</w:t>
      </w:r>
    </w:p>
    <w:p w14:paraId="48DD517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C24EEF" w:rsidRDefault="003E2E91" w:rsidP="003E2E91">
      <w:pPr>
        <w:autoSpaceDE w:val="0"/>
        <w:autoSpaceDN w:val="0"/>
        <w:adjustRightInd w:val="0"/>
        <w:spacing w:before="120"/>
        <w:rPr>
          <w:rFonts w:ascii="Arial" w:eastAsia="Batang" w:hAnsi="Arial" w:cs="Arial"/>
          <w:b/>
          <w:sz w:val="20"/>
          <w:szCs w:val="20"/>
          <w:lang w:eastAsia="ko-KR"/>
        </w:rPr>
      </w:pPr>
      <w:r w:rsidRPr="00C24EEF">
        <w:rPr>
          <w:rFonts w:ascii="Arial" w:eastAsia="Batang" w:hAnsi="Arial" w:cs="Arial"/>
          <w:b/>
          <w:sz w:val="20"/>
          <w:szCs w:val="20"/>
          <w:lang w:eastAsia="ko-KR"/>
        </w:rPr>
        <w:t>(OPOMBA: Izjava se izpolni le v primeru, da ponudnik ne nastopa s podizvajalci)</w:t>
      </w:r>
    </w:p>
    <w:p w14:paraId="67633E9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C24EEF" w:rsidRDefault="003E2E91" w:rsidP="00EF6FDA">
      <w:pPr>
        <w:rPr>
          <w:rFonts w:ascii="Arial" w:hAnsi="Arial" w:cs="Arial"/>
          <w:sz w:val="20"/>
          <w:szCs w:val="20"/>
          <w:lang w:eastAsia="ko-KR"/>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ponudnika:</w:t>
      </w:r>
      <w:bookmarkStart w:id="23" w:name="_Toc380395341"/>
      <w:bookmarkStart w:id="24" w:name="_Toc492474475"/>
      <w:bookmarkStart w:id="25" w:name="_Toc514231615"/>
      <w:bookmarkStart w:id="26" w:name="_Toc514231950"/>
      <w:bookmarkStart w:id="27" w:name="_Toc516144209"/>
    </w:p>
    <w:p w14:paraId="38DD123E" w14:textId="77777777" w:rsidR="00EF6FDA" w:rsidRPr="00C24EEF" w:rsidRDefault="00EF6FDA" w:rsidP="00EF6FDA">
      <w:pPr>
        <w:pStyle w:val="Naslov2"/>
        <w:rPr>
          <w:i w:val="0"/>
          <w:sz w:val="20"/>
          <w:szCs w:val="20"/>
          <w:lang w:eastAsia="ko-KR"/>
        </w:rPr>
      </w:pPr>
    </w:p>
    <w:p w14:paraId="17CFCD54" w14:textId="77777777" w:rsidR="00EF6FDA" w:rsidRPr="00C24EEF" w:rsidRDefault="00EF6FDA" w:rsidP="00EF6FDA">
      <w:pPr>
        <w:rPr>
          <w:rFonts w:ascii="Arial" w:hAnsi="Arial" w:cs="Arial"/>
          <w:sz w:val="20"/>
          <w:szCs w:val="20"/>
          <w:lang w:eastAsia="ko-KR"/>
        </w:rPr>
      </w:pPr>
    </w:p>
    <w:p w14:paraId="1A04C8B0" w14:textId="77777777" w:rsidR="00EF6FDA" w:rsidRPr="00C24EEF" w:rsidRDefault="00EF6FDA" w:rsidP="00EF6FDA">
      <w:pPr>
        <w:rPr>
          <w:rFonts w:ascii="Arial" w:hAnsi="Arial" w:cs="Arial"/>
          <w:sz w:val="20"/>
          <w:szCs w:val="20"/>
          <w:lang w:eastAsia="ko-KR"/>
        </w:rPr>
      </w:pPr>
    </w:p>
    <w:p w14:paraId="4493D21E" w14:textId="77777777" w:rsidR="00EF6FDA" w:rsidRPr="00C24EEF" w:rsidRDefault="00EF6FDA" w:rsidP="00EF6FDA">
      <w:pPr>
        <w:rPr>
          <w:rFonts w:ascii="Arial" w:hAnsi="Arial" w:cs="Arial"/>
          <w:sz w:val="20"/>
          <w:szCs w:val="20"/>
          <w:lang w:eastAsia="ko-KR"/>
        </w:rPr>
      </w:pPr>
    </w:p>
    <w:p w14:paraId="75F09BFE" w14:textId="77777777" w:rsidR="00EF6FDA" w:rsidRPr="00C24EEF" w:rsidRDefault="00EF6FDA" w:rsidP="00EF6FDA">
      <w:pPr>
        <w:rPr>
          <w:rFonts w:ascii="Arial" w:hAnsi="Arial" w:cs="Arial"/>
          <w:sz w:val="20"/>
          <w:szCs w:val="20"/>
          <w:lang w:eastAsia="ko-KR"/>
        </w:rPr>
      </w:pPr>
    </w:p>
    <w:p w14:paraId="2A9D49F9" w14:textId="77777777" w:rsidR="00EF6FDA" w:rsidRPr="00C24EEF" w:rsidRDefault="00EF6FDA" w:rsidP="00EF6FDA">
      <w:pPr>
        <w:rPr>
          <w:rFonts w:ascii="Arial" w:hAnsi="Arial" w:cs="Arial"/>
          <w:sz w:val="20"/>
          <w:szCs w:val="20"/>
          <w:lang w:eastAsia="ko-KR"/>
        </w:rPr>
      </w:pPr>
    </w:p>
    <w:p w14:paraId="6F2BA21B" w14:textId="77777777" w:rsidR="00EF6FDA" w:rsidRPr="00C24EEF" w:rsidRDefault="00EF6FDA" w:rsidP="00EF6FDA">
      <w:pPr>
        <w:rPr>
          <w:rFonts w:ascii="Arial" w:hAnsi="Arial" w:cs="Arial"/>
          <w:sz w:val="20"/>
          <w:szCs w:val="20"/>
          <w:lang w:eastAsia="ko-KR"/>
        </w:rPr>
      </w:pPr>
    </w:p>
    <w:p w14:paraId="77F6DF0A" w14:textId="77777777" w:rsidR="00EF6FDA" w:rsidRPr="00C24EEF" w:rsidRDefault="00EF6FDA" w:rsidP="00EF6FDA">
      <w:pPr>
        <w:rPr>
          <w:rFonts w:ascii="Arial" w:hAnsi="Arial" w:cs="Arial"/>
          <w:sz w:val="20"/>
          <w:szCs w:val="20"/>
          <w:lang w:eastAsia="ko-KR"/>
        </w:rPr>
      </w:pPr>
    </w:p>
    <w:p w14:paraId="54D77EF0" w14:textId="77777777" w:rsidR="00EF6FDA" w:rsidRPr="00C24EEF" w:rsidRDefault="00EF6FDA" w:rsidP="00EF6FDA">
      <w:pPr>
        <w:rPr>
          <w:rFonts w:ascii="Arial" w:hAnsi="Arial" w:cs="Arial"/>
          <w:sz w:val="20"/>
          <w:szCs w:val="20"/>
          <w:lang w:eastAsia="ko-KR"/>
        </w:rPr>
      </w:pPr>
    </w:p>
    <w:p w14:paraId="6A2DA436" w14:textId="77777777" w:rsidR="00EF6FDA" w:rsidRPr="00C24EEF" w:rsidRDefault="00EF6FDA" w:rsidP="00EF6FDA">
      <w:pPr>
        <w:rPr>
          <w:rFonts w:ascii="Arial" w:hAnsi="Arial" w:cs="Arial"/>
          <w:sz w:val="20"/>
          <w:szCs w:val="20"/>
          <w:lang w:eastAsia="ko-KR"/>
        </w:rPr>
      </w:pPr>
    </w:p>
    <w:p w14:paraId="7401A273" w14:textId="77777777" w:rsidR="00EF6FDA" w:rsidRPr="00C24EEF" w:rsidRDefault="00EF6FDA" w:rsidP="00EF6FDA">
      <w:pPr>
        <w:rPr>
          <w:rFonts w:ascii="Arial" w:hAnsi="Arial" w:cs="Arial"/>
          <w:sz w:val="20"/>
          <w:szCs w:val="20"/>
          <w:lang w:eastAsia="ko-KR"/>
        </w:rPr>
      </w:pPr>
    </w:p>
    <w:p w14:paraId="7DC21920" w14:textId="77777777" w:rsidR="00EF6FDA" w:rsidRPr="00C24EEF" w:rsidRDefault="00EF6FDA" w:rsidP="00EF6FDA">
      <w:pPr>
        <w:rPr>
          <w:rFonts w:ascii="Arial" w:hAnsi="Arial" w:cs="Arial"/>
          <w:sz w:val="20"/>
          <w:szCs w:val="20"/>
          <w:lang w:eastAsia="ko-KR"/>
        </w:rPr>
      </w:pPr>
    </w:p>
    <w:p w14:paraId="1A4ACA80" w14:textId="77777777" w:rsidR="00EF6FDA" w:rsidRPr="00C24EEF" w:rsidRDefault="00EF6FDA" w:rsidP="00EF6FDA">
      <w:pPr>
        <w:rPr>
          <w:rFonts w:ascii="Arial" w:hAnsi="Arial" w:cs="Arial"/>
          <w:sz w:val="20"/>
          <w:szCs w:val="20"/>
          <w:lang w:eastAsia="ko-KR"/>
        </w:rPr>
      </w:pPr>
    </w:p>
    <w:p w14:paraId="42475D4D" w14:textId="77777777" w:rsidR="00EF6FDA" w:rsidRPr="00C24EEF" w:rsidRDefault="00EF6FDA" w:rsidP="00EF6FDA">
      <w:pPr>
        <w:rPr>
          <w:rFonts w:ascii="Arial" w:hAnsi="Arial" w:cs="Arial"/>
          <w:sz w:val="20"/>
          <w:szCs w:val="20"/>
          <w:lang w:eastAsia="ko-KR"/>
        </w:rPr>
      </w:pPr>
    </w:p>
    <w:p w14:paraId="46D333C8" w14:textId="77777777" w:rsidR="00EF6FDA" w:rsidRPr="00C24EEF" w:rsidRDefault="00EF6FDA" w:rsidP="00EF6FDA">
      <w:pPr>
        <w:rPr>
          <w:rFonts w:ascii="Arial" w:hAnsi="Arial" w:cs="Arial"/>
          <w:sz w:val="20"/>
          <w:szCs w:val="20"/>
          <w:lang w:eastAsia="ko-KR"/>
        </w:rPr>
      </w:pPr>
    </w:p>
    <w:p w14:paraId="2F764D35" w14:textId="77777777" w:rsidR="00EF6FDA" w:rsidRPr="00C24EEF" w:rsidRDefault="00EF6FDA" w:rsidP="00EF6FDA">
      <w:pPr>
        <w:rPr>
          <w:rFonts w:ascii="Arial" w:hAnsi="Arial" w:cs="Arial"/>
          <w:sz w:val="20"/>
          <w:szCs w:val="20"/>
          <w:lang w:eastAsia="ko-KR"/>
        </w:rPr>
      </w:pPr>
    </w:p>
    <w:p w14:paraId="687CC404" w14:textId="77777777" w:rsidR="00EF6FDA" w:rsidRPr="00C24EEF" w:rsidRDefault="00EF6FDA" w:rsidP="00EF6FDA">
      <w:pPr>
        <w:rPr>
          <w:rFonts w:ascii="Arial" w:hAnsi="Arial" w:cs="Arial"/>
          <w:sz w:val="20"/>
          <w:szCs w:val="20"/>
          <w:lang w:eastAsia="ko-KR"/>
        </w:rPr>
      </w:pPr>
    </w:p>
    <w:p w14:paraId="40D9C494" w14:textId="77777777" w:rsidR="004A22AF" w:rsidRPr="00C24EEF" w:rsidRDefault="004A22AF" w:rsidP="00F32528">
      <w:pPr>
        <w:pStyle w:val="Naslov2"/>
        <w:rPr>
          <w:i w:val="0"/>
          <w:sz w:val="20"/>
          <w:szCs w:val="20"/>
        </w:rPr>
      </w:pPr>
      <w:bookmarkStart w:id="28" w:name="_Toc532533802"/>
    </w:p>
    <w:bookmarkEnd w:id="23"/>
    <w:bookmarkEnd w:id="24"/>
    <w:bookmarkEnd w:id="25"/>
    <w:bookmarkEnd w:id="26"/>
    <w:bookmarkEnd w:id="27"/>
    <w:bookmarkEnd w:id="28"/>
    <w:p w14:paraId="5BE22167" w14:textId="77777777" w:rsidR="003E2E91" w:rsidRDefault="003E2E91" w:rsidP="003E2E91">
      <w:pPr>
        <w:spacing w:before="120" w:after="120"/>
        <w:rPr>
          <w:rFonts w:ascii="Arial" w:eastAsia="Batang" w:hAnsi="Arial" w:cs="Arial"/>
          <w:sz w:val="20"/>
          <w:szCs w:val="20"/>
          <w:lang w:eastAsia="ko-KR"/>
        </w:rPr>
      </w:pPr>
    </w:p>
    <w:p w14:paraId="36B82232" w14:textId="77777777" w:rsidR="00E73E44" w:rsidRDefault="00E73E44" w:rsidP="003E2E91">
      <w:pPr>
        <w:spacing w:before="120" w:after="120"/>
        <w:rPr>
          <w:rFonts w:ascii="Arial" w:eastAsia="Batang" w:hAnsi="Arial" w:cs="Arial"/>
          <w:sz w:val="20"/>
          <w:szCs w:val="20"/>
          <w:lang w:eastAsia="ko-KR"/>
        </w:rPr>
      </w:pPr>
    </w:p>
    <w:p w14:paraId="5104A710" w14:textId="77777777" w:rsidR="00E73E44" w:rsidRDefault="00E73E44" w:rsidP="003E2E91">
      <w:pPr>
        <w:spacing w:before="120" w:after="120"/>
        <w:rPr>
          <w:rFonts w:ascii="Arial" w:eastAsia="Batang" w:hAnsi="Arial" w:cs="Arial"/>
          <w:sz w:val="20"/>
          <w:szCs w:val="20"/>
          <w:lang w:eastAsia="ko-KR"/>
        </w:rPr>
      </w:pPr>
    </w:p>
    <w:p w14:paraId="3A89F4EB" w14:textId="77777777" w:rsidR="00E73E44" w:rsidRDefault="00E73E44" w:rsidP="003E2E91">
      <w:pPr>
        <w:spacing w:before="120" w:after="120"/>
        <w:rPr>
          <w:rFonts w:ascii="Arial" w:eastAsia="Batang" w:hAnsi="Arial" w:cs="Arial"/>
          <w:sz w:val="20"/>
          <w:szCs w:val="20"/>
          <w:lang w:eastAsia="ko-KR"/>
        </w:rPr>
      </w:pPr>
    </w:p>
    <w:p w14:paraId="5985A89F" w14:textId="77777777" w:rsidR="00E73E44" w:rsidRDefault="00E73E44" w:rsidP="003E2E91">
      <w:pPr>
        <w:spacing w:before="120" w:after="120"/>
        <w:rPr>
          <w:rFonts w:ascii="Arial" w:eastAsia="Batang" w:hAnsi="Arial" w:cs="Arial"/>
          <w:sz w:val="20"/>
          <w:szCs w:val="20"/>
          <w:lang w:eastAsia="ko-KR"/>
        </w:rPr>
      </w:pPr>
    </w:p>
    <w:p w14:paraId="39AD34A4" w14:textId="77777777" w:rsidR="00E73E44" w:rsidRPr="00C24EEF" w:rsidRDefault="00E73E44" w:rsidP="003E2E91">
      <w:pPr>
        <w:spacing w:before="120" w:after="120"/>
        <w:rPr>
          <w:rFonts w:ascii="Arial" w:eastAsia="Batang" w:hAnsi="Arial" w:cs="Arial"/>
          <w:sz w:val="20"/>
          <w:szCs w:val="20"/>
          <w:lang w:eastAsia="ko-KR"/>
        </w:rPr>
      </w:pPr>
    </w:p>
    <w:p w14:paraId="19D4C18D" w14:textId="5E6559BA" w:rsidR="004A22AF" w:rsidRPr="00C24EEF" w:rsidRDefault="004A22AF" w:rsidP="003E2E91">
      <w:pPr>
        <w:spacing w:before="120" w:after="120"/>
        <w:rPr>
          <w:rFonts w:ascii="Arial" w:eastAsia="Batang" w:hAnsi="Arial" w:cs="Arial"/>
          <w:sz w:val="20"/>
          <w:szCs w:val="20"/>
          <w:lang w:eastAsia="ko-KR"/>
        </w:rPr>
      </w:pPr>
      <w:r w:rsidRPr="00C24EEF">
        <w:rPr>
          <w:rFonts w:ascii="Arial" w:eastAsia="Batang" w:hAnsi="Arial" w:cs="Arial"/>
          <w:b/>
          <w:bCs/>
          <w:iCs/>
          <w:sz w:val="20"/>
          <w:szCs w:val="20"/>
          <w:lang w:eastAsia="ko-KR"/>
        </w:rPr>
        <w:lastRenderedPageBreak/>
        <w:t xml:space="preserve">Razpisni obrazec </w:t>
      </w:r>
      <w:r w:rsidR="00366D8B" w:rsidRPr="00C24EEF">
        <w:rPr>
          <w:rFonts w:ascii="Arial" w:eastAsia="Batang" w:hAnsi="Arial" w:cs="Arial"/>
          <w:b/>
          <w:bCs/>
          <w:iCs/>
          <w:sz w:val="20"/>
          <w:szCs w:val="20"/>
          <w:lang w:eastAsia="ko-KR"/>
        </w:rPr>
        <w:t>8</w:t>
      </w:r>
      <w:r w:rsidRPr="00C24EEF">
        <w:rPr>
          <w:rFonts w:ascii="Arial" w:eastAsia="Batang" w:hAnsi="Arial" w:cs="Arial"/>
          <w:b/>
          <w:bCs/>
          <w:iCs/>
          <w:sz w:val="20"/>
          <w:szCs w:val="20"/>
          <w:lang w:eastAsia="ko-KR"/>
        </w:rPr>
        <w:t>: Podatki o podizvajalcu</w:t>
      </w:r>
    </w:p>
    <w:p w14:paraId="121200E9" w14:textId="77777777" w:rsidR="004A22AF" w:rsidRPr="00C24EEF" w:rsidRDefault="004A22AF" w:rsidP="003E2E91">
      <w:pPr>
        <w:spacing w:before="120" w:after="120"/>
        <w:rPr>
          <w:rFonts w:ascii="Arial" w:eastAsia="Batang" w:hAnsi="Arial" w:cs="Arial"/>
          <w:sz w:val="20"/>
          <w:szCs w:val="20"/>
          <w:lang w:eastAsia="ko-KR"/>
        </w:rPr>
      </w:pPr>
    </w:p>
    <w:p w14:paraId="57B9B772" w14:textId="77777777" w:rsidR="004A22AF" w:rsidRPr="00C24EEF" w:rsidRDefault="004A22AF" w:rsidP="003E2E91">
      <w:pPr>
        <w:spacing w:before="120" w:after="120"/>
        <w:rPr>
          <w:rFonts w:ascii="Arial" w:eastAsia="Batang" w:hAnsi="Arial" w:cs="Arial"/>
          <w:sz w:val="20"/>
          <w:szCs w:val="20"/>
          <w:lang w:eastAsia="ko-KR"/>
        </w:rPr>
      </w:pPr>
    </w:p>
    <w:p w14:paraId="0D285D57"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PONUDNIK:</w:t>
      </w:r>
    </w:p>
    <w:p w14:paraId="60917BD0"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4847D705"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0710A958"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253D563C" w14:textId="77777777" w:rsidR="003E2E91" w:rsidRPr="00C24E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C24EEF">
        <w:rPr>
          <w:rFonts w:ascii="Arial" w:eastAsia="Batang" w:hAnsi="Arial" w:cs="Arial"/>
          <w:b/>
          <w:sz w:val="20"/>
          <w:szCs w:val="20"/>
          <w:lang w:eastAsia="ko-KR"/>
        </w:rPr>
        <w:tab/>
      </w:r>
    </w:p>
    <w:p w14:paraId="3D21F74A"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PODATKI O PODIZVAJALCU</w:t>
      </w:r>
    </w:p>
    <w:p w14:paraId="5B18B443"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Naziv podizvajalca:       __________________________________________________</w:t>
      </w:r>
    </w:p>
    <w:p w14:paraId="6A5D1DA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Naslov podizvajalca:     __________________________________________________</w:t>
      </w:r>
    </w:p>
    <w:p w14:paraId="0BCFD7CD"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Kontaktna oseba:             ________________________________________________</w:t>
      </w:r>
    </w:p>
    <w:p w14:paraId="0F1CAEEC"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Elektronski naslov kontaktne osebe:  _______________________________________</w:t>
      </w:r>
    </w:p>
    <w:p w14:paraId="7D2230B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23B41435"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 xml:space="preserve">Telefon:                   </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 xml:space="preserve">     __________________________________________</w:t>
      </w:r>
    </w:p>
    <w:p w14:paraId="4E77F76A"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6B5B8641"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 xml:space="preserve">Telefaks:       </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 xml:space="preserve"> ____________________________________________</w:t>
      </w:r>
    </w:p>
    <w:p w14:paraId="313A6945"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28E54712"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Identifikacijska številka za DDV: _________________________________________</w:t>
      </w:r>
    </w:p>
    <w:p w14:paraId="7EE4508E"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7F361AE" w14:textId="39889362"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Št. Transakcijskega računa</w:t>
      </w:r>
      <w:r w:rsidR="00DD79E2" w:rsidRPr="00C24EEF">
        <w:rPr>
          <w:rFonts w:ascii="Arial" w:eastAsia="Batang" w:hAnsi="Arial" w:cs="Arial"/>
          <w:sz w:val="20"/>
          <w:szCs w:val="20"/>
          <w:lang w:eastAsia="ko-KR"/>
        </w:rPr>
        <w:t xml:space="preserve"> (odprt pri banki</w:t>
      </w:r>
      <w:r w:rsidR="00D52CB1" w:rsidRPr="00C24EEF">
        <w:rPr>
          <w:rFonts w:ascii="Arial" w:eastAsia="Batang" w:hAnsi="Arial" w:cs="Arial"/>
          <w:sz w:val="20"/>
          <w:szCs w:val="20"/>
          <w:lang w:eastAsia="ko-KR"/>
        </w:rPr>
        <w:t xml:space="preserve"> – SWIFT CODE</w:t>
      </w:r>
      <w:r w:rsidR="00DD79E2" w:rsidRPr="00C24EEF">
        <w:rPr>
          <w:rFonts w:ascii="Arial" w:eastAsia="Batang" w:hAnsi="Arial" w:cs="Arial"/>
          <w:sz w:val="20"/>
          <w:szCs w:val="20"/>
          <w:lang w:eastAsia="ko-KR"/>
        </w:rPr>
        <w:t>):</w:t>
      </w:r>
      <w:r w:rsidR="00D52CB1" w:rsidRPr="00C24EEF">
        <w:rPr>
          <w:rFonts w:ascii="Arial" w:eastAsia="Batang" w:hAnsi="Arial" w:cs="Arial"/>
          <w:sz w:val="20"/>
          <w:szCs w:val="20"/>
          <w:lang w:eastAsia="ko-KR"/>
        </w:rPr>
        <w:t>___________</w:t>
      </w:r>
      <w:r w:rsidRPr="00C24EEF">
        <w:rPr>
          <w:rFonts w:ascii="Arial" w:eastAsia="Batang" w:hAnsi="Arial" w:cs="Arial"/>
          <w:sz w:val="20"/>
          <w:szCs w:val="20"/>
          <w:lang w:eastAsia="ko-KR"/>
        </w:rPr>
        <w:t>_______</w:t>
      </w:r>
    </w:p>
    <w:p w14:paraId="6EF7210E"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9BC15EB"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Matična številka:                        __________________________________________</w:t>
      </w:r>
    </w:p>
    <w:p w14:paraId="5FA1875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52D25D43"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Številka vpisa v sodni register (št. vložka):   ________________________________</w:t>
      </w:r>
    </w:p>
    <w:p w14:paraId="6B50BDD0"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 </w:t>
      </w:r>
    </w:p>
    <w:p w14:paraId="138EB2AD"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Odgovorna oseba za podpis pogodbe:  _____________________________________</w:t>
      </w:r>
    </w:p>
    <w:p w14:paraId="64694FB7" w14:textId="77777777" w:rsidR="003E2E91" w:rsidRPr="00C24E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241A83" w14:textId="77777777" w:rsidR="003E2E91" w:rsidRPr="00C24EEF" w:rsidRDefault="003E2E91" w:rsidP="003E2E91">
      <w:pPr>
        <w:widowControl w:val="0"/>
        <w:spacing w:before="12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V skladu z določbo 5. odstavka 94. člena ZJN-3 zahtevamo neposredno plačilo s strani naročnika:</w:t>
      </w:r>
    </w:p>
    <w:p w14:paraId="7F19F72B" w14:textId="77777777" w:rsidR="003E2E91" w:rsidRPr="00C24EEF" w:rsidRDefault="003E2E91" w:rsidP="003E2E91">
      <w:pPr>
        <w:widowControl w:val="0"/>
        <w:spacing w:before="120"/>
        <w:jc w:val="center"/>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DA                       NE</w:t>
      </w:r>
    </w:p>
    <w:p w14:paraId="222C15D3" w14:textId="77777777" w:rsidR="003E2E91" w:rsidRPr="00C24EEF" w:rsidRDefault="003E2E91" w:rsidP="003E2E91">
      <w:pPr>
        <w:widowControl w:val="0"/>
        <w:spacing w:before="120"/>
        <w:jc w:val="center"/>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(ustrezno obkroži)</w:t>
      </w:r>
    </w:p>
    <w:p w14:paraId="6AFEBB4B" w14:textId="77777777" w:rsidR="00EF6FDA" w:rsidRPr="00C24EEF"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C24EEF"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Pr="00C24E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6573C578"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7A9B83A9"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3B16E19B"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77D9D0D8"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7A2DF0FE"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4F832A4C" w14:textId="77777777" w:rsidR="00E73E44" w:rsidRPr="00C24EEF" w:rsidRDefault="00E73E44" w:rsidP="003E2E91">
      <w:pPr>
        <w:autoSpaceDE w:val="0"/>
        <w:autoSpaceDN w:val="0"/>
        <w:adjustRightInd w:val="0"/>
        <w:spacing w:before="120"/>
        <w:rPr>
          <w:rFonts w:ascii="Arial" w:eastAsia="Batang" w:hAnsi="Arial" w:cs="Arial"/>
          <w:sz w:val="20"/>
          <w:szCs w:val="20"/>
          <w:lang w:eastAsia="ko-KR"/>
        </w:rPr>
      </w:pPr>
    </w:p>
    <w:p w14:paraId="7A189852" w14:textId="5DA54CCB" w:rsidR="003E2E91" w:rsidRPr="00C24EEF" w:rsidRDefault="004A22AF" w:rsidP="00F32528">
      <w:pPr>
        <w:pStyle w:val="Naslov2"/>
        <w:rPr>
          <w:i w:val="0"/>
          <w:sz w:val="20"/>
          <w:szCs w:val="20"/>
        </w:rPr>
      </w:pPr>
      <w:bookmarkStart w:id="29" w:name="_Toc534885135"/>
      <w:bookmarkStart w:id="30" w:name="_Toc534885886"/>
      <w:bookmarkStart w:id="31" w:name="_Toc124496227"/>
      <w:bookmarkStart w:id="32" w:name="_Toc125096656"/>
      <w:r w:rsidRPr="00C24EEF">
        <w:rPr>
          <w:i w:val="0"/>
          <w:sz w:val="20"/>
          <w:szCs w:val="20"/>
        </w:rPr>
        <w:lastRenderedPageBreak/>
        <w:t xml:space="preserve">Razpisni obrazec </w:t>
      </w:r>
      <w:r w:rsidR="00366D8B" w:rsidRPr="00C24EEF">
        <w:rPr>
          <w:i w:val="0"/>
          <w:sz w:val="20"/>
          <w:szCs w:val="20"/>
        </w:rPr>
        <w:t>9</w:t>
      </w:r>
      <w:r w:rsidRPr="00C24EEF">
        <w:rPr>
          <w:i w:val="0"/>
          <w:sz w:val="20"/>
          <w:szCs w:val="20"/>
        </w:rPr>
        <w:t>: Soglasje podizvajalca</w:t>
      </w:r>
      <w:bookmarkEnd w:id="29"/>
      <w:bookmarkEnd w:id="30"/>
      <w:bookmarkEnd w:id="31"/>
      <w:bookmarkEnd w:id="32"/>
    </w:p>
    <w:p w14:paraId="1C98693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PONUDNIK:</w:t>
      </w:r>
    </w:p>
    <w:p w14:paraId="3F02397F"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53648272"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51ED29ED"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126E5320"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SOGLASJE PODIZVAJALCA</w:t>
      </w:r>
    </w:p>
    <w:p w14:paraId="624BA3B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Podizvajalec: ……………………</w:t>
      </w:r>
      <w:r w:rsidR="00866274" w:rsidRPr="00C24EEF">
        <w:rPr>
          <w:rFonts w:ascii="Arial" w:eastAsia="Batang" w:hAnsi="Arial" w:cs="Arial"/>
          <w:sz w:val="20"/>
          <w:szCs w:val="20"/>
          <w:lang w:eastAsia="ko-KR"/>
        </w:rPr>
        <w:t>…………………………………………………………………………………</w:t>
      </w:r>
    </w:p>
    <w:p w14:paraId="76FD3C56"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(naziv in naslov podizvajalca)</w:t>
      </w:r>
    </w:p>
    <w:p w14:paraId="6C00A0F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F2CB331" w14:textId="00EEB34B"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V zvezi z javnim naročilom št…………………….., »</w:t>
      </w:r>
      <w:r w:rsidR="00E73E44" w:rsidRPr="0059793A">
        <w:rPr>
          <w:rFonts w:ascii="Arial" w:eastAsia="Batang" w:hAnsi="Arial" w:cs="Arial"/>
          <w:bCs/>
          <w:sz w:val="20"/>
          <w:szCs w:val="20"/>
          <w:lang w:eastAsia="ko-KR"/>
        </w:rPr>
        <w:t xml:space="preserve">Dobava lesenih </w:t>
      </w:r>
      <w:r w:rsidR="009C14E2" w:rsidRPr="0059793A">
        <w:rPr>
          <w:rFonts w:ascii="Arial" w:eastAsia="Batang" w:hAnsi="Arial" w:cs="Arial"/>
          <w:bCs/>
          <w:sz w:val="20"/>
          <w:szCs w:val="20"/>
          <w:lang w:eastAsia="ko-KR"/>
        </w:rPr>
        <w:t xml:space="preserve">železniških </w:t>
      </w:r>
      <w:r w:rsidR="00E73E44" w:rsidRPr="0059793A">
        <w:rPr>
          <w:rFonts w:ascii="Arial" w:eastAsia="Batang" w:hAnsi="Arial" w:cs="Arial"/>
          <w:bCs/>
          <w:sz w:val="20"/>
          <w:szCs w:val="20"/>
          <w:lang w:eastAsia="ko-KR"/>
        </w:rPr>
        <w:t>pragov 2023</w:t>
      </w:r>
      <w:r w:rsidRPr="0059793A">
        <w:rPr>
          <w:rFonts w:ascii="Arial" w:eastAsia="Batang" w:hAnsi="Arial" w:cs="Arial"/>
          <w:b/>
          <w:sz w:val="20"/>
          <w:szCs w:val="20"/>
          <w:lang w:eastAsia="ko-KR"/>
        </w:rPr>
        <w:t>«</w:t>
      </w:r>
      <w:r w:rsidRPr="0059793A">
        <w:rPr>
          <w:rFonts w:ascii="Arial" w:eastAsia="Batang" w:hAnsi="Arial" w:cs="Arial"/>
          <w:bCs/>
          <w:sz w:val="20"/>
          <w:szCs w:val="20"/>
          <w:lang w:eastAsia="ko-KR"/>
        </w:rPr>
        <w:t xml:space="preserve"> </w:t>
      </w:r>
      <w:r w:rsidRPr="0059793A">
        <w:rPr>
          <w:rFonts w:ascii="Arial" w:eastAsia="Batang" w:hAnsi="Arial" w:cs="Arial"/>
          <w:sz w:val="20"/>
          <w:szCs w:val="20"/>
          <w:lang w:eastAsia="ko-KR"/>
        </w:rPr>
        <w:t xml:space="preserve">za potrebe SŽ – </w:t>
      </w:r>
      <w:r w:rsidR="004A22AF" w:rsidRPr="0059793A">
        <w:rPr>
          <w:rFonts w:ascii="Arial" w:eastAsia="Batang" w:hAnsi="Arial" w:cs="Arial"/>
          <w:sz w:val="20"/>
          <w:szCs w:val="20"/>
          <w:lang w:eastAsia="ko-KR"/>
        </w:rPr>
        <w:t>Infrastruktura</w:t>
      </w:r>
      <w:r w:rsidRPr="0059793A">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C24E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C24E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C24EEF" w:rsidRDefault="003E2E91" w:rsidP="003E2E91">
      <w:pPr>
        <w:rPr>
          <w:rFonts w:ascii="Arial" w:hAnsi="Arial" w:cs="Arial"/>
          <w:noProof/>
          <w:sz w:val="20"/>
          <w:szCs w:val="20"/>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podizvajalca:</w:t>
      </w:r>
    </w:p>
    <w:p w14:paraId="760E116E"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36B4690C" w14:textId="77777777" w:rsidR="003E2E91" w:rsidRPr="00C24EEF" w:rsidRDefault="003E2E91" w:rsidP="003E2E91">
      <w:pPr>
        <w:spacing w:line="276" w:lineRule="auto"/>
        <w:rPr>
          <w:rFonts w:ascii="Arial" w:eastAsia="Batang" w:hAnsi="Arial" w:cs="Arial"/>
          <w:b/>
          <w:color w:val="000000" w:themeColor="text1"/>
          <w:sz w:val="20"/>
          <w:szCs w:val="20"/>
          <w:lang w:eastAsia="ko-KR"/>
        </w:rPr>
      </w:pPr>
      <w:r w:rsidRPr="00C24E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4970F9A3" w14:textId="77777777" w:rsidR="00EF6FDA" w:rsidRDefault="00EF6FDA" w:rsidP="003E2E91">
      <w:pPr>
        <w:spacing w:line="276" w:lineRule="auto"/>
        <w:rPr>
          <w:rFonts w:ascii="Arial" w:eastAsia="Batang" w:hAnsi="Arial" w:cs="Arial"/>
          <w:b/>
          <w:color w:val="000000" w:themeColor="text1"/>
          <w:sz w:val="20"/>
          <w:szCs w:val="20"/>
          <w:lang w:eastAsia="ko-KR"/>
        </w:rPr>
      </w:pPr>
    </w:p>
    <w:p w14:paraId="7B599EE5" w14:textId="77777777" w:rsidR="00E73E44" w:rsidRDefault="00E73E44" w:rsidP="003E2E91">
      <w:pPr>
        <w:spacing w:line="276" w:lineRule="auto"/>
        <w:rPr>
          <w:rFonts w:ascii="Arial" w:eastAsia="Batang" w:hAnsi="Arial" w:cs="Arial"/>
          <w:b/>
          <w:color w:val="000000" w:themeColor="text1"/>
          <w:sz w:val="20"/>
          <w:szCs w:val="20"/>
          <w:lang w:eastAsia="ko-KR"/>
        </w:rPr>
      </w:pPr>
    </w:p>
    <w:p w14:paraId="3831B453" w14:textId="77777777" w:rsidR="00E73E44" w:rsidRDefault="00E73E44" w:rsidP="003E2E91">
      <w:pPr>
        <w:spacing w:line="276" w:lineRule="auto"/>
        <w:rPr>
          <w:rFonts w:ascii="Arial" w:eastAsia="Batang" w:hAnsi="Arial" w:cs="Arial"/>
          <w:b/>
          <w:color w:val="000000" w:themeColor="text1"/>
          <w:sz w:val="20"/>
          <w:szCs w:val="20"/>
          <w:lang w:eastAsia="ko-KR"/>
        </w:rPr>
      </w:pPr>
    </w:p>
    <w:p w14:paraId="65DF94D0" w14:textId="77777777" w:rsidR="00E73E44" w:rsidRDefault="00E73E44" w:rsidP="003E2E91">
      <w:pPr>
        <w:spacing w:line="276" w:lineRule="auto"/>
        <w:rPr>
          <w:rFonts w:ascii="Arial" w:eastAsia="Batang" w:hAnsi="Arial" w:cs="Arial"/>
          <w:b/>
          <w:color w:val="000000" w:themeColor="text1"/>
          <w:sz w:val="20"/>
          <w:szCs w:val="20"/>
          <w:lang w:eastAsia="ko-KR"/>
        </w:rPr>
      </w:pPr>
    </w:p>
    <w:p w14:paraId="4D5CE666" w14:textId="77777777" w:rsidR="00E73E44" w:rsidRDefault="00E73E44" w:rsidP="003E2E91">
      <w:pPr>
        <w:spacing w:line="276" w:lineRule="auto"/>
        <w:rPr>
          <w:rFonts w:ascii="Arial" w:eastAsia="Batang" w:hAnsi="Arial" w:cs="Arial"/>
          <w:b/>
          <w:color w:val="000000" w:themeColor="text1"/>
          <w:sz w:val="20"/>
          <w:szCs w:val="20"/>
          <w:lang w:eastAsia="ko-KR"/>
        </w:rPr>
      </w:pPr>
    </w:p>
    <w:p w14:paraId="7FFFB40A" w14:textId="77777777" w:rsidR="00E73E44" w:rsidRDefault="00E73E44" w:rsidP="003E2E91">
      <w:pPr>
        <w:spacing w:line="276" w:lineRule="auto"/>
        <w:rPr>
          <w:rFonts w:ascii="Arial" w:eastAsia="Batang" w:hAnsi="Arial" w:cs="Arial"/>
          <w:b/>
          <w:color w:val="000000" w:themeColor="text1"/>
          <w:sz w:val="20"/>
          <w:szCs w:val="20"/>
          <w:lang w:eastAsia="ko-KR"/>
        </w:rPr>
      </w:pPr>
    </w:p>
    <w:p w14:paraId="0FAACD6F" w14:textId="77777777" w:rsidR="00E73E44" w:rsidRDefault="00E73E44" w:rsidP="003E2E91">
      <w:pPr>
        <w:spacing w:line="276" w:lineRule="auto"/>
        <w:rPr>
          <w:rFonts w:ascii="Arial" w:eastAsia="Batang" w:hAnsi="Arial" w:cs="Arial"/>
          <w:b/>
          <w:color w:val="000000" w:themeColor="text1"/>
          <w:sz w:val="20"/>
          <w:szCs w:val="20"/>
          <w:lang w:eastAsia="ko-KR"/>
        </w:rPr>
      </w:pPr>
    </w:p>
    <w:p w14:paraId="2697E116" w14:textId="77777777" w:rsidR="00E73E44" w:rsidRDefault="00E73E44" w:rsidP="003E2E91">
      <w:pPr>
        <w:spacing w:line="276" w:lineRule="auto"/>
        <w:rPr>
          <w:rFonts w:ascii="Arial" w:eastAsia="Batang" w:hAnsi="Arial" w:cs="Arial"/>
          <w:b/>
          <w:color w:val="000000" w:themeColor="text1"/>
          <w:sz w:val="20"/>
          <w:szCs w:val="20"/>
          <w:lang w:eastAsia="ko-KR"/>
        </w:rPr>
      </w:pPr>
    </w:p>
    <w:p w14:paraId="2BA2C097" w14:textId="77777777" w:rsidR="00E73E44" w:rsidRDefault="00E73E44" w:rsidP="003E2E91">
      <w:pPr>
        <w:spacing w:line="276" w:lineRule="auto"/>
        <w:rPr>
          <w:rFonts w:ascii="Arial" w:eastAsia="Batang" w:hAnsi="Arial" w:cs="Arial"/>
          <w:b/>
          <w:color w:val="000000" w:themeColor="text1"/>
          <w:sz w:val="20"/>
          <w:szCs w:val="20"/>
          <w:lang w:eastAsia="ko-KR"/>
        </w:rPr>
      </w:pPr>
    </w:p>
    <w:p w14:paraId="1DC33228" w14:textId="77777777" w:rsidR="00E73E44" w:rsidRDefault="00E73E44" w:rsidP="003E2E91">
      <w:pPr>
        <w:spacing w:line="276" w:lineRule="auto"/>
        <w:rPr>
          <w:rFonts w:ascii="Arial" w:eastAsia="Batang" w:hAnsi="Arial" w:cs="Arial"/>
          <w:b/>
          <w:color w:val="000000" w:themeColor="text1"/>
          <w:sz w:val="20"/>
          <w:szCs w:val="20"/>
          <w:lang w:eastAsia="ko-KR"/>
        </w:rPr>
      </w:pPr>
    </w:p>
    <w:p w14:paraId="6467DF14" w14:textId="77777777" w:rsidR="00E73E44" w:rsidRDefault="00E73E44" w:rsidP="003E2E91">
      <w:pPr>
        <w:spacing w:line="276" w:lineRule="auto"/>
        <w:rPr>
          <w:rFonts w:ascii="Arial" w:eastAsia="Batang" w:hAnsi="Arial" w:cs="Arial"/>
          <w:b/>
          <w:color w:val="000000" w:themeColor="text1"/>
          <w:sz w:val="20"/>
          <w:szCs w:val="20"/>
          <w:lang w:eastAsia="ko-KR"/>
        </w:rPr>
      </w:pPr>
    </w:p>
    <w:p w14:paraId="7FE5E518" w14:textId="77777777" w:rsidR="00E73E44" w:rsidRDefault="00E73E44" w:rsidP="003E2E91">
      <w:pPr>
        <w:spacing w:line="276" w:lineRule="auto"/>
        <w:rPr>
          <w:rFonts w:ascii="Arial" w:eastAsia="Batang" w:hAnsi="Arial" w:cs="Arial"/>
          <w:b/>
          <w:color w:val="000000" w:themeColor="text1"/>
          <w:sz w:val="20"/>
          <w:szCs w:val="20"/>
          <w:lang w:eastAsia="ko-KR"/>
        </w:rPr>
      </w:pPr>
    </w:p>
    <w:p w14:paraId="3192B9F6" w14:textId="77777777" w:rsidR="00E73E44" w:rsidRPr="00C24EEF" w:rsidRDefault="00E73E44" w:rsidP="003E2E91">
      <w:pPr>
        <w:spacing w:line="276" w:lineRule="auto"/>
        <w:rPr>
          <w:rFonts w:ascii="Arial" w:eastAsia="Batang" w:hAnsi="Arial" w:cs="Arial"/>
          <w:b/>
          <w:color w:val="000000" w:themeColor="text1"/>
          <w:sz w:val="20"/>
          <w:szCs w:val="20"/>
          <w:lang w:eastAsia="ko-KR"/>
        </w:rPr>
      </w:pPr>
    </w:p>
    <w:p w14:paraId="16928815" w14:textId="2EFA4FBF" w:rsidR="003E2E91" w:rsidRPr="00C24EEF" w:rsidRDefault="004A22AF" w:rsidP="003E2E91">
      <w:pPr>
        <w:autoSpaceDE w:val="0"/>
        <w:autoSpaceDN w:val="0"/>
        <w:adjustRightInd w:val="0"/>
        <w:spacing w:before="120"/>
        <w:rPr>
          <w:rFonts w:ascii="Arial" w:eastAsia="Batang" w:hAnsi="Arial" w:cs="Arial"/>
          <w:sz w:val="20"/>
          <w:szCs w:val="20"/>
          <w:lang w:eastAsia="ko-KR"/>
        </w:rPr>
      </w:pPr>
      <w:r w:rsidRPr="00C24EEF">
        <w:rPr>
          <w:rFonts w:ascii="Arial" w:hAnsi="Arial" w:cs="Arial"/>
          <w:b/>
          <w:bCs/>
          <w:iCs/>
          <w:sz w:val="20"/>
          <w:szCs w:val="20"/>
        </w:rPr>
        <w:lastRenderedPageBreak/>
        <w:t xml:space="preserve">Razpisni obrazec </w:t>
      </w:r>
      <w:r w:rsidR="00366D8B" w:rsidRPr="00C24EEF">
        <w:rPr>
          <w:rFonts w:ascii="Arial" w:hAnsi="Arial" w:cs="Arial"/>
          <w:b/>
          <w:bCs/>
          <w:iCs/>
          <w:sz w:val="20"/>
          <w:szCs w:val="20"/>
        </w:rPr>
        <w:t>10</w:t>
      </w:r>
      <w:r w:rsidRPr="00C24EEF">
        <w:rPr>
          <w:rFonts w:ascii="Arial" w:hAnsi="Arial" w:cs="Arial"/>
          <w:b/>
          <w:bCs/>
          <w:iCs/>
          <w:sz w:val="20"/>
          <w:szCs w:val="20"/>
        </w:rPr>
        <w:t>: Seznam podizvajalcev</w:t>
      </w:r>
    </w:p>
    <w:p w14:paraId="0E7B5AE2"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PONUDNIK:</w:t>
      </w:r>
    </w:p>
    <w:p w14:paraId="2D5A4DFE"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7C6EE475" w14:textId="77777777" w:rsidR="003E2E91" w:rsidRPr="00C24EEF" w:rsidRDefault="003E2E91" w:rsidP="0096694E">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453F5EE1"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2B27B9A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SEZNAM PODIZVAJALCEV</w:t>
      </w:r>
    </w:p>
    <w:p w14:paraId="75AB8903" w14:textId="77777777" w:rsidR="003E2E91" w:rsidRPr="00C24EEF"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1F7BF321" w:rsidR="003E2E91" w:rsidRPr="00C24EEF" w:rsidRDefault="003E2E91" w:rsidP="003E2E91">
      <w:pPr>
        <w:autoSpaceDE w:val="0"/>
        <w:autoSpaceDN w:val="0"/>
        <w:adjustRightInd w:val="0"/>
        <w:spacing w:before="120"/>
        <w:rPr>
          <w:rFonts w:ascii="Arial" w:eastAsia="Batang" w:hAnsi="Arial" w:cs="Arial"/>
          <w:b/>
          <w:bCs/>
          <w:sz w:val="20"/>
          <w:szCs w:val="20"/>
          <w:lang w:eastAsia="ko-KR"/>
        </w:rPr>
      </w:pPr>
      <w:r w:rsidRPr="00C24EEF">
        <w:rPr>
          <w:rFonts w:ascii="Arial" w:eastAsia="Batang" w:hAnsi="Arial" w:cs="Arial"/>
          <w:sz w:val="20"/>
          <w:szCs w:val="20"/>
          <w:lang w:eastAsia="ko-KR"/>
        </w:rPr>
        <w:t xml:space="preserve">Predmet javnega naročila: </w:t>
      </w:r>
      <w:r w:rsidRPr="00C24EEF">
        <w:rPr>
          <w:rFonts w:ascii="Arial" w:eastAsia="Batang" w:hAnsi="Arial" w:cs="Arial"/>
          <w:b/>
          <w:bCs/>
          <w:sz w:val="20"/>
          <w:szCs w:val="20"/>
          <w:lang w:eastAsia="ko-KR"/>
        </w:rPr>
        <w:t>»</w:t>
      </w:r>
      <w:r w:rsidR="00E73E44" w:rsidRPr="00E73E44">
        <w:rPr>
          <w:rFonts w:ascii="Arial" w:eastAsia="Batang" w:hAnsi="Arial" w:cs="Arial"/>
          <w:bCs/>
          <w:color w:val="000000" w:themeColor="text1"/>
          <w:sz w:val="20"/>
          <w:szCs w:val="20"/>
          <w:lang w:eastAsia="ko-KR"/>
        </w:rPr>
        <w:t>Dobava</w:t>
      </w:r>
      <w:r w:rsidR="00E73E44" w:rsidRPr="0059793A">
        <w:rPr>
          <w:rFonts w:ascii="Arial" w:eastAsia="Batang" w:hAnsi="Arial" w:cs="Arial"/>
          <w:bCs/>
          <w:color w:val="000000" w:themeColor="text1"/>
          <w:sz w:val="20"/>
          <w:szCs w:val="20"/>
          <w:lang w:eastAsia="ko-KR"/>
        </w:rPr>
        <w:t xml:space="preserve"> lesenih</w:t>
      </w:r>
      <w:r w:rsidR="00E73E44" w:rsidRPr="00E73E44">
        <w:rPr>
          <w:rFonts w:ascii="Arial" w:eastAsia="Batang" w:hAnsi="Arial" w:cs="Arial"/>
          <w:bCs/>
          <w:color w:val="000000" w:themeColor="text1"/>
          <w:sz w:val="20"/>
          <w:szCs w:val="20"/>
          <w:lang w:eastAsia="ko-KR"/>
        </w:rPr>
        <w:t xml:space="preserve"> </w:t>
      </w:r>
      <w:r w:rsidR="009C14E2" w:rsidRPr="0059793A">
        <w:rPr>
          <w:rFonts w:ascii="Arial" w:eastAsia="Batang" w:hAnsi="Arial" w:cs="Arial"/>
          <w:bCs/>
          <w:sz w:val="20"/>
          <w:szCs w:val="20"/>
          <w:lang w:eastAsia="ko-KR"/>
        </w:rPr>
        <w:t xml:space="preserve">železniških </w:t>
      </w:r>
      <w:r w:rsidR="00E73E44" w:rsidRPr="0059793A">
        <w:rPr>
          <w:rFonts w:ascii="Arial" w:eastAsia="Batang" w:hAnsi="Arial" w:cs="Arial"/>
          <w:bCs/>
          <w:sz w:val="20"/>
          <w:szCs w:val="20"/>
          <w:lang w:eastAsia="ko-KR"/>
        </w:rPr>
        <w:t xml:space="preserve">pragov </w:t>
      </w:r>
      <w:r w:rsidR="00E73E44" w:rsidRPr="00E73E44">
        <w:rPr>
          <w:rFonts w:ascii="Arial" w:eastAsia="Batang" w:hAnsi="Arial" w:cs="Arial"/>
          <w:bCs/>
          <w:color w:val="000000" w:themeColor="text1"/>
          <w:sz w:val="20"/>
          <w:szCs w:val="20"/>
          <w:lang w:eastAsia="ko-KR"/>
        </w:rPr>
        <w:t>2023</w:t>
      </w:r>
      <w:r w:rsidRPr="00C24EEF">
        <w:rPr>
          <w:rFonts w:ascii="Arial" w:eastAsia="Batang" w:hAnsi="Arial" w:cs="Arial"/>
          <w:b/>
          <w:bCs/>
          <w:sz w:val="20"/>
          <w:szCs w:val="20"/>
          <w:lang w:eastAsia="ko-KR"/>
        </w:rPr>
        <w:t>«</w:t>
      </w:r>
    </w:p>
    <w:p w14:paraId="2CB548DC"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C24EEF"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Vrednost (v EUR z DDV) in delež (v %):</w:t>
            </w:r>
          </w:p>
        </w:tc>
      </w:tr>
      <w:tr w:rsidR="003E2E91" w:rsidRPr="00C24EEF"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58ACCEDC" w14:textId="77777777" w:rsidR="003E2E91" w:rsidRPr="00C24EEF" w:rsidRDefault="003E2E91" w:rsidP="003E2E91">
            <w:pPr>
              <w:rPr>
                <w:rFonts w:ascii="Arial" w:eastAsia="Batang" w:hAnsi="Arial" w:cs="Arial"/>
                <w:sz w:val="20"/>
                <w:szCs w:val="20"/>
                <w:lang w:eastAsia="ko-KR"/>
              </w:rPr>
            </w:pPr>
          </w:p>
          <w:p w14:paraId="7888BC5D"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0AF31F3" w14:textId="77777777" w:rsidR="003E2E91" w:rsidRPr="00C24EEF" w:rsidRDefault="003E2E91" w:rsidP="003E2E91">
            <w:pPr>
              <w:rPr>
                <w:rFonts w:ascii="Arial" w:eastAsia="Batang" w:hAnsi="Arial" w:cs="Arial"/>
                <w:sz w:val="20"/>
                <w:szCs w:val="20"/>
                <w:lang w:eastAsia="ko-KR"/>
              </w:rPr>
            </w:pPr>
          </w:p>
          <w:p w14:paraId="4C1BFBFC"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C24EEF"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1C2A802"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43B41C22"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C24EEF"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415AA0"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93E952D"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C24EEF" w:rsidRDefault="003E2E91" w:rsidP="003E2E91">
      <w:pPr>
        <w:rPr>
          <w:rFonts w:ascii="Arial" w:hAnsi="Arial" w:cs="Arial"/>
          <w:noProof/>
          <w:sz w:val="20"/>
          <w:szCs w:val="20"/>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ponudnika:</w:t>
      </w:r>
    </w:p>
    <w:p w14:paraId="275AB289" w14:textId="77777777" w:rsidR="003E2E91" w:rsidRPr="00C24EEF"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C24EEF" w:rsidRDefault="00B40E2F" w:rsidP="00B40E2F">
      <w:pPr>
        <w:pStyle w:val="Noga"/>
        <w:tabs>
          <w:tab w:val="clear" w:pos="4536"/>
          <w:tab w:val="clear" w:pos="9072"/>
        </w:tabs>
        <w:rPr>
          <w:rFonts w:ascii="Arial" w:hAnsi="Arial" w:cs="Arial"/>
          <w:b/>
          <w:szCs w:val="20"/>
        </w:rPr>
      </w:pPr>
    </w:p>
    <w:p w14:paraId="663D7B28" w14:textId="411BB0B3" w:rsidR="005B1108" w:rsidRPr="00C24EEF" w:rsidRDefault="005B1108" w:rsidP="00B40E2F">
      <w:pPr>
        <w:autoSpaceDE w:val="0"/>
        <w:autoSpaceDN w:val="0"/>
        <w:adjustRightInd w:val="0"/>
        <w:jc w:val="right"/>
        <w:rPr>
          <w:rFonts w:ascii="Arial" w:hAnsi="Arial" w:cs="Arial"/>
          <w:sz w:val="20"/>
          <w:szCs w:val="20"/>
        </w:rPr>
      </w:pPr>
      <w:r w:rsidRPr="00C24EEF">
        <w:rPr>
          <w:rFonts w:ascii="Arial" w:hAnsi="Arial" w:cs="Arial"/>
          <w:sz w:val="20"/>
          <w:szCs w:val="20"/>
        </w:rPr>
        <w:br w:type="page"/>
      </w:r>
    </w:p>
    <w:p w14:paraId="623647A7" w14:textId="77777777" w:rsidR="00E73E44" w:rsidRDefault="00E73E44" w:rsidP="00982085">
      <w:pPr>
        <w:rPr>
          <w:rFonts w:ascii="Arial" w:hAnsi="Arial" w:cs="Arial"/>
          <w:b/>
          <w:bCs/>
          <w:iCs/>
          <w:sz w:val="20"/>
          <w:szCs w:val="20"/>
        </w:rPr>
      </w:pPr>
    </w:p>
    <w:p w14:paraId="7C7270A7" w14:textId="6AEBFC25" w:rsidR="00E73E44" w:rsidRPr="00E73E44" w:rsidRDefault="00E73E44" w:rsidP="00E73E44">
      <w:pPr>
        <w:pStyle w:val="Naslov2"/>
        <w:rPr>
          <w:b w:val="0"/>
          <w:i w:val="0"/>
          <w:sz w:val="20"/>
          <w:szCs w:val="20"/>
        </w:rPr>
      </w:pPr>
      <w:bookmarkStart w:id="33" w:name="_Toc372891941"/>
      <w:bookmarkStart w:id="34" w:name="_Toc461693317"/>
      <w:bookmarkStart w:id="35" w:name="_Toc124496228"/>
      <w:bookmarkStart w:id="36" w:name="_Toc125096657"/>
      <w:r w:rsidRPr="00D027F3">
        <w:rPr>
          <w:i w:val="0"/>
          <w:sz w:val="20"/>
          <w:szCs w:val="20"/>
        </w:rPr>
        <w:t>Razpisni obrazec 11</w:t>
      </w:r>
      <w:r w:rsidRPr="00E73E44">
        <w:rPr>
          <w:b w:val="0"/>
          <w:i w:val="0"/>
          <w:sz w:val="20"/>
          <w:szCs w:val="20"/>
        </w:rPr>
        <w:t xml:space="preserve">: </w:t>
      </w:r>
      <w:r w:rsidRPr="00E73E44">
        <w:rPr>
          <w:i w:val="0"/>
          <w:sz w:val="20"/>
          <w:szCs w:val="20"/>
        </w:rPr>
        <w:t>IZJAVA O SPREJEMANJU POGOJEV IN TEHNIČNIH ZAHTEV IZ RAZPISNE DOKUMENTACIJE</w:t>
      </w:r>
      <w:bookmarkEnd w:id="33"/>
      <w:bookmarkEnd w:id="34"/>
      <w:bookmarkEnd w:id="35"/>
      <w:bookmarkEnd w:id="36"/>
    </w:p>
    <w:p w14:paraId="4D58A27D" w14:textId="77777777" w:rsidR="00E73E44" w:rsidRPr="00E73E44" w:rsidRDefault="00E73E44" w:rsidP="00E73E44">
      <w:pPr>
        <w:pStyle w:val="Noga"/>
        <w:tabs>
          <w:tab w:val="clear" w:pos="4536"/>
          <w:tab w:val="clear" w:pos="9072"/>
        </w:tabs>
        <w:rPr>
          <w:rFonts w:ascii="Arial" w:hAnsi="Arial" w:cs="Arial"/>
          <w:szCs w:val="20"/>
        </w:rPr>
      </w:pPr>
    </w:p>
    <w:p w14:paraId="5C5E7DEF" w14:textId="77777777" w:rsidR="00E73E44" w:rsidRPr="00E73E44" w:rsidRDefault="00E73E44" w:rsidP="00E73E44">
      <w:pPr>
        <w:pStyle w:val="Noga"/>
        <w:tabs>
          <w:tab w:val="clear" w:pos="4536"/>
          <w:tab w:val="clear" w:pos="9072"/>
        </w:tabs>
        <w:rPr>
          <w:rFonts w:ascii="Arial" w:hAnsi="Arial" w:cs="Arial"/>
          <w:szCs w:val="20"/>
        </w:rPr>
      </w:pPr>
    </w:p>
    <w:p w14:paraId="30122293" w14:textId="77777777" w:rsidR="00E73E44" w:rsidRPr="00E73E44" w:rsidRDefault="00E73E44" w:rsidP="00E73E44">
      <w:pPr>
        <w:pStyle w:val="Noga"/>
        <w:tabs>
          <w:tab w:val="clear" w:pos="4536"/>
          <w:tab w:val="clear" w:pos="9072"/>
        </w:tabs>
        <w:rPr>
          <w:rFonts w:ascii="Arial" w:hAnsi="Arial" w:cs="Arial"/>
          <w:szCs w:val="20"/>
        </w:rPr>
      </w:pPr>
    </w:p>
    <w:p w14:paraId="42C538B2" w14:textId="77777777" w:rsidR="00E73E44" w:rsidRPr="00E73E44" w:rsidRDefault="00E73E44" w:rsidP="00E73E44">
      <w:pPr>
        <w:pStyle w:val="Noga"/>
        <w:tabs>
          <w:tab w:val="clear" w:pos="4536"/>
          <w:tab w:val="clear" w:pos="9072"/>
        </w:tabs>
        <w:rPr>
          <w:rFonts w:ascii="Arial" w:hAnsi="Arial" w:cs="Arial"/>
          <w:szCs w:val="20"/>
        </w:rPr>
      </w:pPr>
      <w:r w:rsidRPr="00E73E44">
        <w:rPr>
          <w:rFonts w:ascii="Arial" w:hAnsi="Arial" w:cs="Arial"/>
          <w:szCs w:val="20"/>
        </w:rPr>
        <w:t xml:space="preserve">IME IN NASLOV PONUDNIKA </w:t>
      </w:r>
    </w:p>
    <w:p w14:paraId="231CCF98" w14:textId="77777777" w:rsidR="00E73E44" w:rsidRPr="00E73E44" w:rsidRDefault="00E73E44" w:rsidP="00E73E44">
      <w:pPr>
        <w:pStyle w:val="Noga"/>
        <w:tabs>
          <w:tab w:val="clear" w:pos="4536"/>
          <w:tab w:val="clear" w:pos="9072"/>
        </w:tabs>
        <w:rPr>
          <w:rFonts w:ascii="Arial" w:hAnsi="Arial" w:cs="Arial"/>
          <w:szCs w:val="20"/>
        </w:rPr>
      </w:pPr>
    </w:p>
    <w:p w14:paraId="2354C646" w14:textId="77777777" w:rsidR="00E73E44" w:rsidRPr="00E73E44" w:rsidRDefault="00E73E44" w:rsidP="00E73E44">
      <w:pPr>
        <w:pStyle w:val="Noga"/>
        <w:tabs>
          <w:tab w:val="clear" w:pos="4536"/>
          <w:tab w:val="clear" w:pos="9072"/>
        </w:tabs>
        <w:rPr>
          <w:rFonts w:ascii="Arial" w:hAnsi="Arial" w:cs="Arial"/>
          <w:szCs w:val="20"/>
        </w:rPr>
      </w:pPr>
      <w:r w:rsidRPr="00E73E44">
        <w:rPr>
          <w:rFonts w:ascii="Arial" w:hAnsi="Arial" w:cs="Arial"/>
          <w:szCs w:val="20"/>
        </w:rPr>
        <w:t>______________________________________________________________</w:t>
      </w:r>
    </w:p>
    <w:p w14:paraId="06472CEC" w14:textId="77777777" w:rsidR="00E73E44" w:rsidRPr="00E73E44" w:rsidRDefault="00E73E44" w:rsidP="00E73E44">
      <w:pPr>
        <w:pStyle w:val="Noga"/>
        <w:tabs>
          <w:tab w:val="clear" w:pos="4536"/>
          <w:tab w:val="clear" w:pos="9072"/>
        </w:tabs>
        <w:rPr>
          <w:rFonts w:ascii="Arial" w:hAnsi="Arial" w:cs="Arial"/>
          <w:szCs w:val="20"/>
        </w:rPr>
      </w:pPr>
    </w:p>
    <w:p w14:paraId="739303C4" w14:textId="77777777" w:rsidR="00E73E44" w:rsidRPr="00E73E44" w:rsidRDefault="00E73E44" w:rsidP="00E73E44">
      <w:pPr>
        <w:pStyle w:val="Noga"/>
        <w:tabs>
          <w:tab w:val="clear" w:pos="4536"/>
          <w:tab w:val="clear" w:pos="9072"/>
        </w:tabs>
        <w:rPr>
          <w:rFonts w:ascii="Arial" w:hAnsi="Arial" w:cs="Arial"/>
          <w:szCs w:val="20"/>
        </w:rPr>
      </w:pPr>
      <w:r w:rsidRPr="00E73E44">
        <w:rPr>
          <w:rFonts w:ascii="Arial" w:hAnsi="Arial" w:cs="Arial"/>
          <w:szCs w:val="20"/>
        </w:rPr>
        <w:t>______________________________________________________________</w:t>
      </w:r>
    </w:p>
    <w:p w14:paraId="6A047295" w14:textId="77777777" w:rsidR="00E73E44" w:rsidRPr="00E73E44" w:rsidRDefault="00E73E44" w:rsidP="00E73E44">
      <w:pPr>
        <w:pStyle w:val="Noga"/>
        <w:tabs>
          <w:tab w:val="clear" w:pos="4536"/>
          <w:tab w:val="clear" w:pos="9072"/>
        </w:tabs>
        <w:rPr>
          <w:rFonts w:ascii="Arial" w:hAnsi="Arial" w:cs="Arial"/>
          <w:szCs w:val="20"/>
        </w:rPr>
      </w:pPr>
    </w:p>
    <w:p w14:paraId="47ACAC0C" w14:textId="77777777" w:rsidR="00E73E44" w:rsidRPr="00E73E44" w:rsidRDefault="00E73E44" w:rsidP="00E73E44">
      <w:pPr>
        <w:pStyle w:val="Noga"/>
        <w:tabs>
          <w:tab w:val="clear" w:pos="4536"/>
          <w:tab w:val="clear" w:pos="9072"/>
        </w:tabs>
        <w:jc w:val="both"/>
        <w:rPr>
          <w:rFonts w:ascii="Arial" w:hAnsi="Arial" w:cs="Arial"/>
          <w:szCs w:val="20"/>
        </w:rPr>
      </w:pPr>
      <w:r w:rsidRPr="00E73E44">
        <w:rPr>
          <w:rFonts w:ascii="Arial" w:hAnsi="Arial" w:cs="Arial"/>
          <w:szCs w:val="20"/>
        </w:rPr>
        <w:t>Datum: ________________</w:t>
      </w:r>
    </w:p>
    <w:p w14:paraId="4651341B" w14:textId="77777777" w:rsidR="00E73E44" w:rsidRPr="00E73E44" w:rsidRDefault="00E73E44" w:rsidP="00E73E44">
      <w:pPr>
        <w:pStyle w:val="Noga"/>
        <w:tabs>
          <w:tab w:val="clear" w:pos="4536"/>
          <w:tab w:val="clear" w:pos="9072"/>
        </w:tabs>
        <w:jc w:val="both"/>
        <w:rPr>
          <w:rFonts w:ascii="Arial" w:hAnsi="Arial" w:cs="Arial"/>
          <w:szCs w:val="20"/>
        </w:rPr>
      </w:pPr>
    </w:p>
    <w:p w14:paraId="3448D14B" w14:textId="77777777" w:rsidR="00E73E44" w:rsidRPr="00E73E44" w:rsidRDefault="00E73E44" w:rsidP="00E73E44">
      <w:pPr>
        <w:pStyle w:val="Noga"/>
        <w:tabs>
          <w:tab w:val="clear" w:pos="4536"/>
          <w:tab w:val="clear" w:pos="9072"/>
        </w:tabs>
        <w:jc w:val="both"/>
        <w:rPr>
          <w:rFonts w:ascii="Arial" w:hAnsi="Arial" w:cs="Arial"/>
          <w:szCs w:val="20"/>
        </w:rPr>
      </w:pPr>
      <w:r w:rsidRPr="00E73E44">
        <w:rPr>
          <w:rFonts w:ascii="Arial" w:hAnsi="Arial" w:cs="Arial"/>
          <w:szCs w:val="20"/>
        </w:rPr>
        <w:t>Ponudba št.____________</w:t>
      </w:r>
    </w:p>
    <w:p w14:paraId="6891E9C8" w14:textId="77777777" w:rsidR="00E73E44" w:rsidRPr="00E73E44" w:rsidRDefault="00E73E44" w:rsidP="00E73E44">
      <w:pPr>
        <w:pStyle w:val="Noga"/>
        <w:tabs>
          <w:tab w:val="clear" w:pos="4536"/>
          <w:tab w:val="clear" w:pos="9072"/>
        </w:tabs>
        <w:jc w:val="both"/>
        <w:rPr>
          <w:rFonts w:ascii="Arial" w:hAnsi="Arial" w:cs="Arial"/>
          <w:szCs w:val="20"/>
        </w:rPr>
      </w:pPr>
    </w:p>
    <w:p w14:paraId="40C29F0F" w14:textId="77777777" w:rsidR="00E73E44" w:rsidRPr="00E73E44" w:rsidRDefault="00E73E44" w:rsidP="00E73E44">
      <w:pPr>
        <w:pStyle w:val="Noga"/>
        <w:tabs>
          <w:tab w:val="clear" w:pos="4536"/>
          <w:tab w:val="clear" w:pos="9072"/>
        </w:tabs>
        <w:jc w:val="both"/>
        <w:rPr>
          <w:rFonts w:ascii="Arial" w:hAnsi="Arial" w:cs="Arial"/>
          <w:szCs w:val="20"/>
        </w:rPr>
      </w:pPr>
    </w:p>
    <w:p w14:paraId="055CD087" w14:textId="77777777" w:rsidR="00E73E44" w:rsidRPr="00E73E44" w:rsidRDefault="00E73E44" w:rsidP="00E73E44">
      <w:pPr>
        <w:jc w:val="both"/>
        <w:rPr>
          <w:rFonts w:ascii="Arial" w:hAnsi="Arial" w:cs="Arial"/>
          <w:b/>
          <w:sz w:val="20"/>
          <w:szCs w:val="20"/>
        </w:rPr>
      </w:pPr>
      <w:r w:rsidRPr="00E73E44">
        <w:rPr>
          <w:rFonts w:ascii="Arial" w:hAnsi="Arial" w:cs="Arial"/>
          <w:b/>
          <w:sz w:val="20"/>
          <w:szCs w:val="20"/>
        </w:rPr>
        <w:t>SŽ - Infrastruktura, d.o.o.</w:t>
      </w:r>
    </w:p>
    <w:p w14:paraId="54B888DC" w14:textId="77777777" w:rsidR="00E73E44" w:rsidRPr="00E73E44" w:rsidRDefault="00E73E44" w:rsidP="00E73E44">
      <w:pPr>
        <w:jc w:val="both"/>
        <w:rPr>
          <w:rFonts w:ascii="Arial" w:hAnsi="Arial" w:cs="Arial"/>
          <w:b/>
          <w:sz w:val="20"/>
          <w:szCs w:val="20"/>
        </w:rPr>
      </w:pPr>
      <w:r w:rsidRPr="00E73E44">
        <w:rPr>
          <w:rFonts w:ascii="Arial" w:hAnsi="Arial" w:cs="Arial"/>
          <w:b/>
          <w:sz w:val="20"/>
          <w:szCs w:val="20"/>
        </w:rPr>
        <w:t>Kolodvorska 11</w:t>
      </w:r>
    </w:p>
    <w:p w14:paraId="46673424" w14:textId="77777777" w:rsidR="00E73E44" w:rsidRPr="00E73E44" w:rsidRDefault="00E73E44" w:rsidP="00E73E44">
      <w:pPr>
        <w:jc w:val="both"/>
        <w:rPr>
          <w:rStyle w:val="SlogKrepko"/>
          <w:rFonts w:ascii="Arial" w:hAnsi="Arial" w:cs="Arial"/>
          <w:bCs w:val="0"/>
          <w:sz w:val="20"/>
          <w:szCs w:val="20"/>
        </w:rPr>
      </w:pPr>
      <w:r w:rsidRPr="00E73E44">
        <w:rPr>
          <w:rFonts w:ascii="Arial" w:hAnsi="Arial" w:cs="Arial"/>
          <w:b/>
          <w:sz w:val="20"/>
          <w:szCs w:val="20"/>
        </w:rPr>
        <w:t>1000 Ljubljana</w:t>
      </w:r>
    </w:p>
    <w:p w14:paraId="00482937" w14:textId="77777777" w:rsidR="00E73E44" w:rsidRPr="00E73E44" w:rsidRDefault="00E73E44" w:rsidP="00E73E44">
      <w:pPr>
        <w:jc w:val="both"/>
        <w:rPr>
          <w:rFonts w:ascii="Arial" w:hAnsi="Arial" w:cs="Arial"/>
          <w:b/>
          <w:sz w:val="20"/>
          <w:szCs w:val="20"/>
        </w:rPr>
      </w:pPr>
    </w:p>
    <w:p w14:paraId="6B61D82D" w14:textId="77777777" w:rsidR="00E73E44" w:rsidRPr="00E73E44" w:rsidRDefault="00E73E44" w:rsidP="00E73E44">
      <w:pPr>
        <w:jc w:val="both"/>
        <w:rPr>
          <w:rFonts w:ascii="Arial" w:hAnsi="Arial" w:cs="Arial"/>
          <w:b/>
          <w:sz w:val="20"/>
          <w:szCs w:val="20"/>
        </w:rPr>
      </w:pPr>
      <w:r w:rsidRPr="00E73E44">
        <w:rPr>
          <w:rFonts w:ascii="Arial" w:hAnsi="Arial" w:cs="Arial"/>
          <w:b/>
          <w:sz w:val="20"/>
          <w:szCs w:val="20"/>
        </w:rPr>
        <w:t xml:space="preserve">Javni razpis: </w:t>
      </w:r>
    </w:p>
    <w:p w14:paraId="23AF3534" w14:textId="77777777" w:rsidR="00E73E44" w:rsidRPr="0059793A" w:rsidRDefault="00E73E44" w:rsidP="00E73E44">
      <w:pPr>
        <w:jc w:val="both"/>
        <w:rPr>
          <w:rFonts w:ascii="Arial" w:hAnsi="Arial" w:cs="Arial"/>
          <w:b/>
          <w:sz w:val="20"/>
          <w:szCs w:val="20"/>
        </w:rPr>
      </w:pPr>
    </w:p>
    <w:p w14:paraId="1398E1B0" w14:textId="42658CD7" w:rsidR="00E73E44" w:rsidRPr="0059793A" w:rsidRDefault="00E73E44" w:rsidP="00E73E44">
      <w:pPr>
        <w:jc w:val="center"/>
        <w:rPr>
          <w:rFonts w:ascii="Arial" w:hAnsi="Arial" w:cs="Arial"/>
          <w:sz w:val="20"/>
          <w:szCs w:val="20"/>
        </w:rPr>
      </w:pPr>
      <w:r w:rsidRPr="0059793A">
        <w:rPr>
          <w:rFonts w:ascii="Arial" w:hAnsi="Arial" w:cs="Arial"/>
          <w:b/>
          <w:sz w:val="20"/>
          <w:szCs w:val="20"/>
        </w:rPr>
        <w:t>»</w:t>
      </w:r>
      <w:r w:rsidR="00C743A9">
        <w:rPr>
          <w:rFonts w:ascii="Arial" w:hAnsi="Arial" w:cs="Arial"/>
          <w:b/>
          <w:sz w:val="20"/>
          <w:szCs w:val="20"/>
        </w:rPr>
        <w:t xml:space="preserve">DOBAVA LESENIH </w:t>
      </w:r>
      <w:r w:rsidRPr="0059793A">
        <w:rPr>
          <w:rFonts w:ascii="Arial" w:hAnsi="Arial" w:cs="Arial"/>
          <w:b/>
          <w:sz w:val="20"/>
          <w:szCs w:val="20"/>
        </w:rPr>
        <w:t>ŽELEZNIŠKI</w:t>
      </w:r>
      <w:r w:rsidR="00C743A9">
        <w:rPr>
          <w:rFonts w:ascii="Arial" w:hAnsi="Arial" w:cs="Arial"/>
          <w:b/>
          <w:sz w:val="20"/>
          <w:szCs w:val="20"/>
        </w:rPr>
        <w:t>H</w:t>
      </w:r>
      <w:r w:rsidRPr="0059793A">
        <w:rPr>
          <w:rFonts w:ascii="Arial" w:hAnsi="Arial" w:cs="Arial"/>
          <w:b/>
          <w:sz w:val="20"/>
          <w:szCs w:val="20"/>
        </w:rPr>
        <w:t xml:space="preserve"> PRAGOV</w:t>
      </w:r>
      <w:r w:rsidR="009C14E2" w:rsidRPr="0059793A">
        <w:rPr>
          <w:rFonts w:ascii="Arial" w:hAnsi="Arial" w:cs="Arial"/>
          <w:b/>
          <w:sz w:val="20"/>
          <w:szCs w:val="20"/>
        </w:rPr>
        <w:t xml:space="preserve"> 2023</w:t>
      </w:r>
      <w:r w:rsidRPr="0059793A">
        <w:rPr>
          <w:rFonts w:ascii="Arial" w:hAnsi="Arial" w:cs="Arial"/>
          <w:b/>
          <w:sz w:val="20"/>
          <w:szCs w:val="20"/>
        </w:rPr>
        <w:t>«</w:t>
      </w:r>
    </w:p>
    <w:p w14:paraId="6B16CF96" w14:textId="77777777" w:rsidR="00E73E44" w:rsidRPr="0059793A" w:rsidRDefault="00E73E44" w:rsidP="00E73E44">
      <w:pPr>
        <w:jc w:val="both"/>
        <w:rPr>
          <w:rFonts w:ascii="Arial" w:hAnsi="Arial" w:cs="Arial"/>
          <w:sz w:val="20"/>
          <w:szCs w:val="20"/>
        </w:rPr>
      </w:pPr>
    </w:p>
    <w:p w14:paraId="6526A59A" w14:textId="17A2B09B" w:rsidR="00E73E44" w:rsidRPr="0059793A" w:rsidRDefault="00E73E44" w:rsidP="00E73E44">
      <w:pPr>
        <w:jc w:val="both"/>
        <w:rPr>
          <w:rFonts w:ascii="Arial" w:hAnsi="Arial" w:cs="Arial"/>
          <w:sz w:val="20"/>
          <w:szCs w:val="20"/>
        </w:rPr>
      </w:pPr>
      <w:r w:rsidRPr="0059793A">
        <w:rPr>
          <w:rFonts w:ascii="Arial" w:hAnsi="Arial" w:cs="Arial"/>
          <w:sz w:val="20"/>
          <w:szCs w:val="20"/>
        </w:rPr>
        <w:t xml:space="preserve">Izjavljamo, da smo proučili razpisno dokumentacijo za dobavo lesenih </w:t>
      </w:r>
      <w:r w:rsidR="002D1D68" w:rsidRPr="0059793A">
        <w:rPr>
          <w:rFonts w:ascii="Arial" w:hAnsi="Arial" w:cs="Arial"/>
          <w:sz w:val="20"/>
          <w:szCs w:val="20"/>
        </w:rPr>
        <w:t xml:space="preserve">železniških </w:t>
      </w:r>
      <w:r w:rsidRPr="0059793A">
        <w:rPr>
          <w:rFonts w:ascii="Arial" w:hAnsi="Arial" w:cs="Arial"/>
          <w:sz w:val="20"/>
          <w:szCs w:val="20"/>
        </w:rPr>
        <w:t>pragov 2023 ter, da sprejemamo vse pogoje iz razpisne dokumentacije.</w:t>
      </w:r>
    </w:p>
    <w:p w14:paraId="16ABE562" w14:textId="77777777" w:rsidR="00E73E44" w:rsidRPr="0059793A" w:rsidRDefault="00E73E44" w:rsidP="00E73E44">
      <w:pPr>
        <w:jc w:val="both"/>
        <w:rPr>
          <w:rFonts w:ascii="Arial" w:hAnsi="Arial" w:cs="Arial"/>
          <w:sz w:val="20"/>
          <w:szCs w:val="20"/>
        </w:rPr>
      </w:pPr>
    </w:p>
    <w:p w14:paraId="5B8B8B4F" w14:textId="36FCA7CE" w:rsidR="00E73E44" w:rsidRPr="00E73E44" w:rsidRDefault="00E73E44" w:rsidP="00E73E44">
      <w:pPr>
        <w:jc w:val="both"/>
        <w:rPr>
          <w:rFonts w:ascii="Arial" w:hAnsi="Arial" w:cs="Arial"/>
          <w:sz w:val="20"/>
          <w:szCs w:val="20"/>
        </w:rPr>
      </w:pPr>
      <w:r w:rsidRPr="0059793A">
        <w:rPr>
          <w:rFonts w:ascii="Arial" w:hAnsi="Arial" w:cs="Arial"/>
          <w:sz w:val="20"/>
          <w:szCs w:val="20"/>
        </w:rPr>
        <w:t xml:space="preserve">Prav tako izjavljamo, da se strinjamo tako s splošnimi kot tehničnimi zahtevami naročnika glede predmeta razpisa ter, da ponujeno blago v celoti ustreza tehničnim </w:t>
      </w:r>
      <w:r w:rsidRPr="00E73E44">
        <w:rPr>
          <w:rFonts w:ascii="Arial" w:hAnsi="Arial" w:cs="Arial"/>
          <w:sz w:val="20"/>
          <w:szCs w:val="20"/>
        </w:rPr>
        <w:t>zahtevam</w:t>
      </w:r>
      <w:r w:rsidR="00C6691C">
        <w:rPr>
          <w:rFonts w:ascii="Arial" w:hAnsi="Arial" w:cs="Arial"/>
          <w:sz w:val="20"/>
          <w:szCs w:val="20"/>
        </w:rPr>
        <w:t xml:space="preserve"> navedenim</w:t>
      </w:r>
      <w:r w:rsidR="00C743A9">
        <w:rPr>
          <w:rFonts w:ascii="Arial" w:hAnsi="Arial" w:cs="Arial"/>
          <w:sz w:val="20"/>
          <w:szCs w:val="20"/>
        </w:rPr>
        <w:t xml:space="preserve"> v </w:t>
      </w:r>
      <w:r w:rsidR="00C6691C">
        <w:rPr>
          <w:rFonts w:ascii="Arial" w:hAnsi="Arial" w:cs="Arial"/>
          <w:sz w:val="20"/>
          <w:szCs w:val="20"/>
        </w:rPr>
        <w:t>Prilogi</w:t>
      </w:r>
      <w:r w:rsidR="00C743A9">
        <w:rPr>
          <w:rFonts w:ascii="Arial" w:hAnsi="Arial" w:cs="Arial"/>
          <w:sz w:val="20"/>
          <w:szCs w:val="20"/>
        </w:rPr>
        <w:t xml:space="preserve"> 2</w:t>
      </w:r>
      <w:r w:rsidR="00C6691C">
        <w:rPr>
          <w:rFonts w:ascii="Arial" w:hAnsi="Arial" w:cs="Arial"/>
          <w:sz w:val="20"/>
          <w:szCs w:val="20"/>
        </w:rPr>
        <w:t>: Tehnične zahteve za lesene železniške prage; SŽ-Infrastruktura d.o.o. z dne 13.12.2022</w:t>
      </w:r>
      <w:r w:rsidRPr="00E73E44">
        <w:rPr>
          <w:rFonts w:ascii="Arial" w:hAnsi="Arial" w:cs="Arial"/>
          <w:sz w:val="20"/>
          <w:szCs w:val="20"/>
        </w:rPr>
        <w:t>.</w:t>
      </w:r>
    </w:p>
    <w:p w14:paraId="136C4412" w14:textId="77777777" w:rsidR="00E73E44" w:rsidRPr="00E73E44" w:rsidRDefault="00E73E44" w:rsidP="00E73E44">
      <w:pPr>
        <w:jc w:val="both"/>
        <w:rPr>
          <w:rFonts w:ascii="Arial" w:hAnsi="Arial" w:cs="Arial"/>
          <w:sz w:val="20"/>
          <w:szCs w:val="20"/>
        </w:rPr>
      </w:pPr>
    </w:p>
    <w:p w14:paraId="3B7C2F5F" w14:textId="77777777" w:rsidR="00E73E44" w:rsidRPr="00E73E44" w:rsidRDefault="00E73E44" w:rsidP="00E73E44">
      <w:pPr>
        <w:jc w:val="both"/>
        <w:rPr>
          <w:rFonts w:ascii="Arial" w:hAnsi="Arial" w:cs="Arial"/>
          <w:sz w:val="20"/>
          <w:szCs w:val="20"/>
        </w:rPr>
      </w:pPr>
    </w:p>
    <w:p w14:paraId="26321845" w14:textId="77777777" w:rsidR="00E73E44" w:rsidRPr="00E73E44" w:rsidRDefault="00E73E44" w:rsidP="00E73E44">
      <w:pPr>
        <w:jc w:val="both"/>
        <w:rPr>
          <w:rFonts w:ascii="Arial" w:hAnsi="Arial" w:cs="Arial"/>
          <w:sz w:val="20"/>
          <w:szCs w:val="20"/>
        </w:rPr>
      </w:pPr>
    </w:p>
    <w:p w14:paraId="6AD9D0DA" w14:textId="77777777" w:rsidR="00E73E44" w:rsidRPr="00E73E44" w:rsidRDefault="00E73E44" w:rsidP="00E73E44">
      <w:pPr>
        <w:jc w:val="both"/>
        <w:rPr>
          <w:rFonts w:ascii="Arial" w:hAnsi="Arial" w:cs="Arial"/>
          <w:sz w:val="20"/>
          <w:szCs w:val="20"/>
        </w:rPr>
      </w:pPr>
      <w:r w:rsidRPr="00E73E44">
        <w:rPr>
          <w:rFonts w:ascii="Arial" w:hAnsi="Arial" w:cs="Arial"/>
          <w:sz w:val="20"/>
          <w:szCs w:val="20"/>
        </w:rPr>
        <w:t xml:space="preserve">Pooblaščen za podpis izjave v imenu ponudnika:                     </w:t>
      </w:r>
    </w:p>
    <w:p w14:paraId="412E2778" w14:textId="77777777" w:rsidR="00E73E44" w:rsidRPr="00E73E44" w:rsidRDefault="00E73E44" w:rsidP="00E73E44">
      <w:pPr>
        <w:rPr>
          <w:rStyle w:val="SlogKrepko"/>
          <w:rFonts w:ascii="Arial" w:hAnsi="Arial" w:cs="Arial"/>
          <w:bCs w:val="0"/>
          <w:sz w:val="20"/>
          <w:szCs w:val="20"/>
        </w:rPr>
      </w:pPr>
    </w:p>
    <w:p w14:paraId="22ACEC34" w14:textId="77777777" w:rsidR="00E73E44" w:rsidRPr="00E73E44" w:rsidRDefault="00E73E44" w:rsidP="00E73E44">
      <w:pPr>
        <w:rPr>
          <w:rStyle w:val="SlogKrepko"/>
          <w:rFonts w:ascii="Arial" w:hAnsi="Arial" w:cs="Arial"/>
          <w:bCs w:val="0"/>
          <w:sz w:val="20"/>
          <w:szCs w:val="20"/>
        </w:rPr>
      </w:pPr>
    </w:p>
    <w:p w14:paraId="5EEE56EA" w14:textId="77777777" w:rsidR="00E73E44" w:rsidRPr="00E73E44" w:rsidRDefault="00E73E44" w:rsidP="00E73E44">
      <w:pPr>
        <w:rPr>
          <w:rStyle w:val="SlogKrepko"/>
          <w:rFonts w:ascii="Arial" w:hAnsi="Arial" w:cs="Arial"/>
          <w:bCs w:val="0"/>
          <w:sz w:val="20"/>
          <w:szCs w:val="20"/>
        </w:rPr>
      </w:pPr>
    </w:p>
    <w:tbl>
      <w:tblPr>
        <w:tblW w:w="0" w:type="auto"/>
        <w:tblLook w:val="00A0" w:firstRow="1" w:lastRow="0" w:firstColumn="1" w:lastColumn="0" w:noHBand="0" w:noVBand="0"/>
      </w:tblPr>
      <w:tblGrid>
        <w:gridCol w:w="3108"/>
        <w:gridCol w:w="3109"/>
        <w:gridCol w:w="3109"/>
      </w:tblGrid>
      <w:tr w:rsidR="00E73E44" w:rsidRPr="00E73E44" w14:paraId="22D95067" w14:textId="77777777" w:rsidTr="00F52E73">
        <w:tc>
          <w:tcPr>
            <w:tcW w:w="3108" w:type="dxa"/>
          </w:tcPr>
          <w:p w14:paraId="7889288B" w14:textId="77777777" w:rsidR="00E73E44" w:rsidRPr="00E73E44" w:rsidRDefault="00E73E44" w:rsidP="00F52E73">
            <w:pPr>
              <w:pStyle w:val="Telo"/>
              <w:keepLines w:val="0"/>
              <w:spacing w:before="0"/>
              <w:rPr>
                <w:rFonts w:ascii="Arial" w:hAnsi="Arial" w:cs="Arial"/>
                <w:i w:val="0"/>
                <w:sz w:val="20"/>
              </w:rPr>
            </w:pPr>
            <w:r w:rsidRPr="00E73E44">
              <w:rPr>
                <w:rFonts w:ascii="Arial" w:hAnsi="Arial" w:cs="Arial"/>
                <w:i w:val="0"/>
                <w:sz w:val="20"/>
              </w:rPr>
              <w:t>Datum:</w:t>
            </w:r>
          </w:p>
          <w:p w14:paraId="40E55F05" w14:textId="77777777" w:rsidR="00E73E44" w:rsidRPr="00E73E44" w:rsidRDefault="00E73E44" w:rsidP="00F52E73">
            <w:pPr>
              <w:pStyle w:val="Telo"/>
              <w:keepLines w:val="0"/>
              <w:spacing w:before="0"/>
              <w:rPr>
                <w:rFonts w:ascii="Arial" w:hAnsi="Arial" w:cs="Arial"/>
                <w:i w:val="0"/>
                <w:sz w:val="20"/>
              </w:rPr>
            </w:pPr>
          </w:p>
        </w:tc>
        <w:tc>
          <w:tcPr>
            <w:tcW w:w="3109" w:type="dxa"/>
          </w:tcPr>
          <w:p w14:paraId="3A7B2CD7" w14:textId="77777777" w:rsidR="00E73E44" w:rsidRPr="00E73E44" w:rsidRDefault="00E73E44" w:rsidP="00F52E73">
            <w:pPr>
              <w:pStyle w:val="Telo"/>
              <w:keepLines w:val="0"/>
              <w:spacing w:before="0"/>
              <w:rPr>
                <w:rFonts w:ascii="Arial" w:hAnsi="Arial" w:cs="Arial"/>
                <w:i w:val="0"/>
                <w:sz w:val="20"/>
              </w:rPr>
            </w:pPr>
            <w:r w:rsidRPr="00E73E44">
              <w:rPr>
                <w:rFonts w:ascii="Arial" w:hAnsi="Arial" w:cs="Arial"/>
                <w:i w:val="0"/>
                <w:sz w:val="20"/>
              </w:rPr>
              <w:t>Žig</w:t>
            </w:r>
          </w:p>
          <w:p w14:paraId="22740EC5" w14:textId="77777777" w:rsidR="00E73E44" w:rsidRPr="00E73E44" w:rsidRDefault="00E73E44" w:rsidP="00F52E73">
            <w:pPr>
              <w:pStyle w:val="Telo"/>
              <w:keepLines w:val="0"/>
              <w:spacing w:before="0"/>
              <w:rPr>
                <w:rFonts w:ascii="Arial" w:hAnsi="Arial" w:cs="Arial"/>
                <w:i w:val="0"/>
                <w:sz w:val="20"/>
              </w:rPr>
            </w:pPr>
          </w:p>
        </w:tc>
        <w:tc>
          <w:tcPr>
            <w:tcW w:w="3109" w:type="dxa"/>
          </w:tcPr>
          <w:p w14:paraId="59676D29" w14:textId="77777777" w:rsidR="00E73E44" w:rsidRPr="00E73E44" w:rsidRDefault="00E73E44" w:rsidP="00F52E73">
            <w:pPr>
              <w:pStyle w:val="Telo"/>
              <w:keepLines w:val="0"/>
              <w:spacing w:before="0"/>
              <w:jc w:val="center"/>
              <w:rPr>
                <w:rFonts w:ascii="Arial" w:hAnsi="Arial" w:cs="Arial"/>
                <w:i w:val="0"/>
                <w:sz w:val="20"/>
              </w:rPr>
            </w:pPr>
            <w:r w:rsidRPr="00E73E44">
              <w:rPr>
                <w:rFonts w:ascii="Arial" w:hAnsi="Arial" w:cs="Arial"/>
                <w:i w:val="0"/>
                <w:sz w:val="20"/>
              </w:rPr>
              <w:t>(ime in priimek)</w:t>
            </w:r>
          </w:p>
          <w:p w14:paraId="6FD3B6AD" w14:textId="77777777" w:rsidR="00E73E44" w:rsidRPr="00E73E44" w:rsidRDefault="00E73E44" w:rsidP="00F52E73">
            <w:pPr>
              <w:pStyle w:val="Telo"/>
              <w:keepLines w:val="0"/>
              <w:spacing w:before="0"/>
              <w:jc w:val="center"/>
              <w:rPr>
                <w:rFonts w:ascii="Arial" w:hAnsi="Arial" w:cs="Arial"/>
                <w:i w:val="0"/>
                <w:sz w:val="20"/>
              </w:rPr>
            </w:pPr>
          </w:p>
          <w:p w14:paraId="2814038F" w14:textId="77777777" w:rsidR="00E73E44" w:rsidRPr="00E73E44" w:rsidRDefault="00E73E44" w:rsidP="00F52E73">
            <w:pPr>
              <w:pStyle w:val="Telo"/>
              <w:keepLines w:val="0"/>
              <w:spacing w:before="0"/>
              <w:jc w:val="center"/>
              <w:rPr>
                <w:rFonts w:ascii="Arial" w:hAnsi="Arial" w:cs="Arial"/>
                <w:i w:val="0"/>
                <w:sz w:val="20"/>
              </w:rPr>
            </w:pPr>
          </w:p>
        </w:tc>
      </w:tr>
      <w:tr w:rsidR="00E73E44" w:rsidRPr="00E73E44" w14:paraId="3E8C70C4" w14:textId="77777777" w:rsidTr="00F52E73">
        <w:tc>
          <w:tcPr>
            <w:tcW w:w="3108" w:type="dxa"/>
          </w:tcPr>
          <w:p w14:paraId="05EE55E4" w14:textId="77777777" w:rsidR="00E73E44" w:rsidRPr="00E73E44" w:rsidRDefault="00E73E44" w:rsidP="00F52E73">
            <w:pPr>
              <w:pStyle w:val="Telo"/>
              <w:keepLines w:val="0"/>
              <w:spacing w:before="0"/>
              <w:rPr>
                <w:rFonts w:ascii="Arial" w:hAnsi="Arial" w:cs="Arial"/>
                <w:i w:val="0"/>
                <w:sz w:val="20"/>
              </w:rPr>
            </w:pPr>
          </w:p>
        </w:tc>
        <w:tc>
          <w:tcPr>
            <w:tcW w:w="3109" w:type="dxa"/>
          </w:tcPr>
          <w:p w14:paraId="2361B078" w14:textId="77777777" w:rsidR="00E73E44" w:rsidRPr="00E73E44" w:rsidRDefault="00E73E44" w:rsidP="00F52E73">
            <w:pPr>
              <w:pStyle w:val="Telo"/>
              <w:keepLines w:val="0"/>
              <w:spacing w:before="0"/>
              <w:rPr>
                <w:rFonts w:ascii="Arial" w:hAnsi="Arial" w:cs="Arial"/>
                <w:i w:val="0"/>
                <w:sz w:val="20"/>
              </w:rPr>
            </w:pPr>
          </w:p>
        </w:tc>
        <w:tc>
          <w:tcPr>
            <w:tcW w:w="3109" w:type="dxa"/>
          </w:tcPr>
          <w:p w14:paraId="75BBBE9D" w14:textId="77777777" w:rsidR="00E73E44" w:rsidRPr="00E73E44" w:rsidRDefault="00E73E44" w:rsidP="00F52E73">
            <w:pPr>
              <w:jc w:val="center"/>
              <w:rPr>
                <w:rFonts w:ascii="Arial" w:hAnsi="Arial" w:cs="Arial"/>
                <w:sz w:val="20"/>
                <w:szCs w:val="20"/>
              </w:rPr>
            </w:pPr>
            <w:r w:rsidRPr="00E73E44">
              <w:rPr>
                <w:rFonts w:ascii="Arial" w:hAnsi="Arial" w:cs="Arial"/>
                <w:sz w:val="20"/>
                <w:szCs w:val="20"/>
              </w:rPr>
              <w:t>Podpis:</w:t>
            </w:r>
          </w:p>
        </w:tc>
      </w:tr>
    </w:tbl>
    <w:p w14:paraId="5767BFBD" w14:textId="77777777" w:rsidR="00E73E44" w:rsidRPr="00E73E44" w:rsidRDefault="00E73E44" w:rsidP="00982085">
      <w:pPr>
        <w:rPr>
          <w:rFonts w:ascii="Arial" w:hAnsi="Arial" w:cs="Arial"/>
          <w:b/>
          <w:bCs/>
          <w:iCs/>
          <w:sz w:val="20"/>
          <w:szCs w:val="20"/>
        </w:rPr>
      </w:pPr>
    </w:p>
    <w:p w14:paraId="2CCEE00D" w14:textId="77777777" w:rsidR="00E73E44" w:rsidRPr="00E73E44" w:rsidRDefault="00E73E44" w:rsidP="00982085">
      <w:pPr>
        <w:rPr>
          <w:rFonts w:ascii="Arial" w:hAnsi="Arial" w:cs="Arial"/>
          <w:b/>
          <w:bCs/>
          <w:iCs/>
          <w:sz w:val="20"/>
          <w:szCs w:val="20"/>
        </w:rPr>
      </w:pPr>
    </w:p>
    <w:p w14:paraId="17762C31" w14:textId="77777777" w:rsidR="00E73E44" w:rsidRPr="00E73E44" w:rsidRDefault="00E73E44" w:rsidP="00982085">
      <w:pPr>
        <w:rPr>
          <w:rFonts w:ascii="Arial" w:hAnsi="Arial" w:cs="Arial"/>
          <w:b/>
          <w:bCs/>
          <w:iCs/>
          <w:sz w:val="20"/>
          <w:szCs w:val="20"/>
        </w:rPr>
      </w:pPr>
    </w:p>
    <w:p w14:paraId="2B8A02A2" w14:textId="77777777" w:rsidR="00E73E44" w:rsidRPr="00E73E44" w:rsidRDefault="00E73E44" w:rsidP="00982085">
      <w:pPr>
        <w:rPr>
          <w:rFonts w:ascii="Arial" w:hAnsi="Arial" w:cs="Arial"/>
          <w:b/>
          <w:bCs/>
          <w:iCs/>
          <w:sz w:val="20"/>
          <w:szCs w:val="20"/>
        </w:rPr>
      </w:pPr>
    </w:p>
    <w:p w14:paraId="6893C87B" w14:textId="77777777" w:rsidR="00E73E44" w:rsidRDefault="00E73E44" w:rsidP="00982085">
      <w:pPr>
        <w:rPr>
          <w:rFonts w:ascii="Arial" w:hAnsi="Arial" w:cs="Arial"/>
          <w:b/>
          <w:bCs/>
          <w:iCs/>
          <w:sz w:val="20"/>
          <w:szCs w:val="20"/>
        </w:rPr>
      </w:pPr>
    </w:p>
    <w:p w14:paraId="770DC936" w14:textId="77777777" w:rsidR="00E73E44" w:rsidRDefault="00E73E44" w:rsidP="00982085">
      <w:pPr>
        <w:rPr>
          <w:rFonts w:ascii="Arial" w:hAnsi="Arial" w:cs="Arial"/>
          <w:b/>
          <w:bCs/>
          <w:iCs/>
          <w:sz w:val="20"/>
          <w:szCs w:val="20"/>
        </w:rPr>
      </w:pPr>
    </w:p>
    <w:p w14:paraId="66ED0836" w14:textId="77777777" w:rsidR="00E73E44" w:rsidRDefault="00E73E44" w:rsidP="00982085">
      <w:pPr>
        <w:rPr>
          <w:rFonts w:ascii="Arial" w:hAnsi="Arial" w:cs="Arial"/>
          <w:b/>
          <w:bCs/>
          <w:iCs/>
          <w:sz w:val="20"/>
          <w:szCs w:val="20"/>
        </w:rPr>
      </w:pPr>
    </w:p>
    <w:p w14:paraId="2E60F987" w14:textId="77777777" w:rsidR="00E73E44" w:rsidRDefault="00E73E44" w:rsidP="00982085">
      <w:pPr>
        <w:rPr>
          <w:rFonts w:ascii="Arial" w:hAnsi="Arial" w:cs="Arial"/>
          <w:b/>
          <w:bCs/>
          <w:iCs/>
          <w:sz w:val="20"/>
          <w:szCs w:val="20"/>
        </w:rPr>
      </w:pPr>
    </w:p>
    <w:p w14:paraId="595177D3" w14:textId="77777777" w:rsidR="00E73E44" w:rsidRDefault="00E73E44" w:rsidP="00982085">
      <w:pPr>
        <w:rPr>
          <w:rFonts w:ascii="Arial" w:hAnsi="Arial" w:cs="Arial"/>
          <w:b/>
          <w:bCs/>
          <w:iCs/>
          <w:sz w:val="20"/>
          <w:szCs w:val="20"/>
        </w:rPr>
      </w:pPr>
    </w:p>
    <w:p w14:paraId="256EB3F1" w14:textId="77777777" w:rsidR="00E73E44" w:rsidRDefault="00E73E44" w:rsidP="00982085">
      <w:pPr>
        <w:rPr>
          <w:rFonts w:ascii="Arial" w:hAnsi="Arial" w:cs="Arial"/>
          <w:b/>
          <w:bCs/>
          <w:iCs/>
          <w:sz w:val="20"/>
          <w:szCs w:val="20"/>
        </w:rPr>
      </w:pPr>
    </w:p>
    <w:p w14:paraId="423388FB" w14:textId="77777777" w:rsidR="00E73E44" w:rsidRDefault="00E73E44" w:rsidP="00982085">
      <w:pPr>
        <w:rPr>
          <w:rFonts w:ascii="Arial" w:hAnsi="Arial" w:cs="Arial"/>
          <w:b/>
          <w:bCs/>
          <w:iCs/>
          <w:sz w:val="20"/>
          <w:szCs w:val="20"/>
        </w:rPr>
      </w:pPr>
    </w:p>
    <w:p w14:paraId="12970B0A" w14:textId="6F197266" w:rsidR="00594893" w:rsidRPr="00C24EEF" w:rsidRDefault="004A22AF" w:rsidP="00982085">
      <w:pPr>
        <w:rPr>
          <w:rFonts w:ascii="Arial" w:hAnsi="Arial" w:cs="Arial"/>
          <w:b/>
          <w:bCs/>
          <w:iCs/>
          <w:sz w:val="20"/>
          <w:szCs w:val="20"/>
        </w:rPr>
      </w:pPr>
      <w:r w:rsidRPr="00C24EEF">
        <w:rPr>
          <w:rFonts w:ascii="Arial" w:hAnsi="Arial" w:cs="Arial"/>
          <w:b/>
          <w:bCs/>
          <w:iCs/>
          <w:sz w:val="20"/>
          <w:szCs w:val="20"/>
        </w:rPr>
        <w:t xml:space="preserve">Razpisni obrazec </w:t>
      </w:r>
      <w:r w:rsidR="00D027F3">
        <w:rPr>
          <w:rFonts w:ascii="Arial" w:hAnsi="Arial" w:cs="Arial"/>
          <w:b/>
          <w:bCs/>
          <w:iCs/>
          <w:sz w:val="20"/>
          <w:szCs w:val="20"/>
        </w:rPr>
        <w:t>12</w:t>
      </w:r>
      <w:r w:rsidR="00DA4C26" w:rsidRPr="00C24EEF">
        <w:rPr>
          <w:rFonts w:ascii="Arial" w:hAnsi="Arial" w:cs="Arial"/>
          <w:b/>
          <w:bCs/>
          <w:iCs/>
          <w:sz w:val="20"/>
          <w:szCs w:val="20"/>
        </w:rPr>
        <w:t>: Reference</w:t>
      </w:r>
    </w:p>
    <w:p w14:paraId="368528F2" w14:textId="77777777" w:rsidR="004A22AF" w:rsidRPr="00C24EEF" w:rsidRDefault="004A22AF" w:rsidP="00982085">
      <w:pPr>
        <w:rPr>
          <w:rFonts w:ascii="Arial" w:hAnsi="Arial" w:cs="Arial"/>
          <w:b/>
          <w:bCs/>
          <w:iCs/>
          <w:sz w:val="20"/>
          <w:szCs w:val="20"/>
        </w:rPr>
      </w:pPr>
    </w:p>
    <w:p w14:paraId="2D808C81" w14:textId="77777777" w:rsidR="004A22AF" w:rsidRPr="00C24EEF" w:rsidRDefault="004A22AF" w:rsidP="00982085">
      <w:pPr>
        <w:rPr>
          <w:rFonts w:ascii="Arial" w:hAnsi="Arial" w:cs="Arial"/>
          <w:sz w:val="20"/>
          <w:szCs w:val="20"/>
        </w:rPr>
      </w:pPr>
    </w:p>
    <w:p w14:paraId="17CFDF1A" w14:textId="77777777" w:rsidR="00982085" w:rsidRPr="00C24EEF" w:rsidRDefault="00982085" w:rsidP="00982085">
      <w:pPr>
        <w:rPr>
          <w:rFonts w:ascii="Arial" w:hAnsi="Arial" w:cs="Arial"/>
          <w:sz w:val="20"/>
          <w:szCs w:val="20"/>
        </w:rPr>
      </w:pPr>
      <w:r w:rsidRPr="00C24EEF">
        <w:rPr>
          <w:rFonts w:ascii="Arial" w:hAnsi="Arial" w:cs="Arial"/>
          <w:sz w:val="20"/>
          <w:szCs w:val="20"/>
        </w:rPr>
        <w:t xml:space="preserve">(izpolni ponudnik) </w:t>
      </w:r>
    </w:p>
    <w:p w14:paraId="1CAEA55D" w14:textId="77777777" w:rsidR="00982085" w:rsidRPr="00C24EEF" w:rsidRDefault="00982085" w:rsidP="00982085">
      <w:pPr>
        <w:jc w:val="both"/>
        <w:rPr>
          <w:rFonts w:ascii="Arial" w:hAnsi="Arial" w:cs="Arial"/>
          <w:b/>
          <w:sz w:val="20"/>
          <w:szCs w:val="20"/>
        </w:rPr>
      </w:pPr>
    </w:p>
    <w:p w14:paraId="730AAE1C" w14:textId="77777777" w:rsidR="00982085" w:rsidRPr="00C24EEF" w:rsidRDefault="00982085" w:rsidP="00982085">
      <w:pPr>
        <w:jc w:val="both"/>
        <w:rPr>
          <w:rFonts w:ascii="Arial" w:hAnsi="Arial" w:cs="Arial"/>
          <w:b/>
          <w:sz w:val="20"/>
          <w:szCs w:val="20"/>
        </w:rPr>
      </w:pPr>
    </w:p>
    <w:p w14:paraId="7BC65364" w14:textId="77777777" w:rsidR="00982085" w:rsidRPr="00C24EEF" w:rsidRDefault="00982085" w:rsidP="00982085">
      <w:pPr>
        <w:jc w:val="both"/>
        <w:rPr>
          <w:rFonts w:ascii="Arial" w:hAnsi="Arial" w:cs="Arial"/>
          <w:sz w:val="20"/>
          <w:szCs w:val="20"/>
        </w:rPr>
      </w:pPr>
      <w:r w:rsidRPr="00C24EEF">
        <w:rPr>
          <w:rFonts w:ascii="Arial" w:hAnsi="Arial" w:cs="Arial"/>
          <w:sz w:val="20"/>
          <w:szCs w:val="20"/>
        </w:rPr>
        <w:t>Številka predračuna:</w:t>
      </w:r>
      <w:r w:rsidRPr="00C24EEF">
        <w:rPr>
          <w:rFonts w:ascii="Arial" w:hAnsi="Arial" w:cs="Arial"/>
          <w:sz w:val="20"/>
          <w:szCs w:val="20"/>
        </w:rPr>
        <w:tab/>
        <w:t>________________</w:t>
      </w:r>
    </w:p>
    <w:p w14:paraId="027A20D6" w14:textId="77777777" w:rsidR="00982085" w:rsidRPr="00C24EEF" w:rsidRDefault="00982085" w:rsidP="00982085">
      <w:pPr>
        <w:jc w:val="both"/>
        <w:rPr>
          <w:rFonts w:ascii="Arial" w:hAnsi="Arial" w:cs="Arial"/>
          <w:sz w:val="20"/>
          <w:szCs w:val="20"/>
        </w:rPr>
      </w:pPr>
      <w:r w:rsidRPr="00C24EEF">
        <w:rPr>
          <w:rFonts w:ascii="Arial" w:hAnsi="Arial" w:cs="Arial"/>
          <w:sz w:val="20"/>
          <w:szCs w:val="20"/>
        </w:rPr>
        <w:t xml:space="preserve">Datum: </w:t>
      </w:r>
      <w:r w:rsidRPr="00C24EEF">
        <w:rPr>
          <w:rFonts w:ascii="Arial" w:hAnsi="Arial" w:cs="Arial"/>
          <w:sz w:val="20"/>
          <w:szCs w:val="20"/>
        </w:rPr>
        <w:tab/>
      </w:r>
      <w:r w:rsidRPr="00C24EEF">
        <w:rPr>
          <w:rFonts w:ascii="Arial" w:hAnsi="Arial" w:cs="Arial"/>
          <w:sz w:val="20"/>
          <w:szCs w:val="20"/>
        </w:rPr>
        <w:tab/>
        <w:t>________________</w:t>
      </w:r>
    </w:p>
    <w:p w14:paraId="224A6ED0" w14:textId="77777777" w:rsidR="00982085" w:rsidRPr="00C24EEF" w:rsidRDefault="00982085" w:rsidP="00982085">
      <w:pPr>
        <w:pStyle w:val="NASLOV10"/>
        <w:rPr>
          <w:rFonts w:ascii="Arial" w:hAnsi="Arial" w:cs="Arial"/>
          <w:sz w:val="20"/>
        </w:rPr>
      </w:pPr>
    </w:p>
    <w:p w14:paraId="1C89D677" w14:textId="77777777" w:rsidR="00982085" w:rsidRPr="00C24EEF" w:rsidRDefault="00982085" w:rsidP="00982085">
      <w:pPr>
        <w:pStyle w:val="NASLOV10"/>
        <w:outlineLvl w:val="9"/>
        <w:rPr>
          <w:rFonts w:ascii="Arial" w:hAnsi="Arial" w:cs="Arial"/>
          <w:sz w:val="20"/>
        </w:rPr>
      </w:pPr>
      <w:bookmarkStart w:id="37" w:name="_Toc275246068"/>
      <w:bookmarkStart w:id="38" w:name="_Toc386189392"/>
      <w:bookmarkStart w:id="39" w:name="_Toc445199915"/>
    </w:p>
    <w:p w14:paraId="6EF566D9" w14:textId="2A94964F" w:rsidR="00982085" w:rsidRPr="00C24EEF" w:rsidRDefault="00982085" w:rsidP="00982085">
      <w:pPr>
        <w:pStyle w:val="NASLOV10"/>
        <w:outlineLvl w:val="9"/>
        <w:rPr>
          <w:rFonts w:ascii="Arial" w:hAnsi="Arial" w:cs="Arial"/>
          <w:sz w:val="20"/>
        </w:rPr>
      </w:pPr>
      <w:r w:rsidRPr="00C24EEF">
        <w:rPr>
          <w:rFonts w:ascii="Arial" w:hAnsi="Arial" w:cs="Arial"/>
          <w:sz w:val="20"/>
        </w:rPr>
        <w:t>REFERENCE</w:t>
      </w:r>
      <w:bookmarkEnd w:id="37"/>
      <w:bookmarkEnd w:id="38"/>
      <w:bookmarkEnd w:id="39"/>
      <w:r w:rsidR="00366D8B" w:rsidRPr="00C24EEF">
        <w:rPr>
          <w:rFonts w:ascii="Arial" w:hAnsi="Arial" w:cs="Arial"/>
          <w:sz w:val="20"/>
        </w:rPr>
        <w:t xml:space="preserve"> </w:t>
      </w:r>
    </w:p>
    <w:p w14:paraId="23A87F95" w14:textId="77777777" w:rsidR="004A22AF" w:rsidRPr="00214AA1" w:rsidRDefault="004A22AF" w:rsidP="001F37F4">
      <w:pPr>
        <w:spacing w:before="120"/>
        <w:jc w:val="both"/>
        <w:rPr>
          <w:rFonts w:ascii="Arial" w:eastAsia="Batang" w:hAnsi="Arial" w:cs="Arial"/>
          <w:sz w:val="20"/>
          <w:szCs w:val="20"/>
          <w:lang w:eastAsia="ko-KR"/>
        </w:rPr>
      </w:pPr>
    </w:p>
    <w:p w14:paraId="220150FA" w14:textId="4FA4BEB4" w:rsidR="0059793A" w:rsidRPr="00214AA1" w:rsidRDefault="005B0307" w:rsidP="0059793A">
      <w:pPr>
        <w:jc w:val="both"/>
        <w:rPr>
          <w:rFonts w:ascii="Arial" w:eastAsia="Batang" w:hAnsi="Arial" w:cs="Arial"/>
          <w:sz w:val="20"/>
          <w:szCs w:val="20"/>
          <w:lang w:eastAsia="ko-KR"/>
        </w:rPr>
      </w:pPr>
      <w:r w:rsidRPr="00214AA1">
        <w:rPr>
          <w:rFonts w:ascii="Arial" w:eastAsia="Batang" w:hAnsi="Arial" w:cs="Arial"/>
          <w:sz w:val="20"/>
          <w:szCs w:val="20"/>
          <w:lang w:eastAsia="ko-KR"/>
        </w:rPr>
        <w:t>Ponudnik</w:t>
      </w:r>
      <w:r w:rsidR="005258B2" w:rsidRPr="00214AA1">
        <w:rPr>
          <w:rFonts w:ascii="Arial" w:eastAsia="Batang" w:hAnsi="Arial" w:cs="Arial"/>
          <w:sz w:val="20"/>
          <w:szCs w:val="20"/>
          <w:lang w:eastAsia="ko-KR"/>
        </w:rPr>
        <w:t xml:space="preserve"> mora izpolniti spodaj navedeni obrazec in </w:t>
      </w:r>
      <w:r w:rsidRPr="00214AA1">
        <w:rPr>
          <w:rFonts w:ascii="Arial" w:eastAsia="Batang" w:hAnsi="Arial" w:cs="Arial"/>
          <w:sz w:val="20"/>
          <w:szCs w:val="20"/>
          <w:lang w:eastAsia="ko-KR"/>
        </w:rPr>
        <w:t>priloži</w:t>
      </w:r>
      <w:r w:rsidR="005258B2" w:rsidRPr="00214AA1">
        <w:rPr>
          <w:rFonts w:ascii="Arial" w:eastAsia="Batang" w:hAnsi="Arial" w:cs="Arial"/>
          <w:sz w:val="20"/>
          <w:szCs w:val="20"/>
          <w:lang w:eastAsia="ko-KR"/>
        </w:rPr>
        <w:t>ti</w:t>
      </w:r>
      <w:r w:rsidRPr="00214AA1">
        <w:rPr>
          <w:rFonts w:ascii="Arial" w:eastAsia="Batang" w:hAnsi="Arial" w:cs="Arial"/>
          <w:sz w:val="20"/>
          <w:szCs w:val="20"/>
          <w:lang w:eastAsia="ko-KR"/>
        </w:rPr>
        <w:t xml:space="preserve"> </w:t>
      </w:r>
      <w:r w:rsidR="0059793A" w:rsidRPr="00214AA1">
        <w:rPr>
          <w:rFonts w:ascii="Arial" w:eastAsia="Batang" w:hAnsi="Arial" w:cs="Arial"/>
          <w:sz w:val="20"/>
          <w:szCs w:val="20"/>
          <w:lang w:eastAsia="ko-KR"/>
        </w:rPr>
        <w:t>pisno potrdilo referenc (z žigom in podpisom naročnika), da je ponudnik v zadnjih</w:t>
      </w:r>
      <w:r w:rsidR="00193963" w:rsidRPr="00214AA1">
        <w:rPr>
          <w:rFonts w:ascii="Arial" w:eastAsia="Batang" w:hAnsi="Arial" w:cs="Arial"/>
          <w:sz w:val="20"/>
          <w:szCs w:val="20"/>
          <w:lang w:eastAsia="ko-KR"/>
        </w:rPr>
        <w:t xml:space="preserve"> 3 </w:t>
      </w:r>
      <w:r w:rsidR="0059793A" w:rsidRPr="00214AA1">
        <w:rPr>
          <w:rFonts w:ascii="Arial" w:eastAsia="Batang" w:hAnsi="Arial" w:cs="Arial"/>
          <w:sz w:val="20"/>
          <w:szCs w:val="20"/>
          <w:lang w:eastAsia="ko-KR"/>
        </w:rPr>
        <w:t xml:space="preserve"> </w:t>
      </w:r>
      <w:r w:rsidR="00214AA1" w:rsidRPr="00214AA1">
        <w:rPr>
          <w:rFonts w:ascii="Arial" w:eastAsia="Batang" w:hAnsi="Arial" w:cs="Arial"/>
          <w:strike/>
          <w:sz w:val="20"/>
          <w:szCs w:val="20"/>
          <w:lang w:eastAsia="ko-KR"/>
        </w:rPr>
        <w:t>l</w:t>
      </w:r>
      <w:r w:rsidR="0059793A" w:rsidRPr="00214AA1">
        <w:rPr>
          <w:rFonts w:ascii="Arial" w:eastAsia="Batang" w:hAnsi="Arial" w:cs="Arial"/>
          <w:sz w:val="20"/>
          <w:szCs w:val="20"/>
          <w:lang w:eastAsia="ko-KR"/>
        </w:rPr>
        <w:t>etih do dneva objave tega javnega naročila:</w:t>
      </w:r>
    </w:p>
    <w:p w14:paraId="278C4C35" w14:textId="77777777" w:rsidR="0059793A" w:rsidRPr="00214AA1" w:rsidRDefault="0059793A" w:rsidP="0059793A">
      <w:pPr>
        <w:pStyle w:val="Odstavekseznama"/>
        <w:numPr>
          <w:ilvl w:val="0"/>
          <w:numId w:val="38"/>
        </w:numPr>
        <w:jc w:val="both"/>
        <w:rPr>
          <w:rFonts w:ascii="Arial" w:eastAsia="Batang" w:hAnsi="Arial" w:cs="Arial"/>
          <w:sz w:val="20"/>
          <w:lang w:eastAsia="ko-KR"/>
        </w:rPr>
      </w:pPr>
      <w:r w:rsidRPr="00214AA1">
        <w:rPr>
          <w:rFonts w:ascii="Arial" w:eastAsia="Batang" w:hAnsi="Arial" w:cs="Arial"/>
          <w:sz w:val="20"/>
          <w:lang w:eastAsia="ko-KR"/>
        </w:rPr>
        <w:t>Za Sklop 1: dobavil skupno najmanj 12.000 kos tirnih bukovih ostrorobih impregniranih (</w:t>
      </w:r>
      <w:proofErr w:type="spellStart"/>
      <w:r w:rsidRPr="00214AA1">
        <w:rPr>
          <w:rFonts w:ascii="Arial" w:eastAsia="Batang" w:hAnsi="Arial" w:cs="Arial"/>
          <w:sz w:val="20"/>
          <w:lang w:eastAsia="ko-KR"/>
        </w:rPr>
        <w:t>kreozot</w:t>
      </w:r>
      <w:proofErr w:type="spellEnd"/>
      <w:r w:rsidRPr="00214AA1">
        <w:rPr>
          <w:rFonts w:ascii="Arial" w:eastAsia="Batang" w:hAnsi="Arial" w:cs="Arial"/>
          <w:sz w:val="20"/>
          <w:lang w:eastAsia="ko-KR"/>
        </w:rPr>
        <w:t>) pragov,</w:t>
      </w:r>
    </w:p>
    <w:p w14:paraId="4C54485F" w14:textId="10629847" w:rsidR="0059793A" w:rsidRPr="00214AA1" w:rsidRDefault="0059793A" w:rsidP="0059793A">
      <w:pPr>
        <w:pStyle w:val="Odstavekseznama"/>
        <w:numPr>
          <w:ilvl w:val="0"/>
          <w:numId w:val="38"/>
        </w:numPr>
        <w:jc w:val="both"/>
        <w:rPr>
          <w:rFonts w:ascii="Arial" w:eastAsia="Batang" w:hAnsi="Arial" w:cs="Arial"/>
          <w:sz w:val="20"/>
          <w:lang w:eastAsia="ko-KR"/>
        </w:rPr>
      </w:pPr>
      <w:r w:rsidRPr="00214AA1">
        <w:rPr>
          <w:rFonts w:ascii="Arial" w:eastAsia="Batang" w:hAnsi="Arial" w:cs="Arial"/>
          <w:sz w:val="20"/>
          <w:lang w:eastAsia="ko-KR"/>
        </w:rPr>
        <w:t>Za Sklop 2: dobavil skupno najmanj 6.000 kos tirnih bukov</w:t>
      </w:r>
      <w:r w:rsidR="00C6691C" w:rsidRPr="00214AA1">
        <w:rPr>
          <w:rFonts w:ascii="Arial" w:eastAsia="Batang" w:hAnsi="Arial" w:cs="Arial"/>
          <w:sz w:val="20"/>
          <w:lang w:eastAsia="ko-KR"/>
        </w:rPr>
        <w:t>ih</w:t>
      </w:r>
      <w:r w:rsidRPr="00214AA1">
        <w:rPr>
          <w:rFonts w:ascii="Arial" w:eastAsia="Batang" w:hAnsi="Arial" w:cs="Arial"/>
          <w:sz w:val="20"/>
          <w:lang w:eastAsia="ko-KR"/>
        </w:rPr>
        <w:t xml:space="preserve"> ostrorobih impregniranih (</w:t>
      </w:r>
      <w:r w:rsidRPr="00214AA1">
        <w:rPr>
          <w:rFonts w:ascii="Arial" w:hAnsi="Arial" w:cs="Arial"/>
          <w:sz w:val="20"/>
        </w:rPr>
        <w:t>alternativna zaščita</w:t>
      </w:r>
      <w:r w:rsidRPr="00214AA1">
        <w:rPr>
          <w:rFonts w:ascii="Arial" w:eastAsia="Batang" w:hAnsi="Arial" w:cs="Arial"/>
          <w:sz w:val="20"/>
          <w:lang w:eastAsia="ko-KR"/>
        </w:rPr>
        <w:t>) pragov,</w:t>
      </w:r>
    </w:p>
    <w:p w14:paraId="58694A6A" w14:textId="77777777" w:rsidR="0059793A" w:rsidRPr="00214AA1" w:rsidRDefault="0059793A" w:rsidP="0059793A">
      <w:pPr>
        <w:pStyle w:val="Odstavekseznama"/>
        <w:numPr>
          <w:ilvl w:val="0"/>
          <w:numId w:val="38"/>
        </w:numPr>
        <w:jc w:val="both"/>
        <w:rPr>
          <w:rFonts w:ascii="Arial" w:eastAsia="Batang" w:hAnsi="Arial" w:cs="Arial"/>
          <w:sz w:val="20"/>
          <w:lang w:eastAsia="ko-KR"/>
        </w:rPr>
      </w:pPr>
      <w:r w:rsidRPr="00214AA1">
        <w:rPr>
          <w:rFonts w:ascii="Arial" w:eastAsia="Batang" w:hAnsi="Arial" w:cs="Arial"/>
          <w:sz w:val="20"/>
          <w:lang w:eastAsia="ko-KR"/>
        </w:rPr>
        <w:t>Za Sklop 3: dobavil skupno najmanj 200 m</w:t>
      </w:r>
      <w:r w:rsidRPr="00214AA1">
        <w:rPr>
          <w:rFonts w:ascii="Arial" w:eastAsia="Batang" w:hAnsi="Arial" w:cs="Arial"/>
          <w:sz w:val="20"/>
          <w:vertAlign w:val="superscript"/>
          <w:lang w:eastAsia="ko-KR"/>
        </w:rPr>
        <w:t>3</w:t>
      </w:r>
      <w:r w:rsidRPr="00214AA1">
        <w:rPr>
          <w:rFonts w:ascii="Arial" w:eastAsia="Batang" w:hAnsi="Arial" w:cs="Arial"/>
          <w:sz w:val="20"/>
          <w:lang w:eastAsia="ko-KR"/>
        </w:rPr>
        <w:t xml:space="preserve"> kretniških hrastovih impregniranih (</w:t>
      </w:r>
      <w:r w:rsidRPr="00214AA1">
        <w:rPr>
          <w:rFonts w:ascii="Arial" w:hAnsi="Arial" w:cs="Arial"/>
          <w:sz w:val="20"/>
        </w:rPr>
        <w:t>alternativna zaščita</w:t>
      </w:r>
      <w:r w:rsidRPr="00214AA1">
        <w:rPr>
          <w:rFonts w:ascii="Arial" w:eastAsia="Batang" w:hAnsi="Arial" w:cs="Arial"/>
          <w:sz w:val="20"/>
          <w:lang w:eastAsia="ko-KR"/>
        </w:rPr>
        <w:t>) pragov,</w:t>
      </w:r>
    </w:p>
    <w:p w14:paraId="5A589F8B" w14:textId="77777777" w:rsidR="0059793A" w:rsidRPr="00214AA1" w:rsidRDefault="0059793A" w:rsidP="0059793A">
      <w:pPr>
        <w:pStyle w:val="Odstavekseznama"/>
        <w:numPr>
          <w:ilvl w:val="0"/>
          <w:numId w:val="38"/>
        </w:numPr>
        <w:jc w:val="both"/>
        <w:rPr>
          <w:rFonts w:ascii="Arial" w:eastAsia="Batang" w:hAnsi="Arial" w:cs="Arial"/>
          <w:sz w:val="20"/>
          <w:lang w:eastAsia="ko-KR"/>
        </w:rPr>
      </w:pPr>
      <w:r w:rsidRPr="00214AA1">
        <w:rPr>
          <w:rFonts w:ascii="Arial" w:eastAsia="Batang" w:hAnsi="Arial" w:cs="Arial"/>
          <w:sz w:val="20"/>
          <w:lang w:eastAsia="ko-KR"/>
        </w:rPr>
        <w:t>Za Sklop 4: dobavil skupno najmanj 45 m</w:t>
      </w:r>
      <w:r w:rsidRPr="00214AA1">
        <w:rPr>
          <w:rFonts w:ascii="Arial" w:eastAsia="Batang" w:hAnsi="Arial" w:cs="Arial"/>
          <w:sz w:val="20"/>
          <w:vertAlign w:val="superscript"/>
          <w:lang w:eastAsia="ko-KR"/>
        </w:rPr>
        <w:t>3</w:t>
      </w:r>
      <w:r w:rsidRPr="00214AA1">
        <w:rPr>
          <w:rFonts w:ascii="Arial" w:eastAsia="Batang" w:hAnsi="Arial" w:cs="Arial"/>
          <w:sz w:val="20"/>
          <w:lang w:eastAsia="ko-KR"/>
        </w:rPr>
        <w:t xml:space="preserve"> mostovnih hrastovih pragov.</w:t>
      </w:r>
    </w:p>
    <w:p w14:paraId="0F2A980B" w14:textId="3AB3E267" w:rsidR="005B0307" w:rsidRPr="00214AA1" w:rsidRDefault="005B0307" w:rsidP="005B0307">
      <w:pPr>
        <w:jc w:val="both"/>
        <w:rPr>
          <w:rFonts w:ascii="Arial" w:eastAsia="Batang" w:hAnsi="Arial" w:cs="Arial"/>
          <w:sz w:val="20"/>
          <w:szCs w:val="20"/>
          <w:lang w:eastAsia="ko-KR"/>
        </w:rPr>
      </w:pPr>
    </w:p>
    <w:p w14:paraId="745767E7" w14:textId="77777777" w:rsidR="00330314" w:rsidRPr="00C24EEF" w:rsidRDefault="00330314" w:rsidP="004A22AF">
      <w:pPr>
        <w:autoSpaceDE w:val="0"/>
        <w:autoSpaceDN w:val="0"/>
        <w:adjustRightInd w:val="0"/>
        <w:jc w:val="both"/>
        <w:rPr>
          <w:rFonts w:ascii="Arial" w:hAnsi="Arial" w:cs="Arial"/>
          <w:iCs/>
          <w:color w:val="0D0D0D"/>
          <w:sz w:val="20"/>
          <w:szCs w:val="20"/>
        </w:rPr>
      </w:pPr>
    </w:p>
    <w:p w14:paraId="5020712B" w14:textId="77777777" w:rsidR="004A22AF" w:rsidRPr="00C24EEF" w:rsidRDefault="004A22AF" w:rsidP="004A22AF">
      <w:pPr>
        <w:autoSpaceDE w:val="0"/>
        <w:autoSpaceDN w:val="0"/>
        <w:adjustRightInd w:val="0"/>
        <w:rPr>
          <w:rFonts w:ascii="Arial" w:hAnsi="Arial" w:cs="Arial"/>
          <w:iCs/>
          <w:color w:val="000000"/>
          <w:sz w:val="20"/>
          <w:szCs w:val="20"/>
        </w:rPr>
      </w:pPr>
      <w:r w:rsidRPr="00C24EEF">
        <w:rPr>
          <w:rFonts w:ascii="Arial" w:hAnsi="Arial" w:cs="Arial"/>
          <w:iCs/>
          <w:color w:val="000000"/>
          <w:sz w:val="20"/>
          <w:szCs w:val="20"/>
        </w:rPr>
        <w:t>Izjavljamo, da imamo naslednje reference:</w:t>
      </w:r>
    </w:p>
    <w:p w14:paraId="0B1B33DF" w14:textId="6CD7C014" w:rsidR="004A22AF" w:rsidRPr="00C24EEF" w:rsidRDefault="004A22AF" w:rsidP="004A22AF">
      <w:pPr>
        <w:autoSpaceDE w:val="0"/>
        <w:autoSpaceDN w:val="0"/>
        <w:adjustRightInd w:val="0"/>
        <w:rPr>
          <w:rFonts w:ascii="Arial" w:hAnsi="Arial" w:cs="Arial"/>
          <w:color w:val="000000"/>
          <w:sz w:val="20"/>
          <w:szCs w:val="20"/>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0"/>
        <w:gridCol w:w="3689"/>
        <w:gridCol w:w="1842"/>
        <w:gridCol w:w="1418"/>
        <w:gridCol w:w="2268"/>
      </w:tblGrid>
      <w:tr w:rsidR="005B0307" w:rsidRPr="00CD44A0" w14:paraId="0258ADA9" w14:textId="77777777" w:rsidTr="005B0307">
        <w:trPr>
          <w:trHeight w:val="454"/>
        </w:trPr>
        <w:tc>
          <w:tcPr>
            <w:tcW w:w="1160" w:type="dxa"/>
            <w:shd w:val="clear" w:color="auto" w:fill="DBE5F1" w:themeFill="accent1" w:themeFillTint="33"/>
            <w:vAlign w:val="center"/>
          </w:tcPr>
          <w:p w14:paraId="43B482E6" w14:textId="77777777" w:rsidR="005B0307" w:rsidRPr="00CD44A0" w:rsidRDefault="005B0307" w:rsidP="00F52E73">
            <w:pPr>
              <w:jc w:val="center"/>
              <w:rPr>
                <w:rFonts w:ascii="Arial" w:hAnsi="Arial" w:cs="Arial"/>
                <w:b/>
                <w:color w:val="000000"/>
                <w:sz w:val="20"/>
                <w:szCs w:val="20"/>
              </w:rPr>
            </w:pPr>
            <w:r w:rsidRPr="00CD44A0">
              <w:rPr>
                <w:rFonts w:ascii="Arial" w:hAnsi="Arial" w:cs="Arial"/>
                <w:b/>
                <w:color w:val="000000"/>
                <w:sz w:val="20"/>
                <w:szCs w:val="20"/>
              </w:rPr>
              <w:t>SKLOP</w:t>
            </w:r>
          </w:p>
        </w:tc>
        <w:tc>
          <w:tcPr>
            <w:tcW w:w="3689" w:type="dxa"/>
            <w:shd w:val="clear" w:color="auto" w:fill="DBE5F1" w:themeFill="accent1" w:themeFillTint="33"/>
            <w:vAlign w:val="center"/>
          </w:tcPr>
          <w:p w14:paraId="7F0E7FDA" w14:textId="77777777" w:rsidR="005B0307" w:rsidRPr="00CD44A0" w:rsidRDefault="005B0307" w:rsidP="00F52E73">
            <w:pPr>
              <w:jc w:val="center"/>
              <w:rPr>
                <w:rFonts w:ascii="Arial" w:hAnsi="Arial" w:cs="Arial"/>
                <w:b/>
                <w:color w:val="000000" w:themeColor="text1"/>
                <w:sz w:val="20"/>
                <w:szCs w:val="20"/>
              </w:rPr>
            </w:pPr>
            <w:r w:rsidRPr="00CD44A0">
              <w:rPr>
                <w:rFonts w:ascii="Arial" w:hAnsi="Arial" w:cs="Arial"/>
                <w:b/>
                <w:color w:val="000000" w:themeColor="text1"/>
                <w:sz w:val="20"/>
                <w:szCs w:val="20"/>
              </w:rPr>
              <w:t xml:space="preserve">Naročnik </w:t>
            </w:r>
          </w:p>
          <w:p w14:paraId="6A4BC747" w14:textId="77777777" w:rsidR="005B0307" w:rsidRPr="00CD44A0" w:rsidRDefault="005B0307" w:rsidP="00F52E73">
            <w:pPr>
              <w:pStyle w:val="Default"/>
              <w:jc w:val="center"/>
              <w:rPr>
                <w:rFonts w:ascii="Arial" w:hAnsi="Arial" w:cs="Arial"/>
                <w:b/>
                <w:sz w:val="20"/>
                <w:szCs w:val="20"/>
              </w:rPr>
            </w:pPr>
            <w:r w:rsidRPr="00CD44A0">
              <w:rPr>
                <w:rFonts w:ascii="Arial" w:hAnsi="Arial" w:cs="Arial"/>
                <w:b/>
                <w:color w:val="000000" w:themeColor="text1"/>
                <w:sz w:val="20"/>
                <w:szCs w:val="20"/>
              </w:rPr>
              <w:t xml:space="preserve">in kontaktna oseba naročnika (ime, priimek in elektronski naslov) za preverbo reference </w:t>
            </w:r>
          </w:p>
        </w:tc>
        <w:tc>
          <w:tcPr>
            <w:tcW w:w="1842" w:type="dxa"/>
            <w:shd w:val="clear" w:color="auto" w:fill="DBE5F1" w:themeFill="accent1" w:themeFillTint="33"/>
            <w:vAlign w:val="center"/>
          </w:tcPr>
          <w:p w14:paraId="7828DD02" w14:textId="77777777" w:rsidR="005B0307" w:rsidRPr="00CD44A0" w:rsidRDefault="005B0307" w:rsidP="00F52E73">
            <w:pPr>
              <w:jc w:val="center"/>
              <w:rPr>
                <w:rFonts w:ascii="Arial" w:hAnsi="Arial" w:cs="Arial"/>
                <w:b/>
                <w:color w:val="000000"/>
                <w:sz w:val="20"/>
                <w:szCs w:val="20"/>
              </w:rPr>
            </w:pPr>
            <w:r w:rsidRPr="00CD44A0">
              <w:rPr>
                <w:rFonts w:ascii="Arial" w:hAnsi="Arial" w:cs="Arial"/>
                <w:b/>
                <w:color w:val="000000"/>
                <w:sz w:val="20"/>
                <w:szCs w:val="20"/>
              </w:rPr>
              <w:t>Vrsta materiala</w:t>
            </w:r>
          </w:p>
        </w:tc>
        <w:tc>
          <w:tcPr>
            <w:tcW w:w="1418" w:type="dxa"/>
            <w:shd w:val="clear" w:color="auto" w:fill="DBE5F1" w:themeFill="accent1" w:themeFillTint="33"/>
            <w:vAlign w:val="center"/>
          </w:tcPr>
          <w:p w14:paraId="52B39D59" w14:textId="77777777" w:rsidR="005B0307" w:rsidRPr="00CD44A0" w:rsidRDefault="005B0307" w:rsidP="00F52E73">
            <w:pPr>
              <w:jc w:val="center"/>
              <w:rPr>
                <w:rFonts w:ascii="Arial" w:hAnsi="Arial" w:cs="Arial"/>
                <w:b/>
                <w:color w:val="000000"/>
                <w:sz w:val="20"/>
                <w:szCs w:val="20"/>
              </w:rPr>
            </w:pPr>
            <w:r w:rsidRPr="00CD44A0">
              <w:rPr>
                <w:rFonts w:ascii="Arial" w:hAnsi="Arial" w:cs="Arial"/>
                <w:b/>
                <w:color w:val="000000"/>
                <w:sz w:val="20"/>
                <w:szCs w:val="20"/>
              </w:rPr>
              <w:t>Količina</w:t>
            </w:r>
          </w:p>
        </w:tc>
        <w:tc>
          <w:tcPr>
            <w:tcW w:w="2268" w:type="dxa"/>
            <w:shd w:val="clear" w:color="auto" w:fill="DBE5F1" w:themeFill="accent1" w:themeFillTint="33"/>
            <w:vAlign w:val="center"/>
          </w:tcPr>
          <w:p w14:paraId="4FA8307B" w14:textId="77777777" w:rsidR="005B0307" w:rsidRPr="00CD44A0" w:rsidRDefault="005B0307" w:rsidP="00F52E73">
            <w:pPr>
              <w:jc w:val="center"/>
              <w:rPr>
                <w:rFonts w:ascii="Arial" w:hAnsi="Arial" w:cs="Arial"/>
                <w:b/>
                <w:color w:val="000000"/>
                <w:sz w:val="20"/>
                <w:szCs w:val="20"/>
              </w:rPr>
            </w:pPr>
            <w:r w:rsidRPr="00CD44A0">
              <w:rPr>
                <w:rFonts w:ascii="Arial" w:hAnsi="Arial" w:cs="Arial"/>
                <w:b/>
                <w:color w:val="000000"/>
                <w:sz w:val="20"/>
                <w:szCs w:val="20"/>
              </w:rPr>
              <w:t>Leto  dobave</w:t>
            </w:r>
          </w:p>
        </w:tc>
      </w:tr>
      <w:tr w:rsidR="005B0307" w:rsidRPr="00CD44A0" w14:paraId="633DBD7B" w14:textId="77777777" w:rsidTr="005B0307">
        <w:trPr>
          <w:trHeight w:val="454"/>
        </w:trPr>
        <w:tc>
          <w:tcPr>
            <w:tcW w:w="1160" w:type="dxa"/>
            <w:vAlign w:val="bottom"/>
          </w:tcPr>
          <w:p w14:paraId="1F0AF11B"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01D061F2" w14:textId="77777777" w:rsidR="005B0307" w:rsidRPr="00CD44A0" w:rsidRDefault="005B0307" w:rsidP="00F52E73">
            <w:pPr>
              <w:rPr>
                <w:rFonts w:ascii="Arial" w:hAnsi="Arial" w:cs="Arial"/>
                <w:color w:val="000000"/>
                <w:sz w:val="20"/>
                <w:szCs w:val="20"/>
              </w:rPr>
            </w:pPr>
          </w:p>
        </w:tc>
        <w:tc>
          <w:tcPr>
            <w:tcW w:w="1842" w:type="dxa"/>
            <w:vAlign w:val="bottom"/>
          </w:tcPr>
          <w:p w14:paraId="324A2FD2" w14:textId="77777777" w:rsidR="005B0307" w:rsidRPr="00CD44A0" w:rsidRDefault="005B0307" w:rsidP="00F52E73">
            <w:pPr>
              <w:jc w:val="right"/>
              <w:rPr>
                <w:rFonts w:ascii="Arial" w:hAnsi="Arial" w:cs="Arial"/>
                <w:color w:val="000000"/>
                <w:sz w:val="20"/>
                <w:szCs w:val="20"/>
              </w:rPr>
            </w:pPr>
          </w:p>
        </w:tc>
        <w:tc>
          <w:tcPr>
            <w:tcW w:w="1418" w:type="dxa"/>
          </w:tcPr>
          <w:p w14:paraId="631959E4"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5E9A5F0F" w14:textId="77777777" w:rsidR="005B0307" w:rsidRPr="00CD44A0" w:rsidRDefault="005B0307" w:rsidP="00F52E73">
            <w:pPr>
              <w:jc w:val="right"/>
              <w:rPr>
                <w:rFonts w:ascii="Arial" w:hAnsi="Arial" w:cs="Arial"/>
                <w:color w:val="000000"/>
                <w:sz w:val="20"/>
                <w:szCs w:val="20"/>
              </w:rPr>
            </w:pPr>
          </w:p>
        </w:tc>
      </w:tr>
      <w:tr w:rsidR="005B0307" w:rsidRPr="00CD44A0" w14:paraId="132DEFE6" w14:textId="77777777" w:rsidTr="005B0307">
        <w:trPr>
          <w:trHeight w:val="454"/>
        </w:trPr>
        <w:tc>
          <w:tcPr>
            <w:tcW w:w="1160" w:type="dxa"/>
            <w:vAlign w:val="bottom"/>
          </w:tcPr>
          <w:p w14:paraId="529AFB43"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1EA6228B" w14:textId="77777777" w:rsidR="005B0307" w:rsidRPr="00CD44A0" w:rsidRDefault="005B0307" w:rsidP="00F52E73">
            <w:pPr>
              <w:rPr>
                <w:rFonts w:ascii="Arial" w:hAnsi="Arial" w:cs="Arial"/>
                <w:color w:val="000000"/>
                <w:sz w:val="20"/>
                <w:szCs w:val="20"/>
              </w:rPr>
            </w:pPr>
          </w:p>
        </w:tc>
        <w:tc>
          <w:tcPr>
            <w:tcW w:w="1842" w:type="dxa"/>
            <w:vAlign w:val="bottom"/>
          </w:tcPr>
          <w:p w14:paraId="6687E2DE" w14:textId="77777777" w:rsidR="005B0307" w:rsidRPr="00CD44A0" w:rsidRDefault="005B0307" w:rsidP="00F52E73">
            <w:pPr>
              <w:jc w:val="right"/>
              <w:rPr>
                <w:rFonts w:ascii="Arial" w:hAnsi="Arial" w:cs="Arial"/>
                <w:color w:val="000000"/>
                <w:sz w:val="20"/>
                <w:szCs w:val="20"/>
              </w:rPr>
            </w:pPr>
          </w:p>
        </w:tc>
        <w:tc>
          <w:tcPr>
            <w:tcW w:w="1418" w:type="dxa"/>
          </w:tcPr>
          <w:p w14:paraId="06175D95"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496DC511" w14:textId="77777777" w:rsidR="005B0307" w:rsidRPr="00CD44A0" w:rsidRDefault="005B0307" w:rsidP="00F52E73">
            <w:pPr>
              <w:jc w:val="right"/>
              <w:rPr>
                <w:rFonts w:ascii="Arial" w:hAnsi="Arial" w:cs="Arial"/>
                <w:color w:val="000000"/>
                <w:sz w:val="20"/>
                <w:szCs w:val="20"/>
              </w:rPr>
            </w:pPr>
          </w:p>
        </w:tc>
      </w:tr>
      <w:tr w:rsidR="005B0307" w:rsidRPr="00CD44A0" w14:paraId="3C6418F7" w14:textId="77777777" w:rsidTr="005B0307">
        <w:trPr>
          <w:trHeight w:val="454"/>
        </w:trPr>
        <w:tc>
          <w:tcPr>
            <w:tcW w:w="1160" w:type="dxa"/>
            <w:vAlign w:val="bottom"/>
          </w:tcPr>
          <w:p w14:paraId="64591269"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48242767" w14:textId="77777777" w:rsidR="005B0307" w:rsidRPr="00CD44A0" w:rsidRDefault="005B0307" w:rsidP="00F52E73">
            <w:pPr>
              <w:rPr>
                <w:rFonts w:ascii="Arial" w:hAnsi="Arial" w:cs="Arial"/>
                <w:color w:val="000000"/>
                <w:sz w:val="20"/>
                <w:szCs w:val="20"/>
              </w:rPr>
            </w:pPr>
          </w:p>
        </w:tc>
        <w:tc>
          <w:tcPr>
            <w:tcW w:w="1842" w:type="dxa"/>
            <w:vAlign w:val="bottom"/>
          </w:tcPr>
          <w:p w14:paraId="2E086B6B" w14:textId="77777777" w:rsidR="005B0307" w:rsidRPr="00CD44A0" w:rsidRDefault="005B0307" w:rsidP="00F52E73">
            <w:pPr>
              <w:jc w:val="right"/>
              <w:rPr>
                <w:rFonts w:ascii="Arial" w:hAnsi="Arial" w:cs="Arial"/>
                <w:color w:val="000000"/>
                <w:sz w:val="20"/>
                <w:szCs w:val="20"/>
              </w:rPr>
            </w:pPr>
          </w:p>
        </w:tc>
        <w:tc>
          <w:tcPr>
            <w:tcW w:w="1418" w:type="dxa"/>
          </w:tcPr>
          <w:p w14:paraId="140DA8E9"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6B15BF98" w14:textId="77777777" w:rsidR="005B0307" w:rsidRPr="00CD44A0" w:rsidRDefault="005B0307" w:rsidP="00F52E73">
            <w:pPr>
              <w:jc w:val="right"/>
              <w:rPr>
                <w:rFonts w:ascii="Arial" w:hAnsi="Arial" w:cs="Arial"/>
                <w:color w:val="000000"/>
                <w:sz w:val="20"/>
                <w:szCs w:val="20"/>
              </w:rPr>
            </w:pPr>
          </w:p>
        </w:tc>
      </w:tr>
      <w:tr w:rsidR="005B0307" w:rsidRPr="00CD44A0" w14:paraId="19188E9F" w14:textId="77777777" w:rsidTr="005B0307">
        <w:trPr>
          <w:trHeight w:val="454"/>
        </w:trPr>
        <w:tc>
          <w:tcPr>
            <w:tcW w:w="1160" w:type="dxa"/>
            <w:vAlign w:val="bottom"/>
          </w:tcPr>
          <w:p w14:paraId="671E8130"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184EF6E4" w14:textId="77777777" w:rsidR="005B0307" w:rsidRPr="00CD44A0" w:rsidRDefault="005B0307" w:rsidP="00F52E73">
            <w:pPr>
              <w:rPr>
                <w:rFonts w:ascii="Arial" w:hAnsi="Arial" w:cs="Arial"/>
                <w:color w:val="000000"/>
                <w:sz w:val="20"/>
                <w:szCs w:val="20"/>
              </w:rPr>
            </w:pPr>
          </w:p>
        </w:tc>
        <w:tc>
          <w:tcPr>
            <w:tcW w:w="1842" w:type="dxa"/>
            <w:vAlign w:val="bottom"/>
          </w:tcPr>
          <w:p w14:paraId="2862443F" w14:textId="77777777" w:rsidR="005B0307" w:rsidRPr="00CD44A0" w:rsidRDefault="005B0307" w:rsidP="00F52E73">
            <w:pPr>
              <w:jc w:val="right"/>
              <w:rPr>
                <w:rFonts w:ascii="Arial" w:hAnsi="Arial" w:cs="Arial"/>
                <w:color w:val="000000"/>
                <w:sz w:val="20"/>
                <w:szCs w:val="20"/>
              </w:rPr>
            </w:pPr>
          </w:p>
        </w:tc>
        <w:tc>
          <w:tcPr>
            <w:tcW w:w="1418" w:type="dxa"/>
          </w:tcPr>
          <w:p w14:paraId="5CE1004C"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3ED55487" w14:textId="77777777" w:rsidR="005B0307" w:rsidRPr="00CD44A0" w:rsidRDefault="005B0307" w:rsidP="00F52E73">
            <w:pPr>
              <w:jc w:val="right"/>
              <w:rPr>
                <w:rFonts w:ascii="Arial" w:hAnsi="Arial" w:cs="Arial"/>
                <w:color w:val="000000"/>
                <w:sz w:val="20"/>
                <w:szCs w:val="20"/>
              </w:rPr>
            </w:pPr>
          </w:p>
        </w:tc>
      </w:tr>
      <w:tr w:rsidR="005B0307" w:rsidRPr="00CD44A0" w14:paraId="42C0C128" w14:textId="77777777" w:rsidTr="005B0307">
        <w:trPr>
          <w:trHeight w:val="454"/>
        </w:trPr>
        <w:tc>
          <w:tcPr>
            <w:tcW w:w="1160" w:type="dxa"/>
            <w:vAlign w:val="bottom"/>
          </w:tcPr>
          <w:p w14:paraId="5E24197D"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29F2C54D" w14:textId="77777777" w:rsidR="005B0307" w:rsidRPr="00CD44A0" w:rsidRDefault="005B0307" w:rsidP="00F52E73">
            <w:pPr>
              <w:rPr>
                <w:rFonts w:ascii="Arial" w:hAnsi="Arial" w:cs="Arial"/>
                <w:color w:val="000000"/>
                <w:sz w:val="20"/>
                <w:szCs w:val="20"/>
              </w:rPr>
            </w:pPr>
          </w:p>
        </w:tc>
        <w:tc>
          <w:tcPr>
            <w:tcW w:w="1842" w:type="dxa"/>
            <w:vAlign w:val="bottom"/>
          </w:tcPr>
          <w:p w14:paraId="6187DC3C" w14:textId="77777777" w:rsidR="005B0307" w:rsidRPr="00CD44A0" w:rsidRDefault="005B0307" w:rsidP="00F52E73">
            <w:pPr>
              <w:jc w:val="right"/>
              <w:rPr>
                <w:rFonts w:ascii="Arial" w:hAnsi="Arial" w:cs="Arial"/>
                <w:color w:val="000000"/>
                <w:sz w:val="20"/>
                <w:szCs w:val="20"/>
              </w:rPr>
            </w:pPr>
          </w:p>
        </w:tc>
        <w:tc>
          <w:tcPr>
            <w:tcW w:w="1418" w:type="dxa"/>
          </w:tcPr>
          <w:p w14:paraId="3418CBA7"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3649A80D" w14:textId="77777777" w:rsidR="005B0307" w:rsidRPr="00CD44A0" w:rsidRDefault="005B0307" w:rsidP="00F52E73">
            <w:pPr>
              <w:jc w:val="right"/>
              <w:rPr>
                <w:rFonts w:ascii="Arial" w:hAnsi="Arial" w:cs="Arial"/>
                <w:color w:val="000000"/>
                <w:sz w:val="20"/>
                <w:szCs w:val="20"/>
              </w:rPr>
            </w:pPr>
          </w:p>
        </w:tc>
      </w:tr>
    </w:tbl>
    <w:p w14:paraId="2BF0A52B" w14:textId="77777777" w:rsidR="004A22AF" w:rsidRPr="00CD44A0" w:rsidRDefault="004A22AF" w:rsidP="004A22AF">
      <w:pPr>
        <w:autoSpaceDE w:val="0"/>
        <w:autoSpaceDN w:val="0"/>
        <w:adjustRightInd w:val="0"/>
        <w:rPr>
          <w:rFonts w:ascii="Arial" w:hAnsi="Arial" w:cs="Arial"/>
          <w:color w:val="000000"/>
          <w:sz w:val="20"/>
          <w:szCs w:val="20"/>
        </w:rPr>
      </w:pPr>
    </w:p>
    <w:p w14:paraId="31BCC1C6" w14:textId="77777777" w:rsidR="004A22AF" w:rsidRPr="00C24EEF" w:rsidRDefault="004A22AF" w:rsidP="00982085">
      <w:pPr>
        <w:rPr>
          <w:rFonts w:ascii="Arial" w:hAnsi="Arial" w:cs="Arial"/>
          <w:iCs/>
          <w:color w:val="000000"/>
          <w:sz w:val="20"/>
          <w:szCs w:val="20"/>
        </w:rPr>
      </w:pPr>
    </w:p>
    <w:p w14:paraId="7CBE2CD1" w14:textId="2165458B" w:rsidR="005B0307" w:rsidRPr="005B0307" w:rsidRDefault="005B0307" w:rsidP="005B0307">
      <w:pPr>
        <w:rPr>
          <w:rFonts w:ascii="Arial" w:hAnsi="Arial" w:cs="Arial"/>
          <w:b/>
          <w:sz w:val="20"/>
          <w:szCs w:val="20"/>
        </w:rPr>
      </w:pPr>
      <w:r w:rsidRPr="005B0307">
        <w:rPr>
          <w:rFonts w:ascii="Arial" w:hAnsi="Arial" w:cs="Arial"/>
          <w:b/>
          <w:sz w:val="20"/>
          <w:szCs w:val="20"/>
        </w:rPr>
        <w:t>Od ponudnikov oz. partnerjev v skupnem nastopu se zahteva, da priložijo k ponudbi  podpisane referenčne izjave naročnikov, ki dokazujejo resničnost referenčnih podatkov</w:t>
      </w:r>
      <w:r w:rsidR="00E72F19">
        <w:rPr>
          <w:rFonts w:ascii="Arial" w:hAnsi="Arial" w:cs="Arial"/>
          <w:b/>
          <w:sz w:val="20"/>
          <w:szCs w:val="20"/>
        </w:rPr>
        <w:t>.</w:t>
      </w:r>
    </w:p>
    <w:p w14:paraId="26CA3E78" w14:textId="77777777" w:rsidR="005B0307" w:rsidRPr="005B0307" w:rsidRDefault="005B0307" w:rsidP="005B0307">
      <w:pPr>
        <w:rPr>
          <w:rFonts w:ascii="Arial" w:hAnsi="Arial" w:cs="Arial"/>
          <w:b/>
          <w:sz w:val="20"/>
          <w:szCs w:val="20"/>
        </w:rPr>
      </w:pPr>
    </w:p>
    <w:p w14:paraId="0E76B900" w14:textId="37CB54D7" w:rsidR="00982085" w:rsidRDefault="005B0307" w:rsidP="005B0307">
      <w:pPr>
        <w:rPr>
          <w:rFonts w:ascii="Arial" w:hAnsi="Arial" w:cs="Arial"/>
          <w:b/>
          <w:sz w:val="20"/>
          <w:szCs w:val="20"/>
        </w:rPr>
      </w:pPr>
      <w:r w:rsidRPr="005B0307">
        <w:rPr>
          <w:rFonts w:ascii="Arial" w:hAnsi="Arial" w:cs="Arial"/>
          <w:b/>
          <w:sz w:val="20"/>
          <w:szCs w:val="20"/>
        </w:rPr>
        <w:t>Ponudnik dokazuje referenčne pogoje za vsak sklop, ki ga ponuja.</w:t>
      </w:r>
    </w:p>
    <w:p w14:paraId="1B454F75" w14:textId="77777777" w:rsidR="005B0307" w:rsidRPr="00C24EEF" w:rsidRDefault="005B0307" w:rsidP="00982085">
      <w:pPr>
        <w:rPr>
          <w:rFonts w:ascii="Arial" w:hAnsi="Arial" w:cs="Arial"/>
          <w:b/>
          <w:sz w:val="20"/>
          <w:szCs w:val="20"/>
        </w:rPr>
      </w:pPr>
    </w:p>
    <w:p w14:paraId="04B4C73A" w14:textId="2A69F9DF" w:rsidR="004A22AF" w:rsidRPr="00C24EEF" w:rsidRDefault="004A22AF" w:rsidP="00982085">
      <w:pPr>
        <w:jc w:val="both"/>
        <w:rPr>
          <w:rFonts w:ascii="Arial" w:hAnsi="Arial" w:cs="Arial"/>
          <w:noProof/>
          <w:sz w:val="20"/>
          <w:szCs w:val="20"/>
        </w:rPr>
      </w:pPr>
    </w:p>
    <w:p w14:paraId="264BB2FF" w14:textId="77777777" w:rsidR="004A22AF" w:rsidRPr="00C24EEF" w:rsidRDefault="004A22AF" w:rsidP="00982085">
      <w:pPr>
        <w:jc w:val="both"/>
        <w:rPr>
          <w:rFonts w:ascii="Arial" w:hAnsi="Arial" w:cs="Arial"/>
          <w:noProof/>
          <w:sz w:val="20"/>
          <w:szCs w:val="20"/>
        </w:rPr>
      </w:pPr>
    </w:p>
    <w:p w14:paraId="7BA3FC7A" w14:textId="244286D6" w:rsidR="00982085" w:rsidRPr="00C24EEF" w:rsidRDefault="00982085" w:rsidP="00982085">
      <w:pPr>
        <w:jc w:val="both"/>
        <w:rPr>
          <w:rFonts w:ascii="Arial" w:eastAsia="Batang" w:hAnsi="Arial" w:cs="Arial"/>
          <w:sz w:val="20"/>
          <w:szCs w:val="20"/>
          <w:lang w:eastAsia="ko-KR"/>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w:t>
      </w:r>
    </w:p>
    <w:p w14:paraId="5D19DF76" w14:textId="77777777" w:rsidR="00982085" w:rsidRPr="00C24EEF" w:rsidRDefault="00982085" w:rsidP="00982085">
      <w:pPr>
        <w:spacing w:before="120" w:after="120"/>
        <w:rPr>
          <w:rFonts w:ascii="Arial" w:eastAsia="Batang" w:hAnsi="Arial" w:cs="Arial"/>
          <w:b/>
          <w:sz w:val="20"/>
          <w:szCs w:val="20"/>
          <w:lang w:eastAsia="ko-KR"/>
        </w:rPr>
      </w:pPr>
    </w:p>
    <w:p w14:paraId="2DDF526B" w14:textId="77777777" w:rsidR="00982085" w:rsidRDefault="00982085" w:rsidP="006C559E">
      <w:pPr>
        <w:spacing w:before="120" w:after="120"/>
        <w:rPr>
          <w:rFonts w:ascii="Arial" w:eastAsia="Batang" w:hAnsi="Arial" w:cs="Arial"/>
          <w:b/>
          <w:sz w:val="20"/>
          <w:szCs w:val="20"/>
          <w:lang w:eastAsia="ko-KR"/>
        </w:rPr>
      </w:pPr>
    </w:p>
    <w:p w14:paraId="4D101F00" w14:textId="77777777" w:rsidR="005B0307" w:rsidRDefault="005B0307" w:rsidP="006C559E">
      <w:pPr>
        <w:spacing w:before="120" w:after="120"/>
        <w:rPr>
          <w:rFonts w:ascii="Arial" w:eastAsia="Batang" w:hAnsi="Arial" w:cs="Arial"/>
          <w:b/>
          <w:sz w:val="20"/>
          <w:szCs w:val="20"/>
          <w:lang w:eastAsia="ko-KR"/>
        </w:rPr>
      </w:pPr>
    </w:p>
    <w:p w14:paraId="7E82187D" w14:textId="77777777" w:rsidR="005B0307" w:rsidRDefault="005B0307" w:rsidP="006C559E">
      <w:pPr>
        <w:spacing w:before="120" w:after="120"/>
        <w:rPr>
          <w:rFonts w:ascii="Arial" w:eastAsia="Batang" w:hAnsi="Arial" w:cs="Arial"/>
          <w:b/>
          <w:sz w:val="20"/>
          <w:szCs w:val="20"/>
          <w:lang w:eastAsia="ko-KR"/>
        </w:rPr>
      </w:pPr>
    </w:p>
    <w:p w14:paraId="5E5688DC" w14:textId="77777777" w:rsidR="00B40E2F" w:rsidRPr="00C24EEF" w:rsidRDefault="00B40E2F" w:rsidP="003E5F99">
      <w:pPr>
        <w:autoSpaceDE w:val="0"/>
        <w:autoSpaceDN w:val="0"/>
        <w:adjustRightInd w:val="0"/>
        <w:jc w:val="both"/>
        <w:rPr>
          <w:rFonts w:ascii="Arial" w:hAnsi="Arial" w:cs="Arial"/>
          <w:sz w:val="20"/>
          <w:szCs w:val="20"/>
        </w:rPr>
      </w:pPr>
    </w:p>
    <w:sectPr w:rsidR="00B40E2F" w:rsidRPr="00C24EEF" w:rsidSect="006C4B42">
      <w:footerReference w:type="default" r:id="rId8"/>
      <w:pgSz w:w="12240" w:h="15840"/>
      <w:pgMar w:top="1418" w:right="737" w:bottom="1134" w:left="1021" w:header="709" w:footer="312"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4F4AD" w14:textId="77777777" w:rsidR="0029581E" w:rsidRDefault="0029581E">
      <w:r>
        <w:separator/>
      </w:r>
    </w:p>
  </w:endnote>
  <w:endnote w:type="continuationSeparator" w:id="0">
    <w:p w14:paraId="255A13F1" w14:textId="77777777" w:rsidR="0029581E" w:rsidRDefault="0029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0"/>
    <w:family w:val="auto"/>
    <w:pitch w:val="default"/>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Arial" w:hAnsi="Arial" w:cs="Arial"/>
        <w:i/>
        <w:sz w:val="22"/>
        <w:szCs w:val="22"/>
      </w:rPr>
    </w:sdtEndPr>
    <w:sdtContent>
      <w:p w14:paraId="2EEBE180" w14:textId="122C2D0E" w:rsidR="00AF5DC4" w:rsidRPr="00901F0D" w:rsidRDefault="00AF5DC4">
        <w:pPr>
          <w:pStyle w:val="Noga"/>
          <w:jc w:val="right"/>
          <w:rPr>
            <w:rFonts w:ascii="Arial" w:hAnsi="Arial" w:cs="Arial"/>
            <w:i/>
            <w:sz w:val="22"/>
            <w:szCs w:val="22"/>
          </w:rPr>
        </w:pPr>
        <w:r w:rsidRPr="00901F0D">
          <w:rPr>
            <w:rFonts w:ascii="Arial" w:hAnsi="Arial" w:cs="Arial"/>
            <w:szCs w:val="20"/>
          </w:rPr>
          <w:fldChar w:fldCharType="begin"/>
        </w:r>
        <w:r w:rsidRPr="00901F0D">
          <w:rPr>
            <w:rFonts w:ascii="Arial" w:hAnsi="Arial" w:cs="Arial"/>
            <w:szCs w:val="20"/>
          </w:rPr>
          <w:instrText>PAGE   \* MERGEFORMAT</w:instrText>
        </w:r>
        <w:r w:rsidRPr="00901F0D">
          <w:rPr>
            <w:rFonts w:ascii="Arial" w:hAnsi="Arial" w:cs="Arial"/>
            <w:szCs w:val="20"/>
          </w:rPr>
          <w:fldChar w:fldCharType="separate"/>
        </w:r>
        <w:r w:rsidR="001C562E">
          <w:rPr>
            <w:rFonts w:ascii="Arial" w:hAnsi="Arial" w:cs="Arial"/>
            <w:noProof/>
            <w:szCs w:val="20"/>
          </w:rPr>
          <w:t>22</w:t>
        </w:r>
        <w:r w:rsidRPr="00901F0D">
          <w:rPr>
            <w:rFonts w:ascii="Arial" w:hAnsi="Arial" w:cs="Arial"/>
            <w:szCs w:val="20"/>
          </w:rPr>
          <w:fldChar w:fldCharType="end"/>
        </w:r>
      </w:p>
    </w:sdtContent>
  </w:sdt>
  <w:p w14:paraId="6AF45C58" w14:textId="77777777" w:rsidR="00AF5DC4" w:rsidRDefault="00AF5DC4"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0F30B" w14:textId="77777777" w:rsidR="0029581E" w:rsidRDefault="0029581E">
      <w:r>
        <w:separator/>
      </w:r>
    </w:p>
  </w:footnote>
  <w:footnote w:type="continuationSeparator" w:id="0">
    <w:p w14:paraId="57F28D04" w14:textId="77777777" w:rsidR="0029581E" w:rsidRDefault="00295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DE0E45"/>
    <w:multiLevelType w:val="hybridMultilevel"/>
    <w:tmpl w:val="DA7C88AC"/>
    <w:lvl w:ilvl="0" w:tplc="D458F0CC">
      <w:start w:val="1"/>
      <w:numFmt w:val="bullet"/>
      <w:lvlText w:val=""/>
      <w:lvlJc w:val="left"/>
      <w:pPr>
        <w:ind w:left="360" w:hanging="360"/>
      </w:pPr>
      <w:rPr>
        <w:rFonts w:ascii="Symbol" w:hAnsi="Symbol" w:hint="default"/>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65119E7"/>
    <w:multiLevelType w:val="hybridMultilevel"/>
    <w:tmpl w:val="A6A21CF8"/>
    <w:lvl w:ilvl="0" w:tplc="73DC3F1C">
      <w:start w:val="4"/>
      <w:numFmt w:val="bullet"/>
      <w:lvlText w:val="-"/>
      <w:lvlJc w:val="left"/>
      <w:pPr>
        <w:ind w:left="720" w:hanging="360"/>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5"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7"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30"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5DD3FC0"/>
    <w:multiLevelType w:val="hybridMultilevel"/>
    <w:tmpl w:val="F67445B8"/>
    <w:lvl w:ilvl="0" w:tplc="266E9E2E">
      <w:start w:val="3"/>
      <w:numFmt w:val="bullet"/>
      <w:lvlText w:val="-"/>
      <w:lvlJc w:val="left"/>
      <w:pPr>
        <w:ind w:left="927" w:hanging="360"/>
      </w:pPr>
      <w:rPr>
        <w:rFonts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2"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3"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4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2"/>
  </w:num>
  <w:num w:numId="3">
    <w:abstractNumId w:val="0"/>
  </w:num>
  <w:num w:numId="4">
    <w:abstractNumId w:val="3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1"/>
  </w:num>
  <w:num w:numId="8">
    <w:abstractNumId w:val="14"/>
  </w:num>
  <w:num w:numId="9">
    <w:abstractNumId w:val="43"/>
  </w:num>
  <w:num w:numId="10">
    <w:abstractNumId w:val="32"/>
  </w:num>
  <w:num w:numId="11">
    <w:abstractNumId w:val="11"/>
  </w:num>
  <w:num w:numId="12">
    <w:abstractNumId w:val="15"/>
  </w:num>
  <w:num w:numId="13">
    <w:abstractNumId w:val="12"/>
  </w:num>
  <w:num w:numId="14">
    <w:abstractNumId w:val="38"/>
  </w:num>
  <w:num w:numId="15">
    <w:abstractNumId w:val="42"/>
  </w:num>
  <w:num w:numId="16">
    <w:abstractNumId w:val="36"/>
  </w:num>
  <w:num w:numId="17">
    <w:abstractNumId w:val="30"/>
  </w:num>
  <w:num w:numId="18">
    <w:abstractNumId w:val="23"/>
  </w:num>
  <w:num w:numId="19">
    <w:abstractNumId w:val="9"/>
  </w:num>
  <w:num w:numId="20">
    <w:abstractNumId w:val="27"/>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8"/>
  </w:num>
  <w:num w:numId="24">
    <w:abstractNumId w:val="10"/>
  </w:num>
  <w:num w:numId="25">
    <w:abstractNumId w:val="26"/>
  </w:num>
  <w:num w:numId="26">
    <w:abstractNumId w:val="35"/>
  </w:num>
  <w:num w:numId="27">
    <w:abstractNumId w:val="19"/>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1"/>
  </w:num>
  <w:num w:numId="31">
    <w:abstractNumId w:val="34"/>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9"/>
  </w:num>
  <w:num w:numId="35">
    <w:abstractNumId w:val="40"/>
  </w:num>
  <w:num w:numId="36">
    <w:abstractNumId w:val="31"/>
  </w:num>
  <w:num w:numId="37">
    <w:abstractNumId w:val="16"/>
  </w:num>
  <w:num w:numId="38">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4FF"/>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3F11"/>
    <w:rsid w:val="00044268"/>
    <w:rsid w:val="0004453C"/>
    <w:rsid w:val="00044B60"/>
    <w:rsid w:val="00044DC3"/>
    <w:rsid w:val="00045577"/>
    <w:rsid w:val="000459A8"/>
    <w:rsid w:val="00045A52"/>
    <w:rsid w:val="00045DCA"/>
    <w:rsid w:val="00045F5E"/>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661ED"/>
    <w:rsid w:val="0007082B"/>
    <w:rsid w:val="00071C4D"/>
    <w:rsid w:val="00072743"/>
    <w:rsid w:val="0007350D"/>
    <w:rsid w:val="00073AE3"/>
    <w:rsid w:val="00074024"/>
    <w:rsid w:val="00074259"/>
    <w:rsid w:val="00074576"/>
    <w:rsid w:val="00075CF4"/>
    <w:rsid w:val="00076C42"/>
    <w:rsid w:val="00077E6D"/>
    <w:rsid w:val="00080349"/>
    <w:rsid w:val="00081375"/>
    <w:rsid w:val="000817BA"/>
    <w:rsid w:val="00083B61"/>
    <w:rsid w:val="00084BC5"/>
    <w:rsid w:val="00085280"/>
    <w:rsid w:val="00086906"/>
    <w:rsid w:val="00087EE7"/>
    <w:rsid w:val="00090442"/>
    <w:rsid w:val="00090B6E"/>
    <w:rsid w:val="00090D89"/>
    <w:rsid w:val="00091491"/>
    <w:rsid w:val="00091913"/>
    <w:rsid w:val="0009201B"/>
    <w:rsid w:val="00092109"/>
    <w:rsid w:val="000931DB"/>
    <w:rsid w:val="000934B0"/>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0FD"/>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E032E"/>
    <w:rsid w:val="000E105A"/>
    <w:rsid w:val="000E1B8B"/>
    <w:rsid w:val="000E243C"/>
    <w:rsid w:val="000E34BC"/>
    <w:rsid w:val="000E3AC5"/>
    <w:rsid w:val="000E56E1"/>
    <w:rsid w:val="000E5D0D"/>
    <w:rsid w:val="000E5EB6"/>
    <w:rsid w:val="000E6997"/>
    <w:rsid w:val="000E69A9"/>
    <w:rsid w:val="000E74B2"/>
    <w:rsid w:val="000E76A0"/>
    <w:rsid w:val="000E7912"/>
    <w:rsid w:val="000E7E0D"/>
    <w:rsid w:val="000F13CB"/>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0E1F"/>
    <w:rsid w:val="00112126"/>
    <w:rsid w:val="0011405C"/>
    <w:rsid w:val="001143AC"/>
    <w:rsid w:val="00115140"/>
    <w:rsid w:val="0011551B"/>
    <w:rsid w:val="001157E0"/>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01E"/>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04D6"/>
    <w:rsid w:val="00161696"/>
    <w:rsid w:val="00161CA6"/>
    <w:rsid w:val="001626AE"/>
    <w:rsid w:val="00163C75"/>
    <w:rsid w:val="00163CA7"/>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77BFA"/>
    <w:rsid w:val="00180D8F"/>
    <w:rsid w:val="00180E70"/>
    <w:rsid w:val="00181082"/>
    <w:rsid w:val="00181625"/>
    <w:rsid w:val="001816CA"/>
    <w:rsid w:val="0018175E"/>
    <w:rsid w:val="00184244"/>
    <w:rsid w:val="001842C6"/>
    <w:rsid w:val="001842E3"/>
    <w:rsid w:val="00184460"/>
    <w:rsid w:val="00185392"/>
    <w:rsid w:val="001854F1"/>
    <w:rsid w:val="00186B80"/>
    <w:rsid w:val="0019012C"/>
    <w:rsid w:val="001901A8"/>
    <w:rsid w:val="001914B9"/>
    <w:rsid w:val="0019247F"/>
    <w:rsid w:val="00192913"/>
    <w:rsid w:val="001935DF"/>
    <w:rsid w:val="00193963"/>
    <w:rsid w:val="00193FDE"/>
    <w:rsid w:val="001955C7"/>
    <w:rsid w:val="001958AC"/>
    <w:rsid w:val="00196B2C"/>
    <w:rsid w:val="00197001"/>
    <w:rsid w:val="001A04D7"/>
    <w:rsid w:val="001A057C"/>
    <w:rsid w:val="001A0D9E"/>
    <w:rsid w:val="001A2B5C"/>
    <w:rsid w:val="001A2BA6"/>
    <w:rsid w:val="001A2C8F"/>
    <w:rsid w:val="001A5CA0"/>
    <w:rsid w:val="001A5E59"/>
    <w:rsid w:val="001A633F"/>
    <w:rsid w:val="001A6E29"/>
    <w:rsid w:val="001A7293"/>
    <w:rsid w:val="001A75E8"/>
    <w:rsid w:val="001B05C5"/>
    <w:rsid w:val="001B0E8A"/>
    <w:rsid w:val="001B145E"/>
    <w:rsid w:val="001B1695"/>
    <w:rsid w:val="001B2B31"/>
    <w:rsid w:val="001B2CC3"/>
    <w:rsid w:val="001B3216"/>
    <w:rsid w:val="001B33FC"/>
    <w:rsid w:val="001B45F8"/>
    <w:rsid w:val="001B65D8"/>
    <w:rsid w:val="001C08E5"/>
    <w:rsid w:val="001C092D"/>
    <w:rsid w:val="001C0AEE"/>
    <w:rsid w:val="001C0CBF"/>
    <w:rsid w:val="001C1045"/>
    <w:rsid w:val="001C2480"/>
    <w:rsid w:val="001C3567"/>
    <w:rsid w:val="001C3AC3"/>
    <w:rsid w:val="001C4456"/>
    <w:rsid w:val="001C459B"/>
    <w:rsid w:val="001C5357"/>
    <w:rsid w:val="001C562E"/>
    <w:rsid w:val="001C63AA"/>
    <w:rsid w:val="001C7149"/>
    <w:rsid w:val="001C7C5A"/>
    <w:rsid w:val="001C7EB3"/>
    <w:rsid w:val="001D02C3"/>
    <w:rsid w:val="001D061C"/>
    <w:rsid w:val="001D2444"/>
    <w:rsid w:val="001D2604"/>
    <w:rsid w:val="001D339D"/>
    <w:rsid w:val="001D4228"/>
    <w:rsid w:val="001D44D2"/>
    <w:rsid w:val="001D6621"/>
    <w:rsid w:val="001D6713"/>
    <w:rsid w:val="001D7585"/>
    <w:rsid w:val="001D77A1"/>
    <w:rsid w:val="001E017B"/>
    <w:rsid w:val="001E0621"/>
    <w:rsid w:val="001E074A"/>
    <w:rsid w:val="001E0902"/>
    <w:rsid w:val="001E18E2"/>
    <w:rsid w:val="001E1D6E"/>
    <w:rsid w:val="001E253D"/>
    <w:rsid w:val="001E3507"/>
    <w:rsid w:val="001E3E87"/>
    <w:rsid w:val="001E486E"/>
    <w:rsid w:val="001E4E00"/>
    <w:rsid w:val="001E521D"/>
    <w:rsid w:val="001E6849"/>
    <w:rsid w:val="001E6CF9"/>
    <w:rsid w:val="001E7ABC"/>
    <w:rsid w:val="001F1294"/>
    <w:rsid w:val="001F296C"/>
    <w:rsid w:val="001F2DB3"/>
    <w:rsid w:val="001F30FE"/>
    <w:rsid w:val="001F32B3"/>
    <w:rsid w:val="001F37F4"/>
    <w:rsid w:val="001F43E2"/>
    <w:rsid w:val="001F4728"/>
    <w:rsid w:val="001F4998"/>
    <w:rsid w:val="001F5640"/>
    <w:rsid w:val="001F5FE5"/>
    <w:rsid w:val="001F725F"/>
    <w:rsid w:val="001F7BA7"/>
    <w:rsid w:val="0020095C"/>
    <w:rsid w:val="00200B17"/>
    <w:rsid w:val="00201D13"/>
    <w:rsid w:val="00202B88"/>
    <w:rsid w:val="002055AA"/>
    <w:rsid w:val="00205780"/>
    <w:rsid w:val="00207523"/>
    <w:rsid w:val="00207711"/>
    <w:rsid w:val="00207855"/>
    <w:rsid w:val="00211BAD"/>
    <w:rsid w:val="00211F29"/>
    <w:rsid w:val="00211FEA"/>
    <w:rsid w:val="002122BA"/>
    <w:rsid w:val="002134D6"/>
    <w:rsid w:val="002135C7"/>
    <w:rsid w:val="00214462"/>
    <w:rsid w:val="00214AA1"/>
    <w:rsid w:val="00215039"/>
    <w:rsid w:val="00215198"/>
    <w:rsid w:val="002155A9"/>
    <w:rsid w:val="002158E5"/>
    <w:rsid w:val="00216208"/>
    <w:rsid w:val="00217188"/>
    <w:rsid w:val="0022074A"/>
    <w:rsid w:val="00220C4C"/>
    <w:rsid w:val="00220F29"/>
    <w:rsid w:val="00221070"/>
    <w:rsid w:val="002212DF"/>
    <w:rsid w:val="00221C47"/>
    <w:rsid w:val="002225B5"/>
    <w:rsid w:val="002228E8"/>
    <w:rsid w:val="00222ABF"/>
    <w:rsid w:val="002235FB"/>
    <w:rsid w:val="00223A28"/>
    <w:rsid w:val="00223B96"/>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75"/>
    <w:rsid w:val="002362C0"/>
    <w:rsid w:val="002363D7"/>
    <w:rsid w:val="002365CA"/>
    <w:rsid w:val="00237CDD"/>
    <w:rsid w:val="00240580"/>
    <w:rsid w:val="00240BFE"/>
    <w:rsid w:val="002413DB"/>
    <w:rsid w:val="00241BE6"/>
    <w:rsid w:val="002421E5"/>
    <w:rsid w:val="0024241B"/>
    <w:rsid w:val="002427D0"/>
    <w:rsid w:val="0024374D"/>
    <w:rsid w:val="00244434"/>
    <w:rsid w:val="00244633"/>
    <w:rsid w:val="002448C8"/>
    <w:rsid w:val="00244FB3"/>
    <w:rsid w:val="00245EDA"/>
    <w:rsid w:val="0024606F"/>
    <w:rsid w:val="00246F57"/>
    <w:rsid w:val="0024752A"/>
    <w:rsid w:val="00250402"/>
    <w:rsid w:val="00251226"/>
    <w:rsid w:val="00252FC4"/>
    <w:rsid w:val="00253B1E"/>
    <w:rsid w:val="00254132"/>
    <w:rsid w:val="00254DA0"/>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2063"/>
    <w:rsid w:val="00272408"/>
    <w:rsid w:val="00272F24"/>
    <w:rsid w:val="002733B3"/>
    <w:rsid w:val="00273732"/>
    <w:rsid w:val="0027428B"/>
    <w:rsid w:val="002746CF"/>
    <w:rsid w:val="00275999"/>
    <w:rsid w:val="00275B3E"/>
    <w:rsid w:val="002763A9"/>
    <w:rsid w:val="00276628"/>
    <w:rsid w:val="00277032"/>
    <w:rsid w:val="00277E08"/>
    <w:rsid w:val="00280314"/>
    <w:rsid w:val="00280D3F"/>
    <w:rsid w:val="002817F5"/>
    <w:rsid w:val="00281B8A"/>
    <w:rsid w:val="002822DD"/>
    <w:rsid w:val="002826F5"/>
    <w:rsid w:val="00282CD9"/>
    <w:rsid w:val="00282EE7"/>
    <w:rsid w:val="00283A6E"/>
    <w:rsid w:val="002842A5"/>
    <w:rsid w:val="002847BA"/>
    <w:rsid w:val="002848EF"/>
    <w:rsid w:val="002854A1"/>
    <w:rsid w:val="00285618"/>
    <w:rsid w:val="00290775"/>
    <w:rsid w:val="0029135C"/>
    <w:rsid w:val="002919B1"/>
    <w:rsid w:val="00292CAB"/>
    <w:rsid w:val="00294587"/>
    <w:rsid w:val="00294841"/>
    <w:rsid w:val="00294C82"/>
    <w:rsid w:val="00294CC5"/>
    <w:rsid w:val="00294EBC"/>
    <w:rsid w:val="0029581E"/>
    <w:rsid w:val="00295889"/>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6D7B"/>
    <w:rsid w:val="002A7710"/>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1D68"/>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E0718"/>
    <w:rsid w:val="002E0CCF"/>
    <w:rsid w:val="002E0FF6"/>
    <w:rsid w:val="002E195F"/>
    <w:rsid w:val="002E379C"/>
    <w:rsid w:val="002E534C"/>
    <w:rsid w:val="002E53F4"/>
    <w:rsid w:val="002E5CAE"/>
    <w:rsid w:val="002E5E71"/>
    <w:rsid w:val="002E7810"/>
    <w:rsid w:val="002E7E5F"/>
    <w:rsid w:val="002F06E7"/>
    <w:rsid w:val="002F078C"/>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9D0"/>
    <w:rsid w:val="00303D8F"/>
    <w:rsid w:val="00303E6F"/>
    <w:rsid w:val="0030445E"/>
    <w:rsid w:val="00304743"/>
    <w:rsid w:val="00306212"/>
    <w:rsid w:val="0030652B"/>
    <w:rsid w:val="00306EA6"/>
    <w:rsid w:val="00307435"/>
    <w:rsid w:val="00307A2D"/>
    <w:rsid w:val="00310355"/>
    <w:rsid w:val="003107EF"/>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30314"/>
    <w:rsid w:val="0033031A"/>
    <w:rsid w:val="003307E8"/>
    <w:rsid w:val="003314C7"/>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4133"/>
    <w:rsid w:val="003657D0"/>
    <w:rsid w:val="003660AB"/>
    <w:rsid w:val="00366397"/>
    <w:rsid w:val="00366D8B"/>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331"/>
    <w:rsid w:val="0038490F"/>
    <w:rsid w:val="00384E1D"/>
    <w:rsid w:val="003854E9"/>
    <w:rsid w:val="00385930"/>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5BE3"/>
    <w:rsid w:val="003A6C25"/>
    <w:rsid w:val="003A728E"/>
    <w:rsid w:val="003A75D8"/>
    <w:rsid w:val="003A7CA2"/>
    <w:rsid w:val="003B0BB9"/>
    <w:rsid w:val="003B0FF7"/>
    <w:rsid w:val="003B1AD2"/>
    <w:rsid w:val="003B1C4B"/>
    <w:rsid w:val="003B1E6E"/>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5346"/>
    <w:rsid w:val="003E5F99"/>
    <w:rsid w:val="003E6687"/>
    <w:rsid w:val="003E67DD"/>
    <w:rsid w:val="003E76A5"/>
    <w:rsid w:val="003E7D6C"/>
    <w:rsid w:val="003E7F4F"/>
    <w:rsid w:val="003F06B5"/>
    <w:rsid w:val="003F0BA8"/>
    <w:rsid w:val="003F0D23"/>
    <w:rsid w:val="003F1696"/>
    <w:rsid w:val="003F1A9F"/>
    <w:rsid w:val="003F31B9"/>
    <w:rsid w:val="003F3241"/>
    <w:rsid w:val="003F3F04"/>
    <w:rsid w:val="003F4679"/>
    <w:rsid w:val="003F4C25"/>
    <w:rsid w:val="003F572B"/>
    <w:rsid w:val="003F6695"/>
    <w:rsid w:val="003F6C4B"/>
    <w:rsid w:val="003F77BB"/>
    <w:rsid w:val="003F7B30"/>
    <w:rsid w:val="003F7DC8"/>
    <w:rsid w:val="004006F4"/>
    <w:rsid w:val="00400886"/>
    <w:rsid w:val="00400900"/>
    <w:rsid w:val="00400EAA"/>
    <w:rsid w:val="00400FF0"/>
    <w:rsid w:val="004012B1"/>
    <w:rsid w:val="0040135D"/>
    <w:rsid w:val="00401938"/>
    <w:rsid w:val="00401BB2"/>
    <w:rsid w:val="00402B89"/>
    <w:rsid w:val="00402BE0"/>
    <w:rsid w:val="00403674"/>
    <w:rsid w:val="00403D10"/>
    <w:rsid w:val="004043A4"/>
    <w:rsid w:val="0040465F"/>
    <w:rsid w:val="004051FD"/>
    <w:rsid w:val="00405650"/>
    <w:rsid w:val="00405E9D"/>
    <w:rsid w:val="004069E0"/>
    <w:rsid w:val="004069E7"/>
    <w:rsid w:val="00406E7F"/>
    <w:rsid w:val="0040789F"/>
    <w:rsid w:val="0040796F"/>
    <w:rsid w:val="00410225"/>
    <w:rsid w:val="004109E8"/>
    <w:rsid w:val="00410F36"/>
    <w:rsid w:val="00411784"/>
    <w:rsid w:val="00411EFE"/>
    <w:rsid w:val="004138DC"/>
    <w:rsid w:val="00413A66"/>
    <w:rsid w:val="00413E96"/>
    <w:rsid w:val="00414382"/>
    <w:rsid w:val="0041467F"/>
    <w:rsid w:val="004155E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0DD"/>
    <w:rsid w:val="00426A08"/>
    <w:rsid w:val="00427EEE"/>
    <w:rsid w:val="00430968"/>
    <w:rsid w:val="0043134C"/>
    <w:rsid w:val="00431A5D"/>
    <w:rsid w:val="00431B14"/>
    <w:rsid w:val="00431C92"/>
    <w:rsid w:val="00433284"/>
    <w:rsid w:val="0043365D"/>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1903"/>
    <w:rsid w:val="004619B6"/>
    <w:rsid w:val="00461C83"/>
    <w:rsid w:val="004629C4"/>
    <w:rsid w:val="00463097"/>
    <w:rsid w:val="004632DC"/>
    <w:rsid w:val="004632F9"/>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4160"/>
    <w:rsid w:val="00484482"/>
    <w:rsid w:val="00485CA0"/>
    <w:rsid w:val="004878C4"/>
    <w:rsid w:val="00490166"/>
    <w:rsid w:val="0049031D"/>
    <w:rsid w:val="0049068C"/>
    <w:rsid w:val="00490C5F"/>
    <w:rsid w:val="00492689"/>
    <w:rsid w:val="00492821"/>
    <w:rsid w:val="00492C81"/>
    <w:rsid w:val="00494080"/>
    <w:rsid w:val="00495385"/>
    <w:rsid w:val="004953C4"/>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838"/>
    <w:rsid w:val="004A791E"/>
    <w:rsid w:val="004B1787"/>
    <w:rsid w:val="004B1DB1"/>
    <w:rsid w:val="004B27BD"/>
    <w:rsid w:val="004B31D1"/>
    <w:rsid w:val="004B369F"/>
    <w:rsid w:val="004B387C"/>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310"/>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504"/>
    <w:rsid w:val="005137E5"/>
    <w:rsid w:val="0051387D"/>
    <w:rsid w:val="00514247"/>
    <w:rsid w:val="00515070"/>
    <w:rsid w:val="00515783"/>
    <w:rsid w:val="00516442"/>
    <w:rsid w:val="005171FF"/>
    <w:rsid w:val="0051771F"/>
    <w:rsid w:val="0052004A"/>
    <w:rsid w:val="005202F1"/>
    <w:rsid w:val="00520FCA"/>
    <w:rsid w:val="005220FA"/>
    <w:rsid w:val="00522209"/>
    <w:rsid w:val="005222A3"/>
    <w:rsid w:val="005233B4"/>
    <w:rsid w:val="0052382A"/>
    <w:rsid w:val="005258B2"/>
    <w:rsid w:val="00525AAF"/>
    <w:rsid w:val="00526EBB"/>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0BF"/>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9793A"/>
    <w:rsid w:val="005A06F9"/>
    <w:rsid w:val="005A0B7F"/>
    <w:rsid w:val="005A1235"/>
    <w:rsid w:val="005A1475"/>
    <w:rsid w:val="005A15E5"/>
    <w:rsid w:val="005A3E81"/>
    <w:rsid w:val="005A556A"/>
    <w:rsid w:val="005A5D67"/>
    <w:rsid w:val="005A63B1"/>
    <w:rsid w:val="005A693C"/>
    <w:rsid w:val="005A7821"/>
    <w:rsid w:val="005B0021"/>
    <w:rsid w:val="005B0148"/>
    <w:rsid w:val="005B0307"/>
    <w:rsid w:val="005B0895"/>
    <w:rsid w:val="005B0F76"/>
    <w:rsid w:val="005B1108"/>
    <w:rsid w:val="005B162F"/>
    <w:rsid w:val="005B4B52"/>
    <w:rsid w:val="005B4C4E"/>
    <w:rsid w:val="005C079A"/>
    <w:rsid w:val="005C1182"/>
    <w:rsid w:val="005C12AB"/>
    <w:rsid w:val="005C1E5C"/>
    <w:rsid w:val="005C256D"/>
    <w:rsid w:val="005C25FC"/>
    <w:rsid w:val="005C2666"/>
    <w:rsid w:val="005C3005"/>
    <w:rsid w:val="005C32B9"/>
    <w:rsid w:val="005C3A6D"/>
    <w:rsid w:val="005C3E36"/>
    <w:rsid w:val="005C4FAB"/>
    <w:rsid w:val="005C5CF6"/>
    <w:rsid w:val="005C6334"/>
    <w:rsid w:val="005D083F"/>
    <w:rsid w:val="005D186E"/>
    <w:rsid w:val="005D32CE"/>
    <w:rsid w:val="005D3DB9"/>
    <w:rsid w:val="005D40C6"/>
    <w:rsid w:val="005D41E9"/>
    <w:rsid w:val="005D4BCF"/>
    <w:rsid w:val="005D4D7D"/>
    <w:rsid w:val="005D6A41"/>
    <w:rsid w:val="005D6CE1"/>
    <w:rsid w:val="005D771A"/>
    <w:rsid w:val="005E04F9"/>
    <w:rsid w:val="005E08CF"/>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3590"/>
    <w:rsid w:val="00605130"/>
    <w:rsid w:val="00605FE8"/>
    <w:rsid w:val="0060609A"/>
    <w:rsid w:val="00610DC5"/>
    <w:rsid w:val="00610DFF"/>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40E7"/>
    <w:rsid w:val="0062460A"/>
    <w:rsid w:val="00625359"/>
    <w:rsid w:val="006255B7"/>
    <w:rsid w:val="00626211"/>
    <w:rsid w:val="0062740B"/>
    <w:rsid w:val="0062746D"/>
    <w:rsid w:val="0063043C"/>
    <w:rsid w:val="0063079A"/>
    <w:rsid w:val="00630E77"/>
    <w:rsid w:val="00630FB2"/>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322"/>
    <w:rsid w:val="006509CA"/>
    <w:rsid w:val="00650D14"/>
    <w:rsid w:val="00651BB1"/>
    <w:rsid w:val="00652058"/>
    <w:rsid w:val="00652CC5"/>
    <w:rsid w:val="00653306"/>
    <w:rsid w:val="00653B89"/>
    <w:rsid w:val="0065505F"/>
    <w:rsid w:val="00655287"/>
    <w:rsid w:val="00656258"/>
    <w:rsid w:val="00660687"/>
    <w:rsid w:val="006607E9"/>
    <w:rsid w:val="00660E1A"/>
    <w:rsid w:val="00661B02"/>
    <w:rsid w:val="00662FD5"/>
    <w:rsid w:val="00663E50"/>
    <w:rsid w:val="006641D5"/>
    <w:rsid w:val="00664EB0"/>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2992"/>
    <w:rsid w:val="00683AF9"/>
    <w:rsid w:val="00684E07"/>
    <w:rsid w:val="0068550E"/>
    <w:rsid w:val="0068580C"/>
    <w:rsid w:val="006864A3"/>
    <w:rsid w:val="006868FC"/>
    <w:rsid w:val="0069090E"/>
    <w:rsid w:val="00693D81"/>
    <w:rsid w:val="00693F70"/>
    <w:rsid w:val="00694774"/>
    <w:rsid w:val="00694B6A"/>
    <w:rsid w:val="00695DC3"/>
    <w:rsid w:val="006968D6"/>
    <w:rsid w:val="0069722E"/>
    <w:rsid w:val="00697A9F"/>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788"/>
    <w:rsid w:val="006D3EA9"/>
    <w:rsid w:val="006D4315"/>
    <w:rsid w:val="006D4A0D"/>
    <w:rsid w:val="006D4B1E"/>
    <w:rsid w:val="006D4D9B"/>
    <w:rsid w:val="006D50BF"/>
    <w:rsid w:val="006D5FC3"/>
    <w:rsid w:val="006D6089"/>
    <w:rsid w:val="006D61E2"/>
    <w:rsid w:val="006D639B"/>
    <w:rsid w:val="006D63F1"/>
    <w:rsid w:val="006D7040"/>
    <w:rsid w:val="006E017D"/>
    <w:rsid w:val="006E025F"/>
    <w:rsid w:val="006E0940"/>
    <w:rsid w:val="006E0CF2"/>
    <w:rsid w:val="006E0EA5"/>
    <w:rsid w:val="006E2256"/>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6F7341"/>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2959"/>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137"/>
    <w:rsid w:val="007527F5"/>
    <w:rsid w:val="00752EFB"/>
    <w:rsid w:val="0075604B"/>
    <w:rsid w:val="00756382"/>
    <w:rsid w:val="007567A8"/>
    <w:rsid w:val="00756931"/>
    <w:rsid w:val="007570E7"/>
    <w:rsid w:val="00757528"/>
    <w:rsid w:val="00760896"/>
    <w:rsid w:val="00761740"/>
    <w:rsid w:val="007621D6"/>
    <w:rsid w:val="007631EE"/>
    <w:rsid w:val="00763230"/>
    <w:rsid w:val="00763387"/>
    <w:rsid w:val="0076400A"/>
    <w:rsid w:val="00764586"/>
    <w:rsid w:val="00764951"/>
    <w:rsid w:val="00764A0F"/>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8A3"/>
    <w:rsid w:val="00784FFB"/>
    <w:rsid w:val="0078550C"/>
    <w:rsid w:val="00785BD8"/>
    <w:rsid w:val="00785C66"/>
    <w:rsid w:val="00785FC2"/>
    <w:rsid w:val="00786A36"/>
    <w:rsid w:val="00786D5C"/>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6318"/>
    <w:rsid w:val="007A7155"/>
    <w:rsid w:val="007A7473"/>
    <w:rsid w:val="007A7D38"/>
    <w:rsid w:val="007B0743"/>
    <w:rsid w:val="007B2424"/>
    <w:rsid w:val="007B2DDB"/>
    <w:rsid w:val="007B347B"/>
    <w:rsid w:val="007B37C4"/>
    <w:rsid w:val="007B44CC"/>
    <w:rsid w:val="007B558F"/>
    <w:rsid w:val="007B6183"/>
    <w:rsid w:val="007B7053"/>
    <w:rsid w:val="007B7B75"/>
    <w:rsid w:val="007B7E9B"/>
    <w:rsid w:val="007C01E1"/>
    <w:rsid w:val="007C0E9C"/>
    <w:rsid w:val="007C0F7F"/>
    <w:rsid w:val="007C15F5"/>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36605"/>
    <w:rsid w:val="00840A27"/>
    <w:rsid w:val="00841E46"/>
    <w:rsid w:val="008420EE"/>
    <w:rsid w:val="00843C1B"/>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324"/>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58D9"/>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2FD"/>
    <w:rsid w:val="008A1F23"/>
    <w:rsid w:val="008A3773"/>
    <w:rsid w:val="008A3FC8"/>
    <w:rsid w:val="008A56BB"/>
    <w:rsid w:val="008A5BBF"/>
    <w:rsid w:val="008A635E"/>
    <w:rsid w:val="008A773C"/>
    <w:rsid w:val="008A77EB"/>
    <w:rsid w:val="008A7AEA"/>
    <w:rsid w:val="008B03BB"/>
    <w:rsid w:val="008B041D"/>
    <w:rsid w:val="008B0BFA"/>
    <w:rsid w:val="008B12FC"/>
    <w:rsid w:val="008B1773"/>
    <w:rsid w:val="008B39B5"/>
    <w:rsid w:val="008B6008"/>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1201"/>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6714"/>
    <w:rsid w:val="008F748D"/>
    <w:rsid w:val="008F79C4"/>
    <w:rsid w:val="00901657"/>
    <w:rsid w:val="00901F0D"/>
    <w:rsid w:val="00902FE2"/>
    <w:rsid w:val="00903627"/>
    <w:rsid w:val="00903958"/>
    <w:rsid w:val="00904116"/>
    <w:rsid w:val="0090426F"/>
    <w:rsid w:val="00904C82"/>
    <w:rsid w:val="00905495"/>
    <w:rsid w:val="00905763"/>
    <w:rsid w:val="009063DC"/>
    <w:rsid w:val="009065D3"/>
    <w:rsid w:val="009107EE"/>
    <w:rsid w:val="00911CDC"/>
    <w:rsid w:val="0091209B"/>
    <w:rsid w:val="0091266D"/>
    <w:rsid w:val="00912E5A"/>
    <w:rsid w:val="00912F52"/>
    <w:rsid w:val="00913C78"/>
    <w:rsid w:val="00914135"/>
    <w:rsid w:val="009147B8"/>
    <w:rsid w:val="00914D50"/>
    <w:rsid w:val="00915791"/>
    <w:rsid w:val="0091760C"/>
    <w:rsid w:val="00917B73"/>
    <w:rsid w:val="00917E05"/>
    <w:rsid w:val="00920B62"/>
    <w:rsid w:val="009216E4"/>
    <w:rsid w:val="00921C5C"/>
    <w:rsid w:val="00923233"/>
    <w:rsid w:val="00923309"/>
    <w:rsid w:val="009254F4"/>
    <w:rsid w:val="0092561C"/>
    <w:rsid w:val="00925BA6"/>
    <w:rsid w:val="00926DC6"/>
    <w:rsid w:val="00930393"/>
    <w:rsid w:val="00930565"/>
    <w:rsid w:val="00930A4A"/>
    <w:rsid w:val="00930EDF"/>
    <w:rsid w:val="00930F05"/>
    <w:rsid w:val="0093220F"/>
    <w:rsid w:val="00933959"/>
    <w:rsid w:val="00933D0B"/>
    <w:rsid w:val="009343E9"/>
    <w:rsid w:val="00934D5D"/>
    <w:rsid w:val="009350AA"/>
    <w:rsid w:val="0093592A"/>
    <w:rsid w:val="00936170"/>
    <w:rsid w:val="00937186"/>
    <w:rsid w:val="00937A21"/>
    <w:rsid w:val="00937D0F"/>
    <w:rsid w:val="00940770"/>
    <w:rsid w:val="00940B70"/>
    <w:rsid w:val="009419B5"/>
    <w:rsid w:val="00941BBB"/>
    <w:rsid w:val="00942417"/>
    <w:rsid w:val="00942C39"/>
    <w:rsid w:val="009432E2"/>
    <w:rsid w:val="00945A62"/>
    <w:rsid w:val="0094603D"/>
    <w:rsid w:val="009460F1"/>
    <w:rsid w:val="009500C7"/>
    <w:rsid w:val="00950B8A"/>
    <w:rsid w:val="009512DF"/>
    <w:rsid w:val="00951B8C"/>
    <w:rsid w:val="00952D82"/>
    <w:rsid w:val="00953131"/>
    <w:rsid w:val="00953D8E"/>
    <w:rsid w:val="00954CDC"/>
    <w:rsid w:val="00955122"/>
    <w:rsid w:val="0095522E"/>
    <w:rsid w:val="00956352"/>
    <w:rsid w:val="00956794"/>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78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1C3B"/>
    <w:rsid w:val="00992022"/>
    <w:rsid w:val="00992E34"/>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67C2"/>
    <w:rsid w:val="009A733E"/>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4E2"/>
    <w:rsid w:val="009C160C"/>
    <w:rsid w:val="009C184B"/>
    <w:rsid w:val="009C1876"/>
    <w:rsid w:val="009C1891"/>
    <w:rsid w:val="009C1FB4"/>
    <w:rsid w:val="009C2716"/>
    <w:rsid w:val="009C299B"/>
    <w:rsid w:val="009C320A"/>
    <w:rsid w:val="009C32A3"/>
    <w:rsid w:val="009C34EC"/>
    <w:rsid w:val="009C38B5"/>
    <w:rsid w:val="009C3BF5"/>
    <w:rsid w:val="009C3F4E"/>
    <w:rsid w:val="009C49E4"/>
    <w:rsid w:val="009C4D4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9F7903"/>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63A5"/>
    <w:rsid w:val="00A16C20"/>
    <w:rsid w:val="00A16CAF"/>
    <w:rsid w:val="00A17740"/>
    <w:rsid w:val="00A17744"/>
    <w:rsid w:val="00A20245"/>
    <w:rsid w:val="00A2024A"/>
    <w:rsid w:val="00A20C36"/>
    <w:rsid w:val="00A218A0"/>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01EE"/>
    <w:rsid w:val="00A707E1"/>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4E8F"/>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3FE9"/>
    <w:rsid w:val="00AA4411"/>
    <w:rsid w:val="00AA4B66"/>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2806"/>
    <w:rsid w:val="00AE2F06"/>
    <w:rsid w:val="00AE319D"/>
    <w:rsid w:val="00AE38A1"/>
    <w:rsid w:val="00AE3BEB"/>
    <w:rsid w:val="00AE4A78"/>
    <w:rsid w:val="00AE6064"/>
    <w:rsid w:val="00AE723B"/>
    <w:rsid w:val="00AE7A31"/>
    <w:rsid w:val="00AF2063"/>
    <w:rsid w:val="00AF2B55"/>
    <w:rsid w:val="00AF30EC"/>
    <w:rsid w:val="00AF39BB"/>
    <w:rsid w:val="00AF4120"/>
    <w:rsid w:val="00AF4508"/>
    <w:rsid w:val="00AF4937"/>
    <w:rsid w:val="00AF4AE4"/>
    <w:rsid w:val="00AF5928"/>
    <w:rsid w:val="00AF5DC4"/>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3493"/>
    <w:rsid w:val="00B23599"/>
    <w:rsid w:val="00B238CF"/>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6097"/>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5E92"/>
    <w:rsid w:val="00B577C5"/>
    <w:rsid w:val="00B57D12"/>
    <w:rsid w:val="00B60BA0"/>
    <w:rsid w:val="00B60E9B"/>
    <w:rsid w:val="00B60F19"/>
    <w:rsid w:val="00B616C4"/>
    <w:rsid w:val="00B616CF"/>
    <w:rsid w:val="00B61A90"/>
    <w:rsid w:val="00B624D6"/>
    <w:rsid w:val="00B628EC"/>
    <w:rsid w:val="00B6464D"/>
    <w:rsid w:val="00B65974"/>
    <w:rsid w:val="00B65CB5"/>
    <w:rsid w:val="00B65D44"/>
    <w:rsid w:val="00B65E29"/>
    <w:rsid w:val="00B67076"/>
    <w:rsid w:val="00B67C8D"/>
    <w:rsid w:val="00B7077F"/>
    <w:rsid w:val="00B71826"/>
    <w:rsid w:val="00B71FB2"/>
    <w:rsid w:val="00B72355"/>
    <w:rsid w:val="00B72DBD"/>
    <w:rsid w:val="00B7347C"/>
    <w:rsid w:val="00B73925"/>
    <w:rsid w:val="00B7393A"/>
    <w:rsid w:val="00B73E47"/>
    <w:rsid w:val="00B747A9"/>
    <w:rsid w:val="00B748E4"/>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0DBF"/>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58B8"/>
    <w:rsid w:val="00BA6690"/>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36"/>
    <w:rsid w:val="00BC1D9F"/>
    <w:rsid w:val="00BC249F"/>
    <w:rsid w:val="00BC2E76"/>
    <w:rsid w:val="00BC3618"/>
    <w:rsid w:val="00BC368F"/>
    <w:rsid w:val="00BC36B3"/>
    <w:rsid w:val="00BC3E3F"/>
    <w:rsid w:val="00BC4BB6"/>
    <w:rsid w:val="00BC4C1E"/>
    <w:rsid w:val="00BC4D0B"/>
    <w:rsid w:val="00BC540E"/>
    <w:rsid w:val="00BC6135"/>
    <w:rsid w:val="00BC644D"/>
    <w:rsid w:val="00BC7BA0"/>
    <w:rsid w:val="00BD0BE6"/>
    <w:rsid w:val="00BD0D78"/>
    <w:rsid w:val="00BD1211"/>
    <w:rsid w:val="00BD2287"/>
    <w:rsid w:val="00BD2A87"/>
    <w:rsid w:val="00BD32C9"/>
    <w:rsid w:val="00BD571D"/>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D48"/>
    <w:rsid w:val="00BF0979"/>
    <w:rsid w:val="00BF14D5"/>
    <w:rsid w:val="00BF274E"/>
    <w:rsid w:val="00BF3671"/>
    <w:rsid w:val="00BF37B7"/>
    <w:rsid w:val="00BF46B5"/>
    <w:rsid w:val="00BF48CF"/>
    <w:rsid w:val="00BF499A"/>
    <w:rsid w:val="00BF631B"/>
    <w:rsid w:val="00BF6374"/>
    <w:rsid w:val="00C0147C"/>
    <w:rsid w:val="00C01B0B"/>
    <w:rsid w:val="00C01F81"/>
    <w:rsid w:val="00C0243B"/>
    <w:rsid w:val="00C02C56"/>
    <w:rsid w:val="00C02E46"/>
    <w:rsid w:val="00C031A9"/>
    <w:rsid w:val="00C0391A"/>
    <w:rsid w:val="00C03EA8"/>
    <w:rsid w:val="00C03F96"/>
    <w:rsid w:val="00C049E8"/>
    <w:rsid w:val="00C056C8"/>
    <w:rsid w:val="00C07EC7"/>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3231"/>
    <w:rsid w:val="00C2484F"/>
    <w:rsid w:val="00C24B42"/>
    <w:rsid w:val="00C24EEF"/>
    <w:rsid w:val="00C25646"/>
    <w:rsid w:val="00C259A2"/>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2BD1"/>
    <w:rsid w:val="00C432EB"/>
    <w:rsid w:val="00C437C2"/>
    <w:rsid w:val="00C441A3"/>
    <w:rsid w:val="00C442A2"/>
    <w:rsid w:val="00C44315"/>
    <w:rsid w:val="00C4456D"/>
    <w:rsid w:val="00C460BA"/>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691C"/>
    <w:rsid w:val="00C67BD7"/>
    <w:rsid w:val="00C710CA"/>
    <w:rsid w:val="00C7127F"/>
    <w:rsid w:val="00C71492"/>
    <w:rsid w:val="00C721E9"/>
    <w:rsid w:val="00C72C5F"/>
    <w:rsid w:val="00C72D3B"/>
    <w:rsid w:val="00C74138"/>
    <w:rsid w:val="00C743A9"/>
    <w:rsid w:val="00C7502A"/>
    <w:rsid w:val="00C7556D"/>
    <w:rsid w:val="00C771DA"/>
    <w:rsid w:val="00C772F6"/>
    <w:rsid w:val="00C77AC0"/>
    <w:rsid w:val="00C8179A"/>
    <w:rsid w:val="00C823C2"/>
    <w:rsid w:val="00C833E3"/>
    <w:rsid w:val="00C8371D"/>
    <w:rsid w:val="00C83A7D"/>
    <w:rsid w:val="00C848BC"/>
    <w:rsid w:val="00C85187"/>
    <w:rsid w:val="00C8573A"/>
    <w:rsid w:val="00C86084"/>
    <w:rsid w:val="00C861A5"/>
    <w:rsid w:val="00C9056C"/>
    <w:rsid w:val="00C9063D"/>
    <w:rsid w:val="00C9317F"/>
    <w:rsid w:val="00C93DE4"/>
    <w:rsid w:val="00C9424A"/>
    <w:rsid w:val="00C94A1C"/>
    <w:rsid w:val="00C95555"/>
    <w:rsid w:val="00C95DD9"/>
    <w:rsid w:val="00C95F8E"/>
    <w:rsid w:val="00CA02CE"/>
    <w:rsid w:val="00CA035D"/>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0A"/>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1574"/>
    <w:rsid w:val="00CD2D26"/>
    <w:rsid w:val="00CD34A6"/>
    <w:rsid w:val="00CD36F4"/>
    <w:rsid w:val="00CD3729"/>
    <w:rsid w:val="00CD43D1"/>
    <w:rsid w:val="00CD44A0"/>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E3E"/>
    <w:rsid w:val="00CE7F0D"/>
    <w:rsid w:val="00CE7FA2"/>
    <w:rsid w:val="00CF0E2F"/>
    <w:rsid w:val="00CF18F4"/>
    <w:rsid w:val="00CF2628"/>
    <w:rsid w:val="00CF2F10"/>
    <w:rsid w:val="00CF3264"/>
    <w:rsid w:val="00CF3E4F"/>
    <w:rsid w:val="00CF4DC8"/>
    <w:rsid w:val="00CF5185"/>
    <w:rsid w:val="00CF53E6"/>
    <w:rsid w:val="00D00024"/>
    <w:rsid w:val="00D02675"/>
    <w:rsid w:val="00D027F3"/>
    <w:rsid w:val="00D02F12"/>
    <w:rsid w:val="00D045EC"/>
    <w:rsid w:val="00D0505C"/>
    <w:rsid w:val="00D05E1A"/>
    <w:rsid w:val="00D05F3B"/>
    <w:rsid w:val="00D075BE"/>
    <w:rsid w:val="00D078D4"/>
    <w:rsid w:val="00D1072D"/>
    <w:rsid w:val="00D107E6"/>
    <w:rsid w:val="00D10B88"/>
    <w:rsid w:val="00D10FFA"/>
    <w:rsid w:val="00D119D5"/>
    <w:rsid w:val="00D12A85"/>
    <w:rsid w:val="00D13814"/>
    <w:rsid w:val="00D139B7"/>
    <w:rsid w:val="00D13E6E"/>
    <w:rsid w:val="00D141F9"/>
    <w:rsid w:val="00D15955"/>
    <w:rsid w:val="00D16089"/>
    <w:rsid w:val="00D16408"/>
    <w:rsid w:val="00D16A01"/>
    <w:rsid w:val="00D175FC"/>
    <w:rsid w:val="00D17B64"/>
    <w:rsid w:val="00D17C40"/>
    <w:rsid w:val="00D205C8"/>
    <w:rsid w:val="00D2114E"/>
    <w:rsid w:val="00D2201E"/>
    <w:rsid w:val="00D22F20"/>
    <w:rsid w:val="00D23612"/>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7AE"/>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6ECC"/>
    <w:rsid w:val="00DB71AE"/>
    <w:rsid w:val="00DB7375"/>
    <w:rsid w:val="00DB7832"/>
    <w:rsid w:val="00DC152A"/>
    <w:rsid w:val="00DC2301"/>
    <w:rsid w:val="00DC281A"/>
    <w:rsid w:val="00DC2BC0"/>
    <w:rsid w:val="00DC35C1"/>
    <w:rsid w:val="00DC39BB"/>
    <w:rsid w:val="00DC3B56"/>
    <w:rsid w:val="00DC496E"/>
    <w:rsid w:val="00DC51BF"/>
    <w:rsid w:val="00DC57F3"/>
    <w:rsid w:val="00DC5B6E"/>
    <w:rsid w:val="00DC5D4B"/>
    <w:rsid w:val="00DC5E4D"/>
    <w:rsid w:val="00DC69D9"/>
    <w:rsid w:val="00DC79CA"/>
    <w:rsid w:val="00DC7E7D"/>
    <w:rsid w:val="00DD042C"/>
    <w:rsid w:val="00DD1CDE"/>
    <w:rsid w:val="00DD2212"/>
    <w:rsid w:val="00DD3504"/>
    <w:rsid w:val="00DD3E77"/>
    <w:rsid w:val="00DD4255"/>
    <w:rsid w:val="00DD694A"/>
    <w:rsid w:val="00DD79E2"/>
    <w:rsid w:val="00DE040A"/>
    <w:rsid w:val="00DE0AD5"/>
    <w:rsid w:val="00DE1040"/>
    <w:rsid w:val="00DE1F16"/>
    <w:rsid w:val="00DE2A06"/>
    <w:rsid w:val="00DE2CAF"/>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73C"/>
    <w:rsid w:val="00DF580B"/>
    <w:rsid w:val="00DF68DF"/>
    <w:rsid w:val="00DF69FD"/>
    <w:rsid w:val="00DF71A6"/>
    <w:rsid w:val="00DF73A9"/>
    <w:rsid w:val="00DF7DDD"/>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76A"/>
    <w:rsid w:val="00E176C7"/>
    <w:rsid w:val="00E201D0"/>
    <w:rsid w:val="00E20A21"/>
    <w:rsid w:val="00E20AF4"/>
    <w:rsid w:val="00E20B7B"/>
    <w:rsid w:val="00E20F9D"/>
    <w:rsid w:val="00E21C95"/>
    <w:rsid w:val="00E22D01"/>
    <w:rsid w:val="00E23AA2"/>
    <w:rsid w:val="00E244C3"/>
    <w:rsid w:val="00E25967"/>
    <w:rsid w:val="00E2614A"/>
    <w:rsid w:val="00E303AB"/>
    <w:rsid w:val="00E304B1"/>
    <w:rsid w:val="00E304C7"/>
    <w:rsid w:val="00E307CB"/>
    <w:rsid w:val="00E3135D"/>
    <w:rsid w:val="00E313C1"/>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49FF"/>
    <w:rsid w:val="00E4527A"/>
    <w:rsid w:val="00E47DED"/>
    <w:rsid w:val="00E5082E"/>
    <w:rsid w:val="00E50FA5"/>
    <w:rsid w:val="00E51DED"/>
    <w:rsid w:val="00E5229A"/>
    <w:rsid w:val="00E52536"/>
    <w:rsid w:val="00E533CA"/>
    <w:rsid w:val="00E537F7"/>
    <w:rsid w:val="00E55545"/>
    <w:rsid w:val="00E55B4C"/>
    <w:rsid w:val="00E5615D"/>
    <w:rsid w:val="00E57571"/>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6E7"/>
    <w:rsid w:val="00E72AC1"/>
    <w:rsid w:val="00E72F19"/>
    <w:rsid w:val="00E73E44"/>
    <w:rsid w:val="00E744B5"/>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0A53"/>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0EC"/>
    <w:rsid w:val="00EE09BE"/>
    <w:rsid w:val="00EE0F43"/>
    <w:rsid w:val="00EE13A5"/>
    <w:rsid w:val="00EE15FB"/>
    <w:rsid w:val="00EE2526"/>
    <w:rsid w:val="00EE2E09"/>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5EE1"/>
    <w:rsid w:val="00EF6100"/>
    <w:rsid w:val="00EF6874"/>
    <w:rsid w:val="00EF6FDA"/>
    <w:rsid w:val="00EF7FD0"/>
    <w:rsid w:val="00F00185"/>
    <w:rsid w:val="00F01679"/>
    <w:rsid w:val="00F02027"/>
    <w:rsid w:val="00F02CCD"/>
    <w:rsid w:val="00F02DB5"/>
    <w:rsid w:val="00F0336B"/>
    <w:rsid w:val="00F03773"/>
    <w:rsid w:val="00F044B4"/>
    <w:rsid w:val="00F04707"/>
    <w:rsid w:val="00F04C71"/>
    <w:rsid w:val="00F04DA9"/>
    <w:rsid w:val="00F054F0"/>
    <w:rsid w:val="00F05B90"/>
    <w:rsid w:val="00F05F41"/>
    <w:rsid w:val="00F13846"/>
    <w:rsid w:val="00F149F8"/>
    <w:rsid w:val="00F14C5D"/>
    <w:rsid w:val="00F16FBF"/>
    <w:rsid w:val="00F173BE"/>
    <w:rsid w:val="00F20014"/>
    <w:rsid w:val="00F202B9"/>
    <w:rsid w:val="00F21581"/>
    <w:rsid w:val="00F227B7"/>
    <w:rsid w:val="00F2358A"/>
    <w:rsid w:val="00F23A6B"/>
    <w:rsid w:val="00F24BD2"/>
    <w:rsid w:val="00F25BD9"/>
    <w:rsid w:val="00F2675C"/>
    <w:rsid w:val="00F302B8"/>
    <w:rsid w:val="00F304D0"/>
    <w:rsid w:val="00F30F9D"/>
    <w:rsid w:val="00F31157"/>
    <w:rsid w:val="00F316A6"/>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772"/>
    <w:rsid w:val="00F4296C"/>
    <w:rsid w:val="00F43399"/>
    <w:rsid w:val="00F44A7F"/>
    <w:rsid w:val="00F4583E"/>
    <w:rsid w:val="00F468C9"/>
    <w:rsid w:val="00F47885"/>
    <w:rsid w:val="00F50137"/>
    <w:rsid w:val="00F50B7D"/>
    <w:rsid w:val="00F51C4B"/>
    <w:rsid w:val="00F52561"/>
    <w:rsid w:val="00F52862"/>
    <w:rsid w:val="00F52E73"/>
    <w:rsid w:val="00F530F2"/>
    <w:rsid w:val="00F53504"/>
    <w:rsid w:val="00F5502E"/>
    <w:rsid w:val="00F55165"/>
    <w:rsid w:val="00F55F8E"/>
    <w:rsid w:val="00F56112"/>
    <w:rsid w:val="00F56B25"/>
    <w:rsid w:val="00F56E3E"/>
    <w:rsid w:val="00F57198"/>
    <w:rsid w:val="00F60378"/>
    <w:rsid w:val="00F6260A"/>
    <w:rsid w:val="00F637BF"/>
    <w:rsid w:val="00F6576E"/>
    <w:rsid w:val="00F65E88"/>
    <w:rsid w:val="00F65F44"/>
    <w:rsid w:val="00F66829"/>
    <w:rsid w:val="00F66AA2"/>
    <w:rsid w:val="00F66B8A"/>
    <w:rsid w:val="00F66EB0"/>
    <w:rsid w:val="00F67AD8"/>
    <w:rsid w:val="00F704C0"/>
    <w:rsid w:val="00F7059D"/>
    <w:rsid w:val="00F7070F"/>
    <w:rsid w:val="00F72044"/>
    <w:rsid w:val="00F720EC"/>
    <w:rsid w:val="00F73364"/>
    <w:rsid w:val="00F736CB"/>
    <w:rsid w:val="00F738DD"/>
    <w:rsid w:val="00F7445E"/>
    <w:rsid w:val="00F76005"/>
    <w:rsid w:val="00F764F9"/>
    <w:rsid w:val="00F77615"/>
    <w:rsid w:val="00F77B95"/>
    <w:rsid w:val="00F77CDB"/>
    <w:rsid w:val="00F808F2"/>
    <w:rsid w:val="00F8155E"/>
    <w:rsid w:val="00F8191F"/>
    <w:rsid w:val="00F81C1D"/>
    <w:rsid w:val="00F81D2E"/>
    <w:rsid w:val="00F81E3A"/>
    <w:rsid w:val="00F82136"/>
    <w:rsid w:val="00F82262"/>
    <w:rsid w:val="00F823AF"/>
    <w:rsid w:val="00F83BCD"/>
    <w:rsid w:val="00F84345"/>
    <w:rsid w:val="00F865DA"/>
    <w:rsid w:val="00F867AB"/>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3E90"/>
    <w:rsid w:val="00FB65CD"/>
    <w:rsid w:val="00FB6AB9"/>
    <w:rsid w:val="00FB6FB1"/>
    <w:rsid w:val="00FB71FC"/>
    <w:rsid w:val="00FB7750"/>
    <w:rsid w:val="00FC01C1"/>
    <w:rsid w:val="00FC0263"/>
    <w:rsid w:val="00FC0282"/>
    <w:rsid w:val="00FC0A12"/>
    <w:rsid w:val="00FC2564"/>
    <w:rsid w:val="00FC370D"/>
    <w:rsid w:val="00FC3E16"/>
    <w:rsid w:val="00FC448A"/>
    <w:rsid w:val="00FC487A"/>
    <w:rsid w:val="00FC4CB2"/>
    <w:rsid w:val="00FC4CD8"/>
    <w:rsid w:val="00FC5062"/>
    <w:rsid w:val="00FC60FE"/>
    <w:rsid w:val="00FC62AE"/>
    <w:rsid w:val="00FC63E4"/>
    <w:rsid w:val="00FC6A42"/>
    <w:rsid w:val="00FC71A3"/>
    <w:rsid w:val="00FD097D"/>
    <w:rsid w:val="00FD17B5"/>
    <w:rsid w:val="00FD196C"/>
    <w:rsid w:val="00FD19CD"/>
    <w:rsid w:val="00FD2462"/>
    <w:rsid w:val="00FD2947"/>
    <w:rsid w:val="00FD2EF0"/>
    <w:rsid w:val="00FD3D75"/>
    <w:rsid w:val="00FD4CA8"/>
    <w:rsid w:val="00FD5459"/>
    <w:rsid w:val="00FD5961"/>
    <w:rsid w:val="00FD6314"/>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38D2"/>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9793A"/>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F316A6"/>
    <w:pPr>
      <w:tabs>
        <w:tab w:val="right" w:leader="dot" w:pos="10472"/>
      </w:tabs>
      <w:jc w:val="both"/>
    </w:pPr>
    <w:rPr>
      <w:bCs/>
      <w:smallCaps/>
      <w:noProof/>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345755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1215">
      <w:bodyDiv w:val="1"/>
      <w:marLeft w:val="0"/>
      <w:marRight w:val="0"/>
      <w:marTop w:val="0"/>
      <w:marBottom w:val="0"/>
      <w:divBdr>
        <w:top w:val="none" w:sz="0" w:space="0" w:color="auto"/>
        <w:left w:val="none" w:sz="0" w:space="0" w:color="auto"/>
        <w:bottom w:val="none" w:sz="0" w:space="0" w:color="auto"/>
        <w:right w:val="none" w:sz="0" w:space="0" w:color="auto"/>
      </w:divBdr>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C92E7-9027-4D93-9C06-A6639C547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6070</Words>
  <Characters>34604</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40593</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2</cp:revision>
  <cp:lastPrinted>2023-02-03T10:45:00Z</cp:lastPrinted>
  <dcterms:created xsi:type="dcterms:W3CDTF">2023-02-03T10:46:00Z</dcterms:created>
  <dcterms:modified xsi:type="dcterms:W3CDTF">2023-02-03T10:46:00Z</dcterms:modified>
</cp:coreProperties>
</file>